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418" w:type="dxa"/>
          <w:left w:w="284" w:type="dxa"/>
          <w:bottom w:w="1418" w:type="dxa"/>
          <w:right w:w="284" w:type="dxa"/>
        </w:tblCellMar>
        <w:tblLook w:val="04A0" w:firstRow="1" w:lastRow="0" w:firstColumn="1" w:lastColumn="0" w:noHBand="0" w:noVBand="1"/>
      </w:tblPr>
      <w:tblGrid>
        <w:gridCol w:w="9634"/>
      </w:tblGrid>
      <w:tr w:rsidR="00251617" w:rsidRPr="00251617" w14:paraId="69E78285" w14:textId="77777777" w:rsidTr="00CA6D5C">
        <w:trPr>
          <w:trHeight w:val="15309"/>
          <w:jc w:val="center"/>
        </w:trPr>
        <w:tc>
          <w:tcPr>
            <w:tcW w:w="9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DF0684" w14:textId="02B22FEC" w:rsidR="00F95F85" w:rsidRPr="00251617" w:rsidRDefault="00860F34" w:rsidP="00CA6D5C">
            <w:pPr>
              <w:widowControl w:val="0"/>
              <w:ind w:left="142"/>
              <w:jc w:val="center"/>
              <w:rPr>
                <w:bCs/>
                <w:sz w:val="28"/>
                <w:szCs w:val="28"/>
              </w:rPr>
            </w:pPr>
            <w:r w:rsidRPr="00251617">
              <w:rPr>
                <w:bCs/>
                <w:sz w:val="28"/>
                <w:szCs w:val="28"/>
              </w:rPr>
              <w:t>3</w:t>
            </w:r>
            <w:r w:rsidR="00924555" w:rsidRPr="00251617">
              <w:rPr>
                <w:bCs/>
                <w:sz w:val="28"/>
                <w:szCs w:val="28"/>
              </w:rPr>
              <w:t>5</w:t>
            </w:r>
            <w:r w:rsidR="00F95F85" w:rsidRPr="00251617">
              <w:rPr>
                <w:bCs/>
                <w:sz w:val="28"/>
                <w:szCs w:val="28"/>
              </w:rPr>
              <w:t>. SJEDNICA GRADSKOG VIJEĆA GRADA POŽEGE</w:t>
            </w:r>
          </w:p>
          <w:p w14:paraId="1B09BF16" w14:textId="77777777" w:rsidR="00F95F85" w:rsidRPr="00251617" w:rsidRDefault="00F95F85" w:rsidP="00CA6D5C">
            <w:pPr>
              <w:rPr>
                <w:bCs/>
                <w:sz w:val="28"/>
                <w:szCs w:val="28"/>
              </w:rPr>
            </w:pPr>
          </w:p>
          <w:p w14:paraId="3F1054A5" w14:textId="77777777" w:rsidR="00F95F85" w:rsidRPr="00251617" w:rsidRDefault="00F95F85" w:rsidP="00CA6D5C">
            <w:pPr>
              <w:rPr>
                <w:bCs/>
                <w:sz w:val="28"/>
                <w:szCs w:val="28"/>
              </w:rPr>
            </w:pPr>
          </w:p>
          <w:p w14:paraId="708C0558" w14:textId="173C5585" w:rsidR="00F95F85" w:rsidRPr="00251617" w:rsidRDefault="00F95F85" w:rsidP="00CA6D5C">
            <w:pPr>
              <w:jc w:val="center"/>
              <w:rPr>
                <w:bCs/>
                <w:sz w:val="28"/>
                <w:szCs w:val="28"/>
              </w:rPr>
            </w:pPr>
            <w:r w:rsidRPr="00251617">
              <w:rPr>
                <w:bCs/>
                <w:sz w:val="28"/>
                <w:szCs w:val="28"/>
              </w:rPr>
              <w:t xml:space="preserve">TOČKA </w:t>
            </w:r>
            <w:r w:rsidR="00924555" w:rsidRPr="00251617">
              <w:rPr>
                <w:bCs/>
                <w:sz w:val="28"/>
                <w:szCs w:val="28"/>
              </w:rPr>
              <w:t xml:space="preserve">4.a) </w:t>
            </w:r>
            <w:r w:rsidRPr="00251617">
              <w:rPr>
                <w:bCs/>
                <w:sz w:val="28"/>
                <w:szCs w:val="28"/>
              </w:rPr>
              <w:t>DNEVNOG REDA</w:t>
            </w:r>
          </w:p>
          <w:p w14:paraId="46B60524" w14:textId="77777777" w:rsidR="00F95F85" w:rsidRPr="00251617" w:rsidRDefault="00F95F85" w:rsidP="00CA6D5C">
            <w:pPr>
              <w:rPr>
                <w:bCs/>
                <w:sz w:val="28"/>
                <w:szCs w:val="28"/>
              </w:rPr>
            </w:pPr>
          </w:p>
          <w:p w14:paraId="4FF01FCD" w14:textId="77777777" w:rsidR="00F95F85" w:rsidRPr="00251617" w:rsidRDefault="00F95F85" w:rsidP="00CA6D5C">
            <w:pPr>
              <w:rPr>
                <w:bCs/>
                <w:sz w:val="28"/>
                <w:szCs w:val="28"/>
              </w:rPr>
            </w:pPr>
          </w:p>
          <w:p w14:paraId="4A00E0A0" w14:textId="77777777" w:rsidR="00F95F85" w:rsidRPr="00251617" w:rsidRDefault="00F95F85" w:rsidP="00CA6D5C">
            <w:pPr>
              <w:rPr>
                <w:bCs/>
                <w:sz w:val="28"/>
                <w:szCs w:val="28"/>
              </w:rPr>
            </w:pPr>
          </w:p>
          <w:p w14:paraId="1EB63C35" w14:textId="77777777" w:rsidR="00F95F85" w:rsidRPr="00251617" w:rsidRDefault="00F95F85" w:rsidP="00CA6D5C">
            <w:pPr>
              <w:rPr>
                <w:bCs/>
                <w:sz w:val="28"/>
                <w:szCs w:val="28"/>
              </w:rPr>
            </w:pPr>
          </w:p>
          <w:p w14:paraId="50308E2D" w14:textId="77777777" w:rsidR="00F95F85" w:rsidRPr="00251617" w:rsidRDefault="00F95F85" w:rsidP="00CA6D5C">
            <w:pPr>
              <w:rPr>
                <w:bCs/>
                <w:sz w:val="28"/>
                <w:szCs w:val="28"/>
              </w:rPr>
            </w:pPr>
          </w:p>
          <w:p w14:paraId="71CB34C7" w14:textId="1037F327" w:rsidR="00F95F85" w:rsidRPr="00251617" w:rsidRDefault="00F95F85" w:rsidP="00CA6D5C">
            <w:pPr>
              <w:jc w:val="center"/>
              <w:rPr>
                <w:bCs/>
                <w:sz w:val="28"/>
                <w:szCs w:val="28"/>
              </w:rPr>
            </w:pPr>
            <w:r w:rsidRPr="00251617">
              <w:rPr>
                <w:bCs/>
                <w:sz w:val="28"/>
                <w:szCs w:val="28"/>
              </w:rPr>
              <w:t xml:space="preserve">PRIJEDLOG </w:t>
            </w:r>
            <w:r w:rsidR="00D966AD" w:rsidRPr="00251617">
              <w:rPr>
                <w:bCs/>
                <w:sz w:val="28"/>
                <w:szCs w:val="28"/>
              </w:rPr>
              <w:t>I. IZMJEN</w:t>
            </w:r>
            <w:r w:rsidR="00C44943" w:rsidRPr="00251617">
              <w:rPr>
                <w:bCs/>
                <w:sz w:val="28"/>
                <w:szCs w:val="28"/>
              </w:rPr>
              <w:t xml:space="preserve">A </w:t>
            </w:r>
            <w:r w:rsidRPr="00251617">
              <w:rPr>
                <w:bCs/>
                <w:sz w:val="28"/>
                <w:szCs w:val="28"/>
              </w:rPr>
              <w:t>PROGRAMA</w:t>
            </w:r>
          </w:p>
          <w:p w14:paraId="41268CF1" w14:textId="1B3489ED" w:rsidR="00C0729C" w:rsidRPr="00251617" w:rsidRDefault="00F95F85" w:rsidP="00CA6D5C">
            <w:pPr>
              <w:jc w:val="center"/>
              <w:rPr>
                <w:bCs/>
                <w:sz w:val="28"/>
                <w:szCs w:val="28"/>
              </w:rPr>
            </w:pPr>
            <w:r w:rsidRPr="00251617">
              <w:rPr>
                <w:bCs/>
                <w:sz w:val="28"/>
                <w:szCs w:val="28"/>
              </w:rPr>
              <w:t>GRAĐENJA OBJEKATA I UREĐAJA KOMUNALNE</w:t>
            </w:r>
            <w:r w:rsidR="00C0729C" w:rsidRPr="00251617">
              <w:rPr>
                <w:bCs/>
                <w:sz w:val="28"/>
                <w:szCs w:val="28"/>
              </w:rPr>
              <w:t xml:space="preserve"> </w:t>
            </w:r>
            <w:r w:rsidRPr="00251617">
              <w:rPr>
                <w:bCs/>
                <w:sz w:val="28"/>
                <w:szCs w:val="28"/>
              </w:rPr>
              <w:t>INFRASTRUKTURE</w:t>
            </w:r>
          </w:p>
          <w:p w14:paraId="7D79A716" w14:textId="634DF7C1" w:rsidR="00F95F85" w:rsidRPr="00251617" w:rsidRDefault="00F95F85" w:rsidP="00CA6D5C">
            <w:pPr>
              <w:jc w:val="center"/>
              <w:rPr>
                <w:bCs/>
                <w:sz w:val="28"/>
                <w:szCs w:val="28"/>
              </w:rPr>
            </w:pPr>
            <w:r w:rsidRPr="00251617">
              <w:rPr>
                <w:bCs/>
                <w:sz w:val="28"/>
                <w:szCs w:val="28"/>
              </w:rPr>
              <w:t>ZA 202</w:t>
            </w:r>
            <w:r w:rsidR="00860F34" w:rsidRPr="00251617">
              <w:rPr>
                <w:bCs/>
                <w:sz w:val="28"/>
                <w:szCs w:val="28"/>
              </w:rPr>
              <w:t>5</w:t>
            </w:r>
            <w:r w:rsidRPr="00251617">
              <w:rPr>
                <w:bCs/>
                <w:sz w:val="28"/>
                <w:szCs w:val="28"/>
              </w:rPr>
              <w:t>. GODINU</w:t>
            </w:r>
          </w:p>
          <w:p w14:paraId="3F0BF41F" w14:textId="77777777" w:rsidR="00F95F85" w:rsidRPr="00251617" w:rsidRDefault="00F95F85" w:rsidP="00CA6D5C">
            <w:pPr>
              <w:rPr>
                <w:bCs/>
                <w:sz w:val="28"/>
                <w:szCs w:val="28"/>
              </w:rPr>
            </w:pPr>
          </w:p>
          <w:p w14:paraId="48A1304A" w14:textId="77777777" w:rsidR="00F95F85" w:rsidRPr="00251617" w:rsidRDefault="00F95F85" w:rsidP="00CA6D5C">
            <w:pPr>
              <w:rPr>
                <w:bCs/>
                <w:sz w:val="28"/>
                <w:szCs w:val="28"/>
              </w:rPr>
            </w:pPr>
          </w:p>
          <w:p w14:paraId="6AC6575A" w14:textId="77777777" w:rsidR="00F95F85" w:rsidRPr="00251617" w:rsidRDefault="00F95F85" w:rsidP="00CA6D5C">
            <w:pPr>
              <w:rPr>
                <w:bCs/>
                <w:sz w:val="28"/>
                <w:szCs w:val="28"/>
              </w:rPr>
            </w:pPr>
          </w:p>
          <w:p w14:paraId="56121B0B" w14:textId="77777777" w:rsidR="00F95F85" w:rsidRPr="00251617" w:rsidRDefault="00F95F85" w:rsidP="00CA6D5C">
            <w:pPr>
              <w:rPr>
                <w:bCs/>
                <w:sz w:val="28"/>
                <w:szCs w:val="28"/>
              </w:rPr>
            </w:pPr>
          </w:p>
          <w:p w14:paraId="0FA45EDF" w14:textId="77777777" w:rsidR="00F95F85" w:rsidRPr="00251617" w:rsidRDefault="00F95F85" w:rsidP="00CA6D5C">
            <w:pPr>
              <w:rPr>
                <w:bCs/>
                <w:sz w:val="28"/>
                <w:szCs w:val="28"/>
              </w:rPr>
            </w:pPr>
          </w:p>
          <w:p w14:paraId="2FD85DBD" w14:textId="77777777" w:rsidR="00F95F85" w:rsidRPr="00251617" w:rsidRDefault="00F95F85" w:rsidP="00CA6D5C">
            <w:pPr>
              <w:ind w:left="22" w:hanging="22"/>
              <w:rPr>
                <w:rFonts w:eastAsia="Arial Unicode MS"/>
                <w:bCs/>
                <w:sz w:val="28"/>
                <w:szCs w:val="28"/>
              </w:rPr>
            </w:pPr>
            <w:r w:rsidRPr="00251617">
              <w:rPr>
                <w:bCs/>
                <w:sz w:val="28"/>
                <w:szCs w:val="28"/>
              </w:rPr>
              <w:t>PREDLAGATELJ:</w:t>
            </w:r>
            <w:r w:rsidRPr="00251617">
              <w:rPr>
                <w:bCs/>
                <w:sz w:val="28"/>
                <w:szCs w:val="28"/>
              </w:rPr>
              <w:tab/>
              <w:t>Gradonačelnik Grada Požege</w:t>
            </w:r>
          </w:p>
          <w:p w14:paraId="1A90F580" w14:textId="77777777" w:rsidR="00F95F85" w:rsidRPr="00251617" w:rsidRDefault="00F95F85" w:rsidP="00CA6D5C">
            <w:pPr>
              <w:ind w:left="22" w:hanging="22"/>
              <w:rPr>
                <w:rFonts w:eastAsia="Arial Unicode MS"/>
                <w:bCs/>
                <w:sz w:val="28"/>
                <w:szCs w:val="28"/>
              </w:rPr>
            </w:pPr>
          </w:p>
          <w:p w14:paraId="4627012C" w14:textId="77777777" w:rsidR="00F95F85" w:rsidRPr="00251617" w:rsidRDefault="00F95F85" w:rsidP="00CA6D5C">
            <w:pPr>
              <w:ind w:left="22" w:hanging="22"/>
              <w:rPr>
                <w:rFonts w:eastAsia="Arial Unicode MS"/>
                <w:bCs/>
                <w:sz w:val="28"/>
                <w:szCs w:val="28"/>
              </w:rPr>
            </w:pPr>
          </w:p>
          <w:p w14:paraId="6164CE5F" w14:textId="7DDB9836" w:rsidR="00F95F85" w:rsidRPr="00251617" w:rsidRDefault="00F95F85" w:rsidP="00CA6D5C">
            <w:pPr>
              <w:ind w:left="22" w:hanging="22"/>
              <w:rPr>
                <w:rFonts w:eastAsia="Arial Unicode MS"/>
                <w:bCs/>
                <w:sz w:val="28"/>
                <w:szCs w:val="28"/>
              </w:rPr>
            </w:pPr>
            <w:r w:rsidRPr="00251617">
              <w:rPr>
                <w:rFonts w:eastAsia="Arial Unicode MS"/>
                <w:bCs/>
                <w:sz w:val="28"/>
                <w:szCs w:val="28"/>
              </w:rPr>
              <w:t>IZVJESTITELJ</w:t>
            </w:r>
            <w:r w:rsidRPr="00251617">
              <w:rPr>
                <w:bCs/>
                <w:sz w:val="28"/>
                <w:szCs w:val="28"/>
              </w:rPr>
              <w:t>:</w:t>
            </w:r>
            <w:r w:rsidRPr="00251617">
              <w:rPr>
                <w:bCs/>
                <w:sz w:val="28"/>
                <w:szCs w:val="28"/>
              </w:rPr>
              <w:tab/>
              <w:t>Gradonačelnik Grada Požege</w:t>
            </w:r>
          </w:p>
          <w:p w14:paraId="734E0719" w14:textId="77777777" w:rsidR="00F95F85" w:rsidRPr="00251617" w:rsidRDefault="00F95F85" w:rsidP="00CA6D5C">
            <w:pPr>
              <w:rPr>
                <w:bCs/>
                <w:sz w:val="28"/>
                <w:szCs w:val="28"/>
              </w:rPr>
            </w:pPr>
          </w:p>
          <w:p w14:paraId="13733C33" w14:textId="77777777" w:rsidR="00F95F85" w:rsidRPr="00251617" w:rsidRDefault="00F95F85" w:rsidP="00CA6D5C">
            <w:pPr>
              <w:rPr>
                <w:bCs/>
                <w:sz w:val="28"/>
                <w:szCs w:val="28"/>
              </w:rPr>
            </w:pPr>
          </w:p>
          <w:p w14:paraId="46D93C94" w14:textId="77777777" w:rsidR="00F95F85" w:rsidRPr="00251617" w:rsidRDefault="00F95F85" w:rsidP="00CA6D5C">
            <w:pPr>
              <w:rPr>
                <w:bCs/>
                <w:sz w:val="28"/>
                <w:szCs w:val="28"/>
              </w:rPr>
            </w:pPr>
          </w:p>
          <w:p w14:paraId="6171D4F4" w14:textId="77777777" w:rsidR="00C74ED8" w:rsidRPr="00251617" w:rsidRDefault="00C74ED8" w:rsidP="00CA6D5C">
            <w:pPr>
              <w:rPr>
                <w:bCs/>
                <w:sz w:val="28"/>
                <w:szCs w:val="28"/>
              </w:rPr>
            </w:pPr>
          </w:p>
          <w:p w14:paraId="0CC5D2EC" w14:textId="77777777" w:rsidR="00C74ED8" w:rsidRPr="00251617" w:rsidRDefault="00C74ED8" w:rsidP="00CA6D5C">
            <w:pPr>
              <w:rPr>
                <w:bCs/>
                <w:sz w:val="28"/>
                <w:szCs w:val="28"/>
              </w:rPr>
            </w:pPr>
          </w:p>
          <w:p w14:paraId="629D538F" w14:textId="77777777" w:rsidR="00C74ED8" w:rsidRDefault="00C74ED8" w:rsidP="00CA6D5C">
            <w:pPr>
              <w:rPr>
                <w:bCs/>
                <w:sz w:val="28"/>
                <w:szCs w:val="28"/>
              </w:rPr>
            </w:pPr>
          </w:p>
          <w:p w14:paraId="7376C7C2" w14:textId="77777777" w:rsidR="00251617" w:rsidRPr="00251617" w:rsidRDefault="00251617" w:rsidP="00CA6D5C">
            <w:pPr>
              <w:rPr>
                <w:bCs/>
                <w:sz w:val="28"/>
                <w:szCs w:val="28"/>
              </w:rPr>
            </w:pPr>
          </w:p>
          <w:p w14:paraId="40FE7D0A" w14:textId="77777777" w:rsidR="00033130" w:rsidRPr="00251617" w:rsidRDefault="00033130" w:rsidP="00CA6D5C">
            <w:pPr>
              <w:rPr>
                <w:bCs/>
                <w:sz w:val="28"/>
                <w:szCs w:val="28"/>
              </w:rPr>
            </w:pPr>
          </w:p>
          <w:p w14:paraId="71DD3ACB" w14:textId="77777777" w:rsidR="00F95F85" w:rsidRPr="00251617" w:rsidRDefault="00F95F85" w:rsidP="00CA6D5C">
            <w:pPr>
              <w:rPr>
                <w:bCs/>
                <w:sz w:val="28"/>
                <w:szCs w:val="28"/>
              </w:rPr>
            </w:pPr>
          </w:p>
          <w:p w14:paraId="37638F28" w14:textId="77777777" w:rsidR="00F95F85" w:rsidRPr="00251617" w:rsidRDefault="00F95F85" w:rsidP="00CA6D5C">
            <w:pPr>
              <w:rPr>
                <w:bCs/>
                <w:sz w:val="28"/>
                <w:szCs w:val="28"/>
              </w:rPr>
            </w:pPr>
          </w:p>
          <w:p w14:paraId="0177BF03" w14:textId="53C4945D" w:rsidR="00F95F85" w:rsidRPr="00251617" w:rsidRDefault="00C74ED8" w:rsidP="00CA6D5C">
            <w:pPr>
              <w:jc w:val="center"/>
              <w:rPr>
                <w:bCs/>
                <w:sz w:val="28"/>
                <w:szCs w:val="28"/>
              </w:rPr>
            </w:pPr>
            <w:r w:rsidRPr="00251617">
              <w:rPr>
                <w:bCs/>
                <w:sz w:val="28"/>
                <w:szCs w:val="28"/>
              </w:rPr>
              <w:t>T</w:t>
            </w:r>
            <w:r w:rsidR="00D966AD" w:rsidRPr="00251617">
              <w:rPr>
                <w:bCs/>
                <w:sz w:val="28"/>
                <w:szCs w:val="28"/>
              </w:rPr>
              <w:t>ravanj</w:t>
            </w:r>
            <w:r w:rsidR="00033130">
              <w:rPr>
                <w:bCs/>
                <w:sz w:val="28"/>
                <w:szCs w:val="28"/>
              </w:rPr>
              <w:t>,</w:t>
            </w:r>
            <w:r w:rsidR="00D966AD" w:rsidRPr="00251617">
              <w:rPr>
                <w:bCs/>
                <w:sz w:val="28"/>
                <w:szCs w:val="28"/>
              </w:rPr>
              <w:t xml:space="preserve"> 2025</w:t>
            </w:r>
            <w:r w:rsidR="00F95F85" w:rsidRPr="00251617">
              <w:rPr>
                <w:bCs/>
                <w:sz w:val="28"/>
                <w:szCs w:val="28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26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96"/>
      </w:tblGrid>
      <w:tr w:rsidR="00251617" w:rsidRPr="00251617" w14:paraId="2E92A043" w14:textId="77777777" w:rsidTr="00251617">
        <w:trPr>
          <w:trHeight w:val="320"/>
        </w:trPr>
        <w:tc>
          <w:tcPr>
            <w:tcW w:w="3296" w:type="dxa"/>
          </w:tcPr>
          <w:p w14:paraId="7B05F4F0" w14:textId="77777777" w:rsidR="00251617" w:rsidRPr="00251617" w:rsidRDefault="00251617" w:rsidP="00251617">
            <w:pPr>
              <w:contextualSpacing/>
              <w:rPr>
                <w:rFonts w:ascii="PDF417x" w:eastAsia="Times New Roman" w:hAnsi="PDF417x" w:cs="Times New Roman"/>
              </w:rPr>
            </w:pPr>
            <w:bookmarkStart w:id="0" w:name="_Hlk193867148"/>
            <w:r w:rsidRPr="00251617">
              <w:rPr>
                <w:rFonts w:ascii="PDF417x" w:eastAsia="Times New Roman" w:hAnsi="PDF417x" w:cs="Times New Roman"/>
              </w:rPr>
              <w:lastRenderedPageBreak/>
              <w:t>+*xfs*pvs*Akl*cvA*xBj*tCi*llc*tAr*uEw*tuk*pBk*-</w:t>
            </w:r>
            <w:r w:rsidRPr="00251617">
              <w:rPr>
                <w:rFonts w:ascii="PDF417x" w:eastAsia="Times New Roman" w:hAnsi="PDF417x" w:cs="Times New Roman"/>
              </w:rPr>
              <w:br/>
              <w:t>+*yqw*xib*sfn*psE*ugc*dzi*lro*wEm*gfy*uzj*zew*-</w:t>
            </w:r>
            <w:r w:rsidRPr="00251617">
              <w:rPr>
                <w:rFonts w:ascii="PDF417x" w:eastAsia="Times New Roman" w:hAnsi="PDF417x" w:cs="Times New Roman"/>
              </w:rPr>
              <w:br/>
              <w:t>+*eDs*lyd*lyd*lyd*lyd*Chy*rCi*bvc*iFk*bBg*zfE*-</w:t>
            </w:r>
            <w:r w:rsidRPr="00251617">
              <w:rPr>
                <w:rFonts w:ascii="PDF417x" w:eastAsia="Times New Roman" w:hAnsi="PDF417x" w:cs="Times New Roman"/>
              </w:rPr>
              <w:br/>
              <w:t>+*ftw*kcn*tDj*lcg*vlC*mbj*Fks*abg*aaC*gws*onA*-</w:t>
            </w:r>
            <w:r w:rsidRPr="00251617">
              <w:rPr>
                <w:rFonts w:ascii="PDF417x" w:eastAsia="Times New Roman" w:hAnsi="PDF417x" w:cs="Times New Roman"/>
              </w:rPr>
              <w:br/>
              <w:t>+*ftA*mAx*jhy*yes*yva*cyE*ljg*ajo*Cjn*CzD*uws*-</w:t>
            </w:r>
            <w:r w:rsidRPr="00251617">
              <w:rPr>
                <w:rFonts w:ascii="PDF417x" w:eastAsia="Times New Roman" w:hAnsi="PDF417x" w:cs="Times New Roman"/>
              </w:rPr>
              <w:br/>
              <w:t>+*xjq*cdw*ldy*bBD*asj*CCy*gwz*bri*ubu*bto*uzq*-</w:t>
            </w:r>
            <w:r w:rsidRPr="00251617"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18952E7F" w14:textId="76893310" w:rsidR="00251617" w:rsidRPr="00251617" w:rsidRDefault="00251617" w:rsidP="00251617">
      <w:pPr>
        <w:ind w:right="5386" w:firstLine="142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251617">
        <w:rPr>
          <w:rFonts w:ascii="Calibri" w:eastAsia="Times New Roman" w:hAnsi="Calibri" w:cs="Calibri"/>
          <w:lang w:eastAsia="hr-HR"/>
        </w:rPr>
        <w:drawing>
          <wp:inline distT="0" distB="0" distL="0" distR="0" wp14:anchorId="5337A3D6" wp14:editId="623CC1BB">
            <wp:extent cx="314325" cy="428625"/>
            <wp:effectExtent l="0" t="0" r="9525" b="9525"/>
            <wp:docPr id="538444132" name="Slika 2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444132" name="Slika 2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258B3D" w14:textId="77777777" w:rsidR="00251617" w:rsidRPr="00251617" w:rsidRDefault="00251617" w:rsidP="00251617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251617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715B797A" w14:textId="77777777" w:rsidR="00251617" w:rsidRPr="00251617" w:rsidRDefault="00251617" w:rsidP="00251617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251617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5D5020C0" w14:textId="5B54DE02" w:rsidR="00251617" w:rsidRPr="00251617" w:rsidRDefault="00251617" w:rsidP="00251617">
      <w:pPr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251617">
        <w:rPr>
          <w:rFonts w:ascii="Calibri" w:eastAsia="Times New Roman" w:hAnsi="Calibri" w:cs="Calibri"/>
          <w:sz w:val="20"/>
          <w:szCs w:val="20"/>
          <w:lang w:val="en-US" w:eastAsia="hr-HR"/>
        </w:rPr>
        <w:drawing>
          <wp:anchor distT="0" distB="0" distL="114300" distR="114300" simplePos="0" relativeHeight="251666432" behindDoc="0" locked="0" layoutInCell="1" allowOverlap="1" wp14:anchorId="375BAE39" wp14:editId="5F3ACF1F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031803515" name="Slika 3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803515" name="Slika 3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51617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66054116" w14:textId="77777777" w:rsidR="00251617" w:rsidRPr="00251617" w:rsidRDefault="00251617" w:rsidP="00251617">
      <w:pPr>
        <w:spacing w:after="240"/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251617">
        <w:rPr>
          <w:rFonts w:ascii="Calibri" w:eastAsia="Times New Roman" w:hAnsi="Calibri" w:cs="Calibri"/>
          <w:noProof w:val="0"/>
          <w:lang w:val="en-US" w:eastAsia="hr-HR"/>
        </w:rPr>
        <w:t>Gradonačelnik</w:t>
      </w:r>
    </w:p>
    <w:bookmarkEnd w:id="0"/>
    <w:p w14:paraId="2E2A4E38" w14:textId="77777777" w:rsidR="00C44388" w:rsidRPr="00251617" w:rsidRDefault="00C44388">
      <w:pPr>
        <w:rPr>
          <w:rFonts w:ascii="Calibri" w:eastAsia="Times New Roman" w:hAnsi="Calibri" w:cs="Calibri"/>
          <w:noProof w:val="0"/>
          <w:lang w:eastAsia="hr-HR"/>
        </w:rPr>
      </w:pPr>
      <w:r w:rsidRPr="00251617">
        <w:rPr>
          <w:rFonts w:ascii="Calibri" w:eastAsia="Times New Roman" w:hAnsi="Calibri" w:cs="Calibri"/>
          <w:noProof w:val="0"/>
          <w:lang w:eastAsia="hr-HR"/>
        </w:rPr>
        <w:t xml:space="preserve">KLASA: 024-02/24-03/16 </w:t>
      </w:r>
    </w:p>
    <w:p w14:paraId="280776E3" w14:textId="77777777" w:rsidR="00C44388" w:rsidRPr="00251617" w:rsidRDefault="00C44388">
      <w:pPr>
        <w:rPr>
          <w:rFonts w:ascii="Calibri" w:eastAsia="Times New Roman" w:hAnsi="Calibri" w:cs="Calibri"/>
          <w:noProof w:val="0"/>
          <w:lang w:eastAsia="hr-HR"/>
        </w:rPr>
      </w:pPr>
      <w:r w:rsidRPr="00251617">
        <w:rPr>
          <w:rFonts w:ascii="Calibri" w:eastAsia="Times New Roman" w:hAnsi="Calibri" w:cs="Calibri"/>
          <w:noProof w:val="0"/>
          <w:lang w:eastAsia="hr-HR"/>
        </w:rPr>
        <w:t>URBROJ: 2177-1-01/01-25-8</w:t>
      </w:r>
    </w:p>
    <w:p w14:paraId="4168B350" w14:textId="77777777" w:rsidR="00C44388" w:rsidRPr="00251617" w:rsidRDefault="00C44388" w:rsidP="00251617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 w:rsidRPr="00251617">
        <w:rPr>
          <w:rFonts w:ascii="Calibri" w:eastAsia="Times New Roman" w:hAnsi="Calibri" w:cs="Calibri"/>
          <w:noProof w:val="0"/>
          <w:lang w:eastAsia="hr-HR"/>
        </w:rPr>
        <w:t>Požega, 26. ožujka 2025.</w:t>
      </w:r>
    </w:p>
    <w:p w14:paraId="68B3DD86" w14:textId="77777777" w:rsidR="00C44388" w:rsidRPr="00251617" w:rsidRDefault="00C44388" w:rsidP="007713A8">
      <w:pPr>
        <w:rPr>
          <w:rFonts w:ascii="Calibri" w:eastAsia="Times New Roman" w:hAnsi="Calibri" w:cs="Calibri"/>
          <w:noProof w:val="0"/>
          <w:lang w:eastAsia="hr-HR"/>
        </w:rPr>
      </w:pPr>
    </w:p>
    <w:p w14:paraId="5746593C" w14:textId="77777777" w:rsidR="00C44388" w:rsidRPr="00251617" w:rsidRDefault="00C44388" w:rsidP="007713A8">
      <w:pPr>
        <w:spacing w:after="240"/>
        <w:jc w:val="right"/>
        <w:rPr>
          <w:rFonts w:cstheme="minorHAnsi"/>
        </w:rPr>
      </w:pPr>
      <w:r w:rsidRPr="00251617">
        <w:rPr>
          <w:rFonts w:cstheme="minorHAnsi"/>
        </w:rPr>
        <w:t>GRADSKOM VIJEĆU GRADA POŽEGE</w:t>
      </w:r>
    </w:p>
    <w:p w14:paraId="40DA40CB" w14:textId="77777777" w:rsidR="00C44388" w:rsidRPr="00251617" w:rsidRDefault="00C44388" w:rsidP="007713A8">
      <w:pPr>
        <w:ind w:left="1134" w:hanging="1134"/>
        <w:rPr>
          <w:rFonts w:cstheme="minorHAnsi"/>
        </w:rPr>
      </w:pPr>
    </w:p>
    <w:p w14:paraId="1C54D1B6" w14:textId="77777777" w:rsidR="00251617" w:rsidRPr="00251617" w:rsidRDefault="00C44388" w:rsidP="00C44943">
      <w:pPr>
        <w:ind w:left="993" w:hanging="993"/>
        <w:rPr>
          <w:rFonts w:cstheme="minorHAnsi"/>
        </w:rPr>
      </w:pPr>
      <w:r w:rsidRPr="00251617">
        <w:rPr>
          <w:rFonts w:cstheme="minorHAnsi"/>
        </w:rPr>
        <w:t xml:space="preserve">PREDMET: </w:t>
      </w:r>
      <w:bookmarkStart w:id="1" w:name="_Hlk89348027"/>
      <w:r w:rsidRPr="00251617">
        <w:rPr>
          <w:rFonts w:cstheme="minorHAnsi"/>
        </w:rPr>
        <w:t>Prijedlog I. izmjen</w:t>
      </w:r>
      <w:r w:rsidR="00C44943" w:rsidRPr="00251617">
        <w:rPr>
          <w:rFonts w:cstheme="minorHAnsi"/>
        </w:rPr>
        <w:t xml:space="preserve">a </w:t>
      </w:r>
      <w:r w:rsidRPr="00251617">
        <w:rPr>
          <w:rFonts w:cstheme="minorHAnsi"/>
        </w:rPr>
        <w:t>Programa građenja objekata i uređaja komunalne infrastrukture za 2025. godinu</w:t>
      </w:r>
    </w:p>
    <w:p w14:paraId="30B03472" w14:textId="613A8031" w:rsidR="00C44388" w:rsidRPr="00251617" w:rsidRDefault="00C44943" w:rsidP="00251617">
      <w:pPr>
        <w:spacing w:after="240"/>
        <w:ind w:left="993"/>
        <w:rPr>
          <w:rFonts w:cstheme="minorHAnsi"/>
        </w:rPr>
      </w:pPr>
      <w:r w:rsidRPr="00251617">
        <w:rPr>
          <w:rFonts w:cstheme="minorHAnsi"/>
        </w:rPr>
        <w:t xml:space="preserve">- </w:t>
      </w:r>
      <w:bookmarkEnd w:id="1"/>
      <w:r w:rsidR="00C44388" w:rsidRPr="00251617">
        <w:rPr>
          <w:rFonts w:cstheme="minorHAnsi"/>
        </w:rPr>
        <w:t>dostavlja se</w:t>
      </w:r>
    </w:p>
    <w:p w14:paraId="2C947705" w14:textId="77777777" w:rsidR="00C44943" w:rsidRPr="00251617" w:rsidRDefault="00C44943" w:rsidP="00C44943">
      <w:pPr>
        <w:ind w:left="1134" w:hanging="1134"/>
        <w:rPr>
          <w:rFonts w:cstheme="minorHAnsi"/>
        </w:rPr>
      </w:pPr>
    </w:p>
    <w:p w14:paraId="72D8B953" w14:textId="1C2EE13E" w:rsidR="00C44388" w:rsidRPr="00251617" w:rsidRDefault="00C44388" w:rsidP="007713A8">
      <w:pPr>
        <w:ind w:firstLine="708"/>
        <w:jc w:val="both"/>
        <w:rPr>
          <w:rFonts w:cstheme="minorHAnsi"/>
        </w:rPr>
      </w:pPr>
      <w:r w:rsidRPr="00251617">
        <w:rPr>
          <w:rFonts w:cstheme="minorHAnsi"/>
        </w:rPr>
        <w:t>Na temelju članka 62. stavka 1. podstavka 1. Statuta Grada Požege (Službene novine Grada Požege, broj: 2/21. i 11/22.) (</w:t>
      </w:r>
      <w:bookmarkStart w:id="2" w:name="_Hlk73351800"/>
      <w:r w:rsidRPr="00251617">
        <w:rPr>
          <w:rFonts w:cstheme="minorHAnsi"/>
        </w:rPr>
        <w:t>u nastavku teksta: Statut</w:t>
      </w:r>
      <w:bookmarkEnd w:id="2"/>
      <w:r w:rsidRPr="00251617">
        <w:rPr>
          <w:rFonts w:cstheme="minorHAnsi"/>
        </w:rPr>
        <w:t xml:space="preserve">) te članka 59. stavka 1. i članka 61. stavka 1. i 2. Poslovnika o radu Gradskog vijeća Grada Požege (Službene novine Grada Požege, broj: 9/13., 19/13., 5/14., 19/14., 4/18., 7/18.- pročišćeni tekst, 2/20., 2/21. i 4/21.- pročišćeni tekst), dostavlja se Naslovu na razmatranje i usvajanje </w:t>
      </w:r>
      <w:bookmarkStart w:id="3" w:name="_Hlk73343260"/>
      <w:r w:rsidRPr="00251617">
        <w:rPr>
          <w:rFonts w:cstheme="minorHAnsi"/>
        </w:rPr>
        <w:t>Prijedlog I. izmjen</w:t>
      </w:r>
      <w:r w:rsidR="00C44943" w:rsidRPr="00251617">
        <w:rPr>
          <w:rFonts w:cstheme="minorHAnsi"/>
        </w:rPr>
        <w:t xml:space="preserve">a </w:t>
      </w:r>
      <w:r w:rsidRPr="00251617">
        <w:rPr>
          <w:rFonts w:cstheme="minorHAnsi"/>
        </w:rPr>
        <w:t xml:space="preserve">Programa </w:t>
      </w:r>
      <w:bookmarkEnd w:id="3"/>
      <w:r w:rsidRPr="00251617">
        <w:rPr>
          <w:rFonts w:cstheme="minorHAnsi"/>
        </w:rPr>
        <w:t>građenja objekata i uređaja komunalne infrastrukture za 2025. godinu.</w:t>
      </w:r>
    </w:p>
    <w:p w14:paraId="7F4AA307" w14:textId="77777777" w:rsidR="00C44388" w:rsidRPr="00251617" w:rsidRDefault="00C44388" w:rsidP="007713A8">
      <w:pPr>
        <w:spacing w:after="240"/>
        <w:ind w:firstLine="708"/>
        <w:jc w:val="both"/>
        <w:rPr>
          <w:rFonts w:cstheme="minorHAnsi"/>
        </w:rPr>
      </w:pPr>
      <w:r w:rsidRPr="00251617">
        <w:rPr>
          <w:rFonts w:cstheme="minorHAnsi"/>
        </w:rPr>
        <w:t>Pravni temelj za donošenje ovoga Programa je u odredbi članka 67. Zakona o komunalnom gospodarstvu (Narodne novine, broj: 68/18. i 110/18.- Odluka Ustavnog suda, 32/20. i 145/24.), članka 107. Zakona o cestama (Narodne novine, broj: 84/11., 22/13., 54/13., 148/13., 92/14., 110/19., 144/21. 114/22., 4/23. i 133/23.), članka 35. stavka 1. točke 2. Zakona o lokalnoj i područnoj (regionalnoj) samoupravi (</w:t>
      </w:r>
      <w:bookmarkStart w:id="4" w:name="_Hlk21605676"/>
      <w:r w:rsidRPr="00251617">
        <w:rPr>
          <w:rFonts w:cstheme="minorHAnsi"/>
        </w:rPr>
        <w:t xml:space="preserve">Narodne novine, broj: 33/01, 60/01.- vjerodostojno tumačenje, 129/05., 109/07., 125/08., 36/09., 150/11., 144/12., 19/13.- pročišćeni tekst, 137/15.- ispravak, </w:t>
      </w:r>
      <w:bookmarkEnd w:id="4"/>
      <w:r w:rsidRPr="00251617">
        <w:rPr>
          <w:rFonts w:cstheme="minorHAnsi"/>
        </w:rPr>
        <w:t>123/17., 98/19. i 144/20.), te članka 39. stavka 1. podstavka 3. Statuta.</w:t>
      </w:r>
    </w:p>
    <w:p w14:paraId="6D5D49BD" w14:textId="77777777" w:rsidR="00C44388" w:rsidRPr="00251617" w:rsidRDefault="00C44388" w:rsidP="007713A8">
      <w:pPr>
        <w:rPr>
          <w:rFonts w:cstheme="minorHAnsi"/>
          <w:lang w:eastAsia="hr-HR"/>
        </w:rPr>
      </w:pPr>
      <w:bookmarkStart w:id="5" w:name="_Hlk75436306"/>
      <w:bookmarkStart w:id="6" w:name="_Hlk83193608"/>
      <w:bookmarkStart w:id="7" w:name="_Hlk511381415"/>
      <w:bookmarkStart w:id="8" w:name="_Hlk524329035"/>
      <w:bookmarkStart w:id="9" w:name="_Hlk73351851"/>
      <w:bookmarkStart w:id="10" w:name="_Hlk499303751"/>
      <w:bookmarkStart w:id="11" w:name="_Hlk499306833"/>
    </w:p>
    <w:p w14:paraId="2EE2BDCA" w14:textId="77777777" w:rsidR="00C44388" w:rsidRPr="00251617" w:rsidRDefault="00C44388" w:rsidP="007713A8">
      <w:pPr>
        <w:ind w:left="6379" w:firstLine="425"/>
        <w:rPr>
          <w:rFonts w:cstheme="minorHAnsi"/>
          <w:lang w:eastAsia="hr-HR"/>
        </w:rPr>
      </w:pPr>
      <w:r w:rsidRPr="00251617">
        <w:rPr>
          <w:rFonts w:cstheme="minorHAnsi"/>
          <w:lang w:eastAsia="hr-HR"/>
        </w:rPr>
        <w:t>GRADONAČELNIK</w:t>
      </w:r>
    </w:p>
    <w:p w14:paraId="4B97B809" w14:textId="40C99653" w:rsidR="00C44388" w:rsidRPr="00251617" w:rsidRDefault="00C44388" w:rsidP="007713A8">
      <w:pPr>
        <w:ind w:left="6237"/>
        <w:jc w:val="center"/>
        <w:rPr>
          <w:rFonts w:cstheme="minorHAnsi"/>
          <w:u w:val="single"/>
          <w:lang w:eastAsia="hr-HR"/>
        </w:rPr>
      </w:pPr>
      <w:r w:rsidRPr="00251617">
        <w:rPr>
          <w:rFonts w:cstheme="minorHAnsi"/>
          <w:lang w:eastAsia="hr-HR"/>
        </w:rPr>
        <w:t>dr.sc. Željko Glavić</w:t>
      </w:r>
      <w:r w:rsidR="00B37D2E" w:rsidRPr="00251617">
        <w:rPr>
          <w:rFonts w:cstheme="minorHAnsi"/>
          <w:lang w:eastAsia="hr-HR"/>
        </w:rPr>
        <w:t>, v.r.</w:t>
      </w:r>
    </w:p>
    <w:bookmarkEnd w:id="5"/>
    <w:bookmarkEnd w:id="6"/>
    <w:p w14:paraId="167C2051" w14:textId="77777777" w:rsidR="00C44388" w:rsidRPr="00251617" w:rsidRDefault="00C44388" w:rsidP="007713A8">
      <w:pPr>
        <w:rPr>
          <w:rFonts w:cstheme="minorHAnsi"/>
          <w:u w:val="single"/>
        </w:rPr>
      </w:pPr>
    </w:p>
    <w:bookmarkEnd w:id="7"/>
    <w:bookmarkEnd w:id="8"/>
    <w:bookmarkEnd w:id="9"/>
    <w:p w14:paraId="32F07E3F" w14:textId="77777777" w:rsidR="00C44388" w:rsidRPr="00251617" w:rsidRDefault="00C44388" w:rsidP="007713A8">
      <w:pPr>
        <w:rPr>
          <w:rFonts w:cstheme="minorHAnsi"/>
          <w:u w:val="single"/>
        </w:rPr>
      </w:pPr>
    </w:p>
    <w:bookmarkEnd w:id="10"/>
    <w:p w14:paraId="4F2800EA" w14:textId="77777777" w:rsidR="00C44388" w:rsidRPr="00251617" w:rsidRDefault="00C44388" w:rsidP="007713A8">
      <w:pPr>
        <w:rPr>
          <w:rFonts w:cstheme="minorHAnsi"/>
          <w:u w:val="single"/>
        </w:rPr>
      </w:pPr>
    </w:p>
    <w:p w14:paraId="3D5B141A" w14:textId="77777777" w:rsidR="00251617" w:rsidRPr="00251617" w:rsidRDefault="00251617" w:rsidP="007713A8">
      <w:pPr>
        <w:rPr>
          <w:rFonts w:cstheme="minorHAnsi"/>
          <w:u w:val="single"/>
        </w:rPr>
      </w:pPr>
    </w:p>
    <w:p w14:paraId="4CB7FC88" w14:textId="77777777" w:rsidR="00C44388" w:rsidRPr="00251617" w:rsidRDefault="00C44388" w:rsidP="007713A8">
      <w:pPr>
        <w:rPr>
          <w:rFonts w:cstheme="minorHAnsi"/>
          <w:u w:val="single"/>
        </w:rPr>
      </w:pPr>
    </w:p>
    <w:bookmarkEnd w:id="11"/>
    <w:p w14:paraId="786EC472" w14:textId="77777777" w:rsidR="00C44388" w:rsidRPr="00251617" w:rsidRDefault="00C44388" w:rsidP="007713A8">
      <w:pPr>
        <w:rPr>
          <w:rFonts w:cstheme="minorHAnsi"/>
        </w:rPr>
      </w:pPr>
    </w:p>
    <w:p w14:paraId="4C7349B1" w14:textId="77777777" w:rsidR="00C44388" w:rsidRPr="00251617" w:rsidRDefault="00C44388" w:rsidP="007713A8">
      <w:pPr>
        <w:rPr>
          <w:rFonts w:ascii="Calibri" w:hAnsi="Calibri" w:cs="Calibri"/>
        </w:rPr>
      </w:pPr>
    </w:p>
    <w:p w14:paraId="7E776C09" w14:textId="77777777" w:rsidR="00C44388" w:rsidRPr="00251617" w:rsidRDefault="00C44388" w:rsidP="00251617">
      <w:pPr>
        <w:spacing w:line="276" w:lineRule="auto"/>
        <w:rPr>
          <w:rFonts w:ascii="Calibri" w:hAnsi="Calibri" w:cs="Calibri"/>
        </w:rPr>
      </w:pPr>
      <w:bookmarkStart w:id="12" w:name="_Hlk193872252"/>
      <w:r w:rsidRPr="00251617">
        <w:rPr>
          <w:rFonts w:ascii="Calibri" w:hAnsi="Calibri" w:cs="Calibri"/>
        </w:rPr>
        <w:t>U PRIVITKU:</w:t>
      </w:r>
    </w:p>
    <w:p w14:paraId="467891E0" w14:textId="77777777" w:rsidR="00C44388" w:rsidRPr="00251617" w:rsidRDefault="00C44388" w:rsidP="00C44388">
      <w:pPr>
        <w:numPr>
          <w:ilvl w:val="0"/>
          <w:numId w:val="3"/>
        </w:numPr>
        <w:tabs>
          <w:tab w:val="clear" w:pos="0"/>
        </w:tabs>
        <w:suppressAutoHyphens/>
        <w:ind w:left="567" w:hanging="283"/>
        <w:rPr>
          <w:rFonts w:ascii="Calibri" w:hAnsi="Calibri" w:cs="Calibri"/>
        </w:rPr>
      </w:pPr>
      <w:r w:rsidRPr="00251617">
        <w:rPr>
          <w:rFonts w:ascii="Calibri" w:hAnsi="Calibri" w:cs="Calibri"/>
        </w:rPr>
        <w:t xml:space="preserve">Zaključak Gradonačelnika Grada Požege </w:t>
      </w:r>
    </w:p>
    <w:p w14:paraId="1A811AEA" w14:textId="762B688E" w:rsidR="00C44388" w:rsidRPr="00251617" w:rsidRDefault="00C44388" w:rsidP="0027357D">
      <w:pPr>
        <w:numPr>
          <w:ilvl w:val="0"/>
          <w:numId w:val="3"/>
        </w:numPr>
        <w:tabs>
          <w:tab w:val="clear" w:pos="0"/>
        </w:tabs>
        <w:suppressAutoHyphens/>
        <w:ind w:left="567" w:hanging="283"/>
        <w:rPr>
          <w:rFonts w:ascii="Calibri" w:hAnsi="Calibri" w:cs="Calibri"/>
        </w:rPr>
      </w:pPr>
      <w:r w:rsidRPr="00251617">
        <w:rPr>
          <w:rFonts w:ascii="Calibri" w:hAnsi="Calibri" w:cs="Calibri"/>
        </w:rPr>
        <w:t>Prijedlog I. izmjen</w:t>
      </w:r>
      <w:r w:rsidR="00C44943" w:rsidRPr="00251617">
        <w:rPr>
          <w:rFonts w:ascii="Calibri" w:hAnsi="Calibri" w:cs="Calibri"/>
        </w:rPr>
        <w:t xml:space="preserve">a </w:t>
      </w:r>
      <w:r w:rsidRPr="00251617">
        <w:rPr>
          <w:rFonts w:ascii="Calibri" w:hAnsi="Calibri" w:cs="Calibri"/>
        </w:rPr>
        <w:t>Program građenja objekata i uređaja komunalne infrastrukture za 2025. godinu.</w:t>
      </w:r>
    </w:p>
    <w:p w14:paraId="65F242FF" w14:textId="7C5C8E0A" w:rsidR="00251617" w:rsidRPr="00251617" w:rsidRDefault="00C44388" w:rsidP="00251617">
      <w:pPr>
        <w:pStyle w:val="Odlomakpopisa"/>
        <w:numPr>
          <w:ilvl w:val="0"/>
          <w:numId w:val="3"/>
        </w:numPr>
        <w:spacing w:after="0"/>
        <w:ind w:left="567" w:hanging="283"/>
        <w:rPr>
          <w:rFonts w:eastAsiaTheme="minorHAnsi" w:cs="Calibri"/>
          <w:noProof/>
          <w:lang w:eastAsia="en-US"/>
        </w:rPr>
      </w:pPr>
      <w:r w:rsidRPr="00251617">
        <w:rPr>
          <w:rFonts w:eastAsiaTheme="minorHAnsi" w:cs="Calibri"/>
          <w:noProof/>
          <w:lang w:eastAsia="en-US"/>
        </w:rPr>
        <w:t>Program građenja objekata i uređaja komunalne infrastrukture za 2025. godinu (Službene novine Grada Požege, broj: 21/24.)</w:t>
      </w:r>
      <w:bookmarkEnd w:id="12"/>
    </w:p>
    <w:p w14:paraId="7034D1A9" w14:textId="6A1EF100" w:rsidR="00C44943" w:rsidRPr="00251617" w:rsidRDefault="00251617" w:rsidP="00C44943">
      <w:pPr>
        <w:rPr>
          <w:rFonts w:ascii="Calibri" w:hAnsi="Calibri" w:cs="Calibri"/>
        </w:rPr>
      </w:pPr>
      <w:r w:rsidRPr="00251617">
        <w:rPr>
          <w:rFonts w:cs="Calibri"/>
        </w:rPr>
        <w:br w:type="page"/>
      </w:r>
    </w:p>
    <w:tbl>
      <w:tblPr>
        <w:tblStyle w:val="TableGrid1"/>
        <w:tblpPr w:leftFromText="180" w:rightFromText="180" w:vertAnchor="text" w:horzAnchor="margin" w:tblpXSpec="right" w:tblpY="-23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3"/>
      </w:tblGrid>
      <w:tr w:rsidR="00251617" w:rsidRPr="00251617" w14:paraId="7349860E" w14:textId="77777777" w:rsidTr="00251617">
        <w:trPr>
          <w:trHeight w:val="346"/>
        </w:trPr>
        <w:tc>
          <w:tcPr>
            <w:tcW w:w="3203" w:type="dxa"/>
          </w:tcPr>
          <w:p w14:paraId="1A20B196" w14:textId="77777777" w:rsidR="00251617" w:rsidRPr="00251617" w:rsidRDefault="00251617" w:rsidP="00251617">
            <w:pPr>
              <w:contextualSpacing/>
              <w:rPr>
                <w:rFonts w:ascii="PDF417x" w:eastAsia="Times New Roman" w:hAnsi="PDF417x" w:cs="Times New Roman"/>
              </w:rPr>
            </w:pPr>
            <w:r w:rsidRPr="00251617">
              <w:rPr>
                <w:rFonts w:ascii="PDF417x" w:eastAsia="Times New Roman" w:hAnsi="PDF417x" w:cs="Times New Roman"/>
              </w:rPr>
              <w:t>+*xfs*pvs*Akl*cvA*xBj*tCi*llc*tAr*uEw*tuk*pBk*-</w:t>
            </w:r>
            <w:r w:rsidRPr="00251617">
              <w:rPr>
                <w:rFonts w:ascii="PDF417x" w:eastAsia="Times New Roman" w:hAnsi="PDF417x" w:cs="Times New Roman"/>
              </w:rPr>
              <w:br/>
              <w:t>+*yqw*xib*sfn*psE*ugc*dzi*lro*wEm*gfy*fxk*zew*-</w:t>
            </w:r>
            <w:r w:rsidRPr="00251617">
              <w:rPr>
                <w:rFonts w:ascii="PDF417x" w:eastAsia="Times New Roman" w:hAnsi="PDF417x" w:cs="Times New Roman"/>
              </w:rPr>
              <w:br/>
              <w:t>+*eDs*lyd*lyd*lyd*lyd*giz*cgz*iCg*lwn*fjk*zfE*-</w:t>
            </w:r>
            <w:r w:rsidRPr="00251617">
              <w:rPr>
                <w:rFonts w:ascii="PDF417x" w:eastAsia="Times New Roman" w:hAnsi="PDF417x" w:cs="Times New Roman"/>
              </w:rPr>
              <w:br/>
              <w:t>+*ftw*rak*rlt*xwl*mdk*lEa*Ekk*ghA*Akv*pBk*onA*-</w:t>
            </w:r>
            <w:r w:rsidRPr="00251617">
              <w:rPr>
                <w:rFonts w:ascii="PDF417x" w:eastAsia="Times New Roman" w:hAnsi="PDF417x" w:cs="Times New Roman"/>
              </w:rPr>
              <w:br/>
              <w:t>+*ftA*ljg*yam*rbu*yoa*gjv*who*wEv*ycn*pwD*uws*-</w:t>
            </w:r>
            <w:r w:rsidRPr="00251617">
              <w:rPr>
                <w:rFonts w:ascii="PDF417x" w:eastAsia="Times New Roman" w:hAnsi="PDF417x" w:cs="Times New Roman"/>
              </w:rPr>
              <w:br/>
              <w:t>+*xjq*jib*kpy*aCw*rlg*wlx*mzm*Adj*lju*zCu*uzq*-</w:t>
            </w:r>
            <w:r w:rsidRPr="00251617"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3477CAB5" w14:textId="4924DE42" w:rsidR="00251617" w:rsidRPr="00251617" w:rsidRDefault="00251617" w:rsidP="00251617">
      <w:pPr>
        <w:ind w:right="5386" w:firstLine="142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251617">
        <w:rPr>
          <w:rFonts w:ascii="Calibri" w:eastAsia="Times New Roman" w:hAnsi="Calibri" w:cs="Calibri"/>
          <w:lang w:eastAsia="hr-HR"/>
        </w:rPr>
        <w:drawing>
          <wp:inline distT="0" distB="0" distL="0" distR="0" wp14:anchorId="4CCB75EC" wp14:editId="07264549">
            <wp:extent cx="314325" cy="428625"/>
            <wp:effectExtent l="0" t="0" r="9525" b="9525"/>
            <wp:docPr id="1832809375" name="Slika 4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2809375" name="Slika 4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A851C6" w14:textId="77777777" w:rsidR="00251617" w:rsidRPr="00251617" w:rsidRDefault="00251617" w:rsidP="00251617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251617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3E5618D5" w14:textId="77777777" w:rsidR="00251617" w:rsidRPr="00251617" w:rsidRDefault="00251617" w:rsidP="00251617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251617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08037F9F" w14:textId="05E7CFE1" w:rsidR="00251617" w:rsidRPr="00251617" w:rsidRDefault="00251617" w:rsidP="00251617">
      <w:pPr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251617">
        <w:rPr>
          <w:rFonts w:ascii="Calibri" w:eastAsia="Times New Roman" w:hAnsi="Calibri" w:cs="Calibri"/>
          <w:sz w:val="20"/>
          <w:szCs w:val="20"/>
          <w:lang w:val="en-US" w:eastAsia="hr-HR"/>
        </w:rPr>
        <w:drawing>
          <wp:anchor distT="0" distB="0" distL="114300" distR="114300" simplePos="0" relativeHeight="251668480" behindDoc="0" locked="0" layoutInCell="1" allowOverlap="1" wp14:anchorId="5C1FD8C2" wp14:editId="291EA751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289906339" name="Slika 5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9906339" name="Slika 5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51617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09439AE1" w14:textId="77777777" w:rsidR="00251617" w:rsidRPr="00251617" w:rsidRDefault="00251617" w:rsidP="00251617">
      <w:pPr>
        <w:spacing w:after="240"/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251617">
        <w:rPr>
          <w:rFonts w:ascii="Calibri" w:eastAsia="Times New Roman" w:hAnsi="Calibri" w:cs="Calibri"/>
          <w:noProof w:val="0"/>
          <w:lang w:val="en-US" w:eastAsia="hr-HR"/>
        </w:rPr>
        <w:t>Gradonačelnik</w:t>
      </w:r>
    </w:p>
    <w:p w14:paraId="7147A06A" w14:textId="77777777" w:rsidR="00C44388" w:rsidRPr="00251617" w:rsidRDefault="00C44388">
      <w:pPr>
        <w:rPr>
          <w:rFonts w:ascii="Calibri" w:eastAsia="Times New Roman" w:hAnsi="Calibri" w:cs="Calibri"/>
          <w:noProof w:val="0"/>
          <w:lang w:eastAsia="hr-HR"/>
        </w:rPr>
      </w:pPr>
      <w:r w:rsidRPr="00251617">
        <w:rPr>
          <w:rFonts w:ascii="Calibri" w:eastAsia="Times New Roman" w:hAnsi="Calibri" w:cs="Calibri"/>
          <w:noProof w:val="0"/>
          <w:lang w:eastAsia="hr-HR"/>
        </w:rPr>
        <w:t xml:space="preserve">KLASA: 024-02/24-03/16 </w:t>
      </w:r>
    </w:p>
    <w:p w14:paraId="63E1E8EF" w14:textId="77777777" w:rsidR="00C44388" w:rsidRPr="00251617" w:rsidRDefault="00C44388">
      <w:pPr>
        <w:rPr>
          <w:rFonts w:ascii="Calibri" w:eastAsia="Times New Roman" w:hAnsi="Calibri" w:cs="Calibri"/>
          <w:noProof w:val="0"/>
          <w:lang w:eastAsia="hr-HR"/>
        </w:rPr>
      </w:pPr>
      <w:r w:rsidRPr="00251617">
        <w:rPr>
          <w:rFonts w:ascii="Calibri" w:eastAsia="Times New Roman" w:hAnsi="Calibri" w:cs="Calibri"/>
          <w:noProof w:val="0"/>
          <w:lang w:eastAsia="hr-HR"/>
        </w:rPr>
        <w:t>URBROJ: 2177-1-01/01-25-6</w:t>
      </w:r>
    </w:p>
    <w:p w14:paraId="6CB20CBC" w14:textId="77777777" w:rsidR="00C44388" w:rsidRPr="00251617" w:rsidRDefault="00C44388" w:rsidP="00251617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 w:rsidRPr="00251617">
        <w:rPr>
          <w:rFonts w:ascii="Calibri" w:eastAsia="Times New Roman" w:hAnsi="Calibri" w:cs="Calibri"/>
          <w:noProof w:val="0"/>
          <w:lang w:eastAsia="hr-HR"/>
        </w:rPr>
        <w:t>Požega, 26. ožujka 2025.</w:t>
      </w:r>
    </w:p>
    <w:p w14:paraId="6E459802" w14:textId="77777777" w:rsidR="00C44943" w:rsidRPr="00251617" w:rsidRDefault="00C44388" w:rsidP="009D7112">
      <w:pPr>
        <w:spacing w:after="240"/>
        <w:ind w:firstLine="708"/>
        <w:jc w:val="both"/>
        <w:rPr>
          <w:rFonts w:cstheme="minorHAnsi"/>
        </w:rPr>
      </w:pPr>
      <w:r w:rsidRPr="00251617">
        <w:rPr>
          <w:rFonts w:cstheme="minorHAnsi"/>
        </w:rPr>
        <w:t>Na temelju članka 44. i članka 48. stavka 1. točke 1. Zakona o lokalnoj i područnoj (regionalnoj) samoupravi (Narodne novine, broj: 33/01, 60/01.- vjerodostojno tumačenje, 129/05., 109/07., 125/08., 36/09., 150/11., 144/12., 19/13.- pročišćeni tekst, 137/15.- ispravak, 123/17., 98/19. i 144/20.) i članka 62. stavka 1. podstavka 1. i članka 120. Statuta Grada Požege (Službene novine Grada Požege, broj: 2/21. i 11/22.), Gradonačelnik Grada Požege, dana 26. ožujka 2025. godine, donosi</w:t>
      </w:r>
    </w:p>
    <w:p w14:paraId="711C8F39" w14:textId="77777777" w:rsidR="00C44388" w:rsidRPr="00251617" w:rsidRDefault="00C44388" w:rsidP="009D7112">
      <w:pPr>
        <w:spacing w:after="240"/>
        <w:jc w:val="center"/>
        <w:rPr>
          <w:rFonts w:cstheme="minorHAnsi"/>
          <w:b/>
          <w:bCs/>
        </w:rPr>
      </w:pPr>
      <w:r w:rsidRPr="00251617">
        <w:rPr>
          <w:rFonts w:cstheme="minorHAnsi"/>
          <w:b/>
          <w:bCs/>
        </w:rPr>
        <w:t>Z A K L J U Č A K</w:t>
      </w:r>
    </w:p>
    <w:p w14:paraId="6FAF69AD" w14:textId="2AC132A0" w:rsidR="00C44388" w:rsidRPr="00251617" w:rsidRDefault="00C44388" w:rsidP="00251617">
      <w:pPr>
        <w:pStyle w:val="Odlomakpopisa"/>
        <w:numPr>
          <w:ilvl w:val="0"/>
          <w:numId w:val="6"/>
        </w:numPr>
        <w:spacing w:after="240"/>
        <w:ind w:left="0" w:firstLine="425"/>
        <w:contextualSpacing w:val="0"/>
        <w:jc w:val="both"/>
        <w:rPr>
          <w:rFonts w:asciiTheme="minorHAnsi" w:hAnsiTheme="minorHAnsi" w:cstheme="minorHAnsi"/>
        </w:rPr>
      </w:pPr>
      <w:r w:rsidRPr="00251617">
        <w:rPr>
          <w:rFonts w:asciiTheme="minorHAnsi" w:hAnsiTheme="minorHAnsi" w:cstheme="minorHAnsi"/>
        </w:rPr>
        <w:t>Utvrđuju se I. izmjen</w:t>
      </w:r>
      <w:r w:rsidR="00C44943" w:rsidRPr="00251617">
        <w:rPr>
          <w:rFonts w:asciiTheme="minorHAnsi" w:hAnsiTheme="minorHAnsi" w:cstheme="minorHAnsi"/>
        </w:rPr>
        <w:t xml:space="preserve">a </w:t>
      </w:r>
      <w:r w:rsidRPr="00251617">
        <w:rPr>
          <w:rFonts w:asciiTheme="minorHAnsi" w:hAnsiTheme="minorHAnsi" w:cstheme="minorHAnsi"/>
        </w:rPr>
        <w:t>Programa građenja objekata i uređaja komunalne infrastrukture za 2025. godinu, kao u predloženom tekstu.</w:t>
      </w:r>
    </w:p>
    <w:p w14:paraId="46299F48" w14:textId="77777777" w:rsidR="00C44388" w:rsidRPr="00251617" w:rsidRDefault="00C44388" w:rsidP="00C44388">
      <w:pPr>
        <w:pStyle w:val="Odlomakpopisa"/>
        <w:numPr>
          <w:ilvl w:val="0"/>
          <w:numId w:val="6"/>
        </w:numPr>
        <w:spacing w:after="240"/>
        <w:ind w:left="0" w:firstLine="425"/>
        <w:jc w:val="both"/>
        <w:rPr>
          <w:rFonts w:asciiTheme="minorHAnsi" w:hAnsiTheme="minorHAnsi" w:cstheme="minorHAnsi"/>
        </w:rPr>
      </w:pPr>
      <w:r w:rsidRPr="00251617">
        <w:rPr>
          <w:rFonts w:asciiTheme="minorHAnsi" w:hAnsiTheme="minorHAnsi" w:cstheme="minorHAnsi"/>
        </w:rPr>
        <w:t>Prijedlog Programa iz točke I. ovoga Zaključka upućuje se Gradskom vijeću Grada Požege na razmatranje i usvajanje.</w:t>
      </w:r>
    </w:p>
    <w:p w14:paraId="45D06C2A" w14:textId="77777777" w:rsidR="00C44388" w:rsidRPr="00251617" w:rsidRDefault="00C44388" w:rsidP="009D7112">
      <w:pPr>
        <w:rPr>
          <w:rFonts w:cstheme="minorHAnsi"/>
          <w:lang w:eastAsia="hr-HR"/>
        </w:rPr>
      </w:pPr>
    </w:p>
    <w:p w14:paraId="67D26D62" w14:textId="77777777" w:rsidR="00C44388" w:rsidRPr="00251617" w:rsidRDefault="00C44388" w:rsidP="009D7112">
      <w:pPr>
        <w:ind w:left="6379" w:firstLine="425"/>
        <w:rPr>
          <w:rFonts w:cstheme="minorHAnsi"/>
          <w:lang w:eastAsia="hr-HR"/>
        </w:rPr>
      </w:pPr>
      <w:r w:rsidRPr="00251617">
        <w:rPr>
          <w:rFonts w:cstheme="minorHAnsi"/>
          <w:lang w:eastAsia="hr-HR"/>
        </w:rPr>
        <w:t>GRADONAČELNIK</w:t>
      </w:r>
    </w:p>
    <w:p w14:paraId="0EBB388C" w14:textId="4C8690BF" w:rsidR="00C44388" w:rsidRPr="00251617" w:rsidRDefault="00C44388" w:rsidP="009D7112">
      <w:pPr>
        <w:ind w:left="6237"/>
        <w:jc w:val="center"/>
        <w:rPr>
          <w:rFonts w:cstheme="minorHAnsi"/>
          <w:u w:val="single"/>
          <w:lang w:eastAsia="hr-HR"/>
        </w:rPr>
      </w:pPr>
      <w:r w:rsidRPr="00251617">
        <w:rPr>
          <w:rFonts w:cstheme="minorHAnsi"/>
          <w:lang w:eastAsia="hr-HR"/>
        </w:rPr>
        <w:t>dr.sc. Željko Glavić</w:t>
      </w:r>
      <w:r w:rsidR="00B37D2E" w:rsidRPr="00251617">
        <w:rPr>
          <w:rFonts w:cstheme="minorHAnsi"/>
          <w:lang w:eastAsia="hr-HR"/>
        </w:rPr>
        <w:t>, v.r.</w:t>
      </w:r>
    </w:p>
    <w:p w14:paraId="3F751492" w14:textId="77777777" w:rsidR="00C44388" w:rsidRPr="00251617" w:rsidRDefault="00C44388" w:rsidP="009D7112">
      <w:pPr>
        <w:rPr>
          <w:rFonts w:cstheme="minorHAnsi"/>
          <w:u w:val="single"/>
        </w:rPr>
      </w:pPr>
    </w:p>
    <w:p w14:paraId="09A30A59" w14:textId="77777777" w:rsidR="00C44388" w:rsidRPr="00251617" w:rsidRDefault="00C44388" w:rsidP="009D7112">
      <w:pPr>
        <w:rPr>
          <w:rFonts w:cstheme="minorHAnsi"/>
          <w:u w:val="single"/>
        </w:rPr>
      </w:pPr>
    </w:p>
    <w:p w14:paraId="4ED09B9F" w14:textId="77777777" w:rsidR="00C44388" w:rsidRPr="00251617" w:rsidRDefault="00C44388" w:rsidP="009D7112">
      <w:pPr>
        <w:jc w:val="both"/>
        <w:rPr>
          <w:rFonts w:cstheme="minorHAnsi"/>
        </w:rPr>
      </w:pPr>
    </w:p>
    <w:p w14:paraId="33EF11CE" w14:textId="77777777" w:rsidR="00C44388" w:rsidRPr="00251617" w:rsidRDefault="00C44388" w:rsidP="009D7112">
      <w:pPr>
        <w:jc w:val="both"/>
        <w:rPr>
          <w:rFonts w:cstheme="minorHAnsi"/>
        </w:rPr>
      </w:pPr>
    </w:p>
    <w:p w14:paraId="758AED04" w14:textId="77777777" w:rsidR="00C44388" w:rsidRPr="00251617" w:rsidRDefault="00C44388" w:rsidP="009D7112">
      <w:pPr>
        <w:jc w:val="both"/>
        <w:rPr>
          <w:rFonts w:cstheme="minorHAnsi"/>
        </w:rPr>
      </w:pPr>
    </w:p>
    <w:p w14:paraId="6DB3A2D8" w14:textId="77777777" w:rsidR="00C44388" w:rsidRPr="00251617" w:rsidRDefault="00C44388" w:rsidP="009D7112">
      <w:pPr>
        <w:jc w:val="both"/>
        <w:rPr>
          <w:rFonts w:cstheme="minorHAnsi"/>
        </w:rPr>
      </w:pPr>
    </w:p>
    <w:p w14:paraId="1F7B23FE" w14:textId="77777777" w:rsidR="00C44388" w:rsidRPr="00251617" w:rsidRDefault="00C44388" w:rsidP="009D7112">
      <w:pPr>
        <w:jc w:val="both"/>
        <w:rPr>
          <w:rFonts w:cstheme="minorHAnsi"/>
        </w:rPr>
      </w:pPr>
    </w:p>
    <w:p w14:paraId="522093ED" w14:textId="77777777" w:rsidR="00C44388" w:rsidRPr="00251617" w:rsidRDefault="00C44388" w:rsidP="009D7112">
      <w:pPr>
        <w:jc w:val="both"/>
        <w:rPr>
          <w:rFonts w:cstheme="minorHAnsi"/>
        </w:rPr>
      </w:pPr>
    </w:p>
    <w:p w14:paraId="447951C8" w14:textId="77777777" w:rsidR="00251617" w:rsidRPr="00251617" w:rsidRDefault="00251617" w:rsidP="009D7112">
      <w:pPr>
        <w:jc w:val="both"/>
        <w:rPr>
          <w:rFonts w:cstheme="minorHAnsi"/>
        </w:rPr>
      </w:pPr>
    </w:p>
    <w:p w14:paraId="1A26A2F2" w14:textId="77777777" w:rsidR="00251617" w:rsidRPr="00251617" w:rsidRDefault="00251617" w:rsidP="009D7112">
      <w:pPr>
        <w:jc w:val="both"/>
        <w:rPr>
          <w:rFonts w:cstheme="minorHAnsi"/>
        </w:rPr>
      </w:pPr>
    </w:p>
    <w:p w14:paraId="2F6A1960" w14:textId="77777777" w:rsidR="00251617" w:rsidRPr="00251617" w:rsidRDefault="00251617" w:rsidP="009D7112">
      <w:pPr>
        <w:jc w:val="both"/>
        <w:rPr>
          <w:rFonts w:cstheme="minorHAnsi"/>
        </w:rPr>
      </w:pPr>
    </w:p>
    <w:p w14:paraId="350DE746" w14:textId="77777777" w:rsidR="00251617" w:rsidRPr="00251617" w:rsidRDefault="00251617" w:rsidP="009D7112">
      <w:pPr>
        <w:jc w:val="both"/>
        <w:rPr>
          <w:rFonts w:cstheme="minorHAnsi"/>
        </w:rPr>
      </w:pPr>
    </w:p>
    <w:p w14:paraId="2C983242" w14:textId="77777777" w:rsidR="00251617" w:rsidRPr="00251617" w:rsidRDefault="00251617" w:rsidP="009D7112">
      <w:pPr>
        <w:jc w:val="both"/>
        <w:rPr>
          <w:rFonts w:cstheme="minorHAnsi"/>
        </w:rPr>
      </w:pPr>
    </w:p>
    <w:p w14:paraId="0039965D" w14:textId="77777777" w:rsidR="00251617" w:rsidRPr="00251617" w:rsidRDefault="00251617" w:rsidP="009D7112">
      <w:pPr>
        <w:jc w:val="both"/>
        <w:rPr>
          <w:rFonts w:cstheme="minorHAnsi"/>
        </w:rPr>
      </w:pPr>
    </w:p>
    <w:p w14:paraId="418A465A" w14:textId="77777777" w:rsidR="00251617" w:rsidRPr="00251617" w:rsidRDefault="00251617" w:rsidP="009D7112">
      <w:pPr>
        <w:jc w:val="both"/>
        <w:rPr>
          <w:rFonts w:cstheme="minorHAnsi"/>
        </w:rPr>
      </w:pPr>
    </w:p>
    <w:p w14:paraId="46D7BDF8" w14:textId="77777777" w:rsidR="00C44388" w:rsidRPr="00251617" w:rsidRDefault="00C44388" w:rsidP="009D7112">
      <w:pPr>
        <w:jc w:val="both"/>
        <w:rPr>
          <w:rFonts w:cstheme="minorHAnsi"/>
        </w:rPr>
      </w:pPr>
    </w:p>
    <w:p w14:paraId="5D9FA8E3" w14:textId="77777777" w:rsidR="00C44388" w:rsidRPr="00251617" w:rsidRDefault="00C44388" w:rsidP="009D7112">
      <w:pPr>
        <w:jc w:val="both"/>
        <w:rPr>
          <w:rFonts w:cstheme="minorHAnsi"/>
        </w:rPr>
      </w:pPr>
    </w:p>
    <w:p w14:paraId="511EE57B" w14:textId="77777777" w:rsidR="00C44388" w:rsidRPr="00251617" w:rsidRDefault="00C44388" w:rsidP="009D7112">
      <w:pPr>
        <w:jc w:val="both"/>
        <w:rPr>
          <w:rFonts w:cstheme="minorHAnsi"/>
        </w:rPr>
      </w:pPr>
    </w:p>
    <w:p w14:paraId="792B05DA" w14:textId="77777777" w:rsidR="00C44388" w:rsidRPr="00251617" w:rsidRDefault="00C44388" w:rsidP="009D7112">
      <w:pPr>
        <w:jc w:val="both"/>
        <w:rPr>
          <w:rFonts w:cstheme="minorHAnsi"/>
        </w:rPr>
      </w:pPr>
    </w:p>
    <w:p w14:paraId="028C6313" w14:textId="77777777" w:rsidR="00C44388" w:rsidRPr="00251617" w:rsidRDefault="00C44388" w:rsidP="00251617">
      <w:pPr>
        <w:spacing w:line="276" w:lineRule="auto"/>
        <w:ind w:right="50" w:firstLine="2"/>
        <w:jc w:val="both"/>
        <w:rPr>
          <w:rFonts w:cstheme="minorHAnsi"/>
        </w:rPr>
      </w:pPr>
      <w:r w:rsidRPr="00251617">
        <w:rPr>
          <w:rFonts w:cstheme="minorHAnsi"/>
        </w:rPr>
        <w:t>DOSTAVITI:</w:t>
      </w:r>
    </w:p>
    <w:p w14:paraId="5EC19283" w14:textId="77777777" w:rsidR="00C44388" w:rsidRPr="00251617" w:rsidRDefault="00C44388" w:rsidP="00C44388">
      <w:pPr>
        <w:pStyle w:val="Odlomakpopisa"/>
        <w:numPr>
          <w:ilvl w:val="0"/>
          <w:numId w:val="5"/>
        </w:numPr>
        <w:spacing w:after="0" w:line="240" w:lineRule="auto"/>
        <w:ind w:left="567" w:right="50" w:hanging="283"/>
        <w:jc w:val="both"/>
        <w:rPr>
          <w:rFonts w:asciiTheme="minorHAnsi" w:hAnsiTheme="minorHAnsi" w:cstheme="minorHAnsi"/>
        </w:rPr>
      </w:pPr>
      <w:r w:rsidRPr="00251617">
        <w:rPr>
          <w:rFonts w:asciiTheme="minorHAnsi" w:hAnsiTheme="minorHAnsi" w:cstheme="minorHAnsi"/>
        </w:rPr>
        <w:t>Gradskom vijeću Grada Požege</w:t>
      </w:r>
    </w:p>
    <w:p w14:paraId="431E97CA" w14:textId="5ED04D80" w:rsidR="00251617" w:rsidRPr="00251617" w:rsidRDefault="00C44388" w:rsidP="00251617">
      <w:pPr>
        <w:pStyle w:val="Odlomakpopisa"/>
        <w:numPr>
          <w:ilvl w:val="0"/>
          <w:numId w:val="5"/>
        </w:numPr>
        <w:spacing w:after="0"/>
        <w:ind w:left="568" w:right="51" w:hanging="284"/>
        <w:contextualSpacing w:val="0"/>
        <w:jc w:val="both"/>
        <w:rPr>
          <w:rFonts w:asciiTheme="minorHAnsi" w:hAnsiTheme="minorHAnsi" w:cstheme="minorHAnsi"/>
        </w:rPr>
      </w:pPr>
      <w:r w:rsidRPr="00251617">
        <w:rPr>
          <w:rFonts w:asciiTheme="minorHAnsi" w:hAnsiTheme="minorHAnsi" w:cstheme="minorHAnsi"/>
        </w:rPr>
        <w:t>Pismohran</w:t>
      </w:r>
      <w:r w:rsidR="00C44943" w:rsidRPr="00251617">
        <w:rPr>
          <w:rFonts w:asciiTheme="minorHAnsi" w:hAnsiTheme="minorHAnsi" w:cstheme="minorHAnsi"/>
        </w:rPr>
        <w:t>i.</w:t>
      </w:r>
    </w:p>
    <w:p w14:paraId="07B1F5F4" w14:textId="70B9BD43" w:rsidR="00C44388" w:rsidRPr="00251617" w:rsidRDefault="00251617" w:rsidP="00251617">
      <w:pPr>
        <w:rPr>
          <w:rFonts w:eastAsia="Calibri" w:cstheme="minorHAnsi"/>
          <w:noProof w:val="0"/>
          <w:lang w:eastAsia="zh-CN"/>
        </w:rPr>
      </w:pPr>
      <w:r w:rsidRPr="00251617"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39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11"/>
      </w:tblGrid>
      <w:tr w:rsidR="00251617" w:rsidRPr="00251617" w14:paraId="59E7ACD6" w14:textId="77777777" w:rsidTr="00251617">
        <w:trPr>
          <w:trHeight w:val="285"/>
        </w:trPr>
        <w:tc>
          <w:tcPr>
            <w:tcW w:w="3311" w:type="dxa"/>
          </w:tcPr>
          <w:p w14:paraId="1A8776DD" w14:textId="77777777" w:rsidR="00251617" w:rsidRPr="00251617" w:rsidRDefault="00251617" w:rsidP="00251617">
            <w:pPr>
              <w:contextualSpacing/>
              <w:rPr>
                <w:rFonts w:ascii="PDF417x" w:eastAsia="Times New Roman" w:hAnsi="PDF417x" w:cs="Times New Roman"/>
              </w:rPr>
            </w:pPr>
            <w:r w:rsidRPr="00251617">
              <w:rPr>
                <w:rFonts w:ascii="PDF417x" w:eastAsia="Times New Roman" w:hAnsi="PDF417x" w:cs="Times New Roman"/>
              </w:rPr>
              <w:t>+*xfs*pvs*Akl*cvA*xBj*tCi*llc*tAr*uEw*tuk*pBk*-</w:t>
            </w:r>
            <w:r w:rsidRPr="00251617">
              <w:rPr>
                <w:rFonts w:ascii="PDF417x" w:eastAsia="Times New Roman" w:hAnsi="PDF417x" w:cs="Times New Roman"/>
              </w:rPr>
              <w:br/>
              <w:t>+*yqw*xib*sfn*psE*ugc*dzi*lro*wEm*gfy*pwD*zew*-</w:t>
            </w:r>
            <w:r w:rsidRPr="00251617">
              <w:rPr>
                <w:rFonts w:ascii="PDF417x" w:eastAsia="Times New Roman" w:hAnsi="PDF417x" w:cs="Times New Roman"/>
              </w:rPr>
              <w:br/>
              <w:t>+*eDs*lyd*lyd*lyd*lyd*gsy*iED*rtC*xbo*Ens*zfE*-</w:t>
            </w:r>
            <w:r w:rsidRPr="00251617">
              <w:rPr>
                <w:rFonts w:ascii="PDF417x" w:eastAsia="Times New Roman" w:hAnsi="PDF417x" w:cs="Times New Roman"/>
              </w:rPr>
              <w:br/>
              <w:t>+*ftw*rlu*uAr*izi*iwE*uvs*Exs*lqD*Fkg*keg*onA*-</w:t>
            </w:r>
            <w:r w:rsidRPr="00251617">
              <w:rPr>
                <w:rFonts w:ascii="PDF417x" w:eastAsia="Times New Roman" w:hAnsi="PDF417x" w:cs="Times New Roman"/>
              </w:rPr>
              <w:br/>
              <w:t>+*ftA*arw*skh*Alx*wCo*yxm*sFm*BDu*myD*jfs*uws*-</w:t>
            </w:r>
            <w:r w:rsidRPr="00251617">
              <w:rPr>
                <w:rFonts w:ascii="PDF417x" w:eastAsia="Times New Roman" w:hAnsi="PDF417x" w:cs="Times New Roman"/>
              </w:rPr>
              <w:br/>
              <w:t>+*xjq*Cxz*bEa*yEx*gxy*Bqj*oCz*bvC*lym*xjB*uzq*-</w:t>
            </w:r>
            <w:r w:rsidRPr="00251617"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76DE401A" w14:textId="77777777" w:rsidR="00251617" w:rsidRPr="00251617" w:rsidRDefault="00251617" w:rsidP="00251617">
      <w:pPr>
        <w:jc w:val="right"/>
        <w:rPr>
          <w:rFonts w:ascii="Calibri" w:hAnsi="Calibri" w:cs="Calibri"/>
          <w:u w:val="single"/>
        </w:rPr>
      </w:pPr>
      <w:bookmarkStart w:id="13" w:name="_Hlk145929523"/>
      <w:r w:rsidRPr="00251617">
        <w:rPr>
          <w:rFonts w:ascii="Calibri" w:hAnsi="Calibri" w:cs="Calibri"/>
          <w:u w:val="single"/>
        </w:rPr>
        <w:t>PRIJEDLOG</w:t>
      </w:r>
    </w:p>
    <w:p w14:paraId="474E2EF0" w14:textId="08056662" w:rsidR="00251617" w:rsidRPr="00251617" w:rsidRDefault="00251617" w:rsidP="00251617">
      <w:pPr>
        <w:ind w:right="5386" w:firstLine="142"/>
        <w:jc w:val="center"/>
        <w:rPr>
          <w:rFonts w:ascii="Calibri" w:hAnsi="Calibri" w:cs="Calibri"/>
        </w:rPr>
      </w:pPr>
      <w:bookmarkStart w:id="14" w:name="_Hlk193873293"/>
      <w:r w:rsidRPr="00251617">
        <w:rPr>
          <w:rFonts w:ascii="Calibri" w:hAnsi="Calibri" w:cs="Calibri"/>
        </w:rPr>
        <w:drawing>
          <wp:inline distT="0" distB="0" distL="0" distR="0" wp14:anchorId="7075EBA6" wp14:editId="4A1AF498">
            <wp:extent cx="314325" cy="428625"/>
            <wp:effectExtent l="0" t="0" r="9525" b="9525"/>
            <wp:docPr id="964318924" name="Slika 6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4318924" name="Slika 6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6B9304" w14:textId="77777777" w:rsidR="00251617" w:rsidRPr="00251617" w:rsidRDefault="00251617" w:rsidP="00251617">
      <w:pPr>
        <w:ind w:right="5386"/>
        <w:jc w:val="center"/>
        <w:rPr>
          <w:rFonts w:ascii="Calibri" w:hAnsi="Calibri" w:cs="Calibri"/>
        </w:rPr>
      </w:pPr>
      <w:r w:rsidRPr="00251617">
        <w:rPr>
          <w:rFonts w:ascii="Calibri" w:hAnsi="Calibri" w:cs="Calibri"/>
        </w:rPr>
        <w:t>R  E  P  U  B  L  I  K  A    H  R  V  A  T  S  K  A</w:t>
      </w:r>
    </w:p>
    <w:p w14:paraId="42F3D486" w14:textId="77777777" w:rsidR="00251617" w:rsidRPr="00251617" w:rsidRDefault="00251617" w:rsidP="00251617">
      <w:pPr>
        <w:ind w:right="5386"/>
        <w:jc w:val="center"/>
        <w:rPr>
          <w:rFonts w:ascii="Calibri" w:hAnsi="Calibri" w:cs="Calibri"/>
        </w:rPr>
      </w:pPr>
      <w:r w:rsidRPr="00251617">
        <w:rPr>
          <w:rFonts w:ascii="Calibri" w:hAnsi="Calibri" w:cs="Calibri"/>
        </w:rPr>
        <w:t>POŽEŠKO-SLAVONSKA ŽUPANIJA</w:t>
      </w:r>
    </w:p>
    <w:p w14:paraId="1F2CEAE1" w14:textId="1D4C6A3B" w:rsidR="00251617" w:rsidRPr="00251617" w:rsidRDefault="00251617" w:rsidP="00251617">
      <w:pPr>
        <w:ind w:right="5386"/>
        <w:jc w:val="center"/>
        <w:rPr>
          <w:rFonts w:ascii="Calibri" w:hAnsi="Calibri" w:cs="Calibri"/>
        </w:rPr>
      </w:pPr>
      <w:r w:rsidRPr="00251617">
        <w:rPr>
          <w:rFonts w:ascii="Calibri" w:hAnsi="Calibri" w:cs="Calibri"/>
          <w:sz w:val="20"/>
          <w:szCs w:val="20"/>
        </w:rPr>
        <w:drawing>
          <wp:anchor distT="0" distB="0" distL="114300" distR="114300" simplePos="0" relativeHeight="251670528" behindDoc="0" locked="0" layoutInCell="1" allowOverlap="1" wp14:anchorId="78BFC859" wp14:editId="287EAC5C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927689091" name="Slika 7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7689091" name="Slika 7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51617">
        <w:rPr>
          <w:rFonts w:ascii="Calibri" w:hAnsi="Calibri" w:cs="Calibri"/>
        </w:rPr>
        <w:t>GRAD POŽEGA</w:t>
      </w:r>
    </w:p>
    <w:p w14:paraId="193B772F" w14:textId="77777777" w:rsidR="00251617" w:rsidRPr="00251617" w:rsidRDefault="00251617" w:rsidP="00251617">
      <w:pPr>
        <w:spacing w:after="240"/>
        <w:ind w:right="5386"/>
        <w:jc w:val="center"/>
        <w:rPr>
          <w:rFonts w:ascii="Calibri" w:hAnsi="Calibri" w:cs="Calibri"/>
        </w:rPr>
      </w:pPr>
      <w:r w:rsidRPr="00251617">
        <w:rPr>
          <w:rFonts w:ascii="Calibri" w:hAnsi="Calibri" w:cs="Calibri"/>
        </w:rPr>
        <w:t>Gradsko vijeće</w:t>
      </w:r>
    </w:p>
    <w:bookmarkEnd w:id="13"/>
    <w:bookmarkEnd w:id="14"/>
    <w:p w14:paraId="0AA35B22" w14:textId="77777777" w:rsidR="00C44388" w:rsidRPr="00251617" w:rsidRDefault="00C44388">
      <w:pPr>
        <w:rPr>
          <w:rFonts w:ascii="Calibri" w:eastAsia="Times New Roman" w:hAnsi="Calibri" w:cs="Calibri"/>
          <w:noProof w:val="0"/>
          <w:lang w:eastAsia="hr-HR"/>
        </w:rPr>
      </w:pPr>
      <w:r w:rsidRPr="00251617">
        <w:rPr>
          <w:rFonts w:ascii="Calibri" w:eastAsia="Times New Roman" w:hAnsi="Calibri" w:cs="Calibri"/>
          <w:noProof w:val="0"/>
          <w:lang w:eastAsia="hr-HR"/>
        </w:rPr>
        <w:t xml:space="preserve">KLASA: 024-02/24-03/16 </w:t>
      </w:r>
    </w:p>
    <w:p w14:paraId="37EBEF6F" w14:textId="77777777" w:rsidR="00C44388" w:rsidRPr="00251617" w:rsidRDefault="00C44388">
      <w:pPr>
        <w:rPr>
          <w:rFonts w:ascii="Calibri" w:eastAsia="Times New Roman" w:hAnsi="Calibri" w:cs="Calibri"/>
          <w:noProof w:val="0"/>
          <w:lang w:eastAsia="hr-HR"/>
        </w:rPr>
      </w:pPr>
      <w:r w:rsidRPr="00251617">
        <w:rPr>
          <w:rFonts w:ascii="Calibri" w:eastAsia="Times New Roman" w:hAnsi="Calibri" w:cs="Calibri"/>
          <w:noProof w:val="0"/>
          <w:lang w:eastAsia="hr-HR"/>
        </w:rPr>
        <w:t>URBROJ: 2177-1-02/01-25-5</w:t>
      </w:r>
    </w:p>
    <w:p w14:paraId="714D451F" w14:textId="01920AC1" w:rsidR="00C44388" w:rsidRPr="00251617" w:rsidRDefault="00C44388" w:rsidP="00251617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 w:rsidRPr="00251617"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C44943" w:rsidRPr="00251617">
        <w:rPr>
          <w:rFonts w:ascii="Calibri" w:eastAsia="Times New Roman" w:hAnsi="Calibri" w:cs="Calibri"/>
          <w:noProof w:val="0"/>
          <w:lang w:eastAsia="hr-HR"/>
        </w:rPr>
        <w:t xml:space="preserve">__. </w:t>
      </w:r>
      <w:r w:rsidRPr="00251617">
        <w:rPr>
          <w:rFonts w:ascii="Calibri" w:eastAsia="Times New Roman" w:hAnsi="Calibri" w:cs="Calibri"/>
          <w:noProof w:val="0"/>
          <w:lang w:eastAsia="hr-HR"/>
        </w:rPr>
        <w:t>travnja 2025.</w:t>
      </w:r>
    </w:p>
    <w:p w14:paraId="08744981" w14:textId="2C3B14C2" w:rsidR="00C44388" w:rsidRPr="00251617" w:rsidRDefault="00C44388" w:rsidP="00C36F1D">
      <w:pPr>
        <w:spacing w:after="240"/>
        <w:ind w:firstLine="708"/>
        <w:jc w:val="both"/>
        <w:rPr>
          <w:rFonts w:ascii="Calibri" w:hAnsi="Calibri" w:cs="Calibri"/>
        </w:rPr>
      </w:pPr>
      <w:r w:rsidRPr="00251617">
        <w:rPr>
          <w:rFonts w:ascii="Calibri" w:hAnsi="Calibri" w:cs="Calibri"/>
        </w:rPr>
        <w:t>Na temelju članka 35. stavka 1. točke 2. Zakona o lokalnoj i područnoj (regionalnoj) samoupravi (Narodne novine, broj: 33/01, 60/01.- vjerodostojno tumačenje, 129/05., 109/07., 125/08., 36/09., 150/11., 144/12., 19/13.- pročišćeni tekst, 137/15.- ispravak, 123/17., 98/19. i 144/20.), članka 67. stavka 1. Zakona o komunalnom gospodarstvu (Narodne novine, broj: 68/18. i 110/18.- Odluka Ustavnog suda, 32/20. i 145/24.), članka 107. Zakona o cestama (Narodne novine, broj: 84/11., 22/13., 54/13., 148/13., 92/14., 110/19., 144/21. 114/22., 4/23. i 133/23.), te članka 39. stavka 1. podstavka 3. Statuta Grada Požege (Službene novine Grada Požege, broj: 2/21. i 11/22.), Gradsko vijeće Grada Požege, na 3</w:t>
      </w:r>
      <w:r w:rsidR="00C44943" w:rsidRPr="00251617">
        <w:rPr>
          <w:rFonts w:ascii="Calibri" w:hAnsi="Calibri" w:cs="Calibri"/>
        </w:rPr>
        <w:t>5</w:t>
      </w:r>
      <w:r w:rsidRPr="00251617">
        <w:rPr>
          <w:rFonts w:ascii="Calibri" w:hAnsi="Calibri" w:cs="Calibri"/>
        </w:rPr>
        <w:t>. sjednici, održanoj dana, __. travnja 2025. godine, donosi</w:t>
      </w:r>
    </w:p>
    <w:p w14:paraId="70349C3F" w14:textId="77777777" w:rsidR="00C44388" w:rsidRPr="00251617" w:rsidRDefault="00C44388" w:rsidP="00C36F1D">
      <w:pPr>
        <w:widowControl w:val="0"/>
        <w:jc w:val="center"/>
        <w:rPr>
          <w:rFonts w:eastAsia="Arial Unicode MS" w:cstheme="minorHAnsi"/>
          <w:kern w:val="2"/>
          <w:lang w:eastAsia="hr-HR"/>
        </w:rPr>
      </w:pPr>
      <w:bookmarkStart w:id="15" w:name="_Hlk166674602"/>
      <w:r w:rsidRPr="00251617">
        <w:rPr>
          <w:rFonts w:eastAsia="Arial Unicode MS" w:cstheme="minorHAnsi"/>
          <w:kern w:val="2"/>
          <w:lang w:eastAsia="hr-HR"/>
        </w:rPr>
        <w:t>I. IZMJENU PROGRAMA</w:t>
      </w:r>
    </w:p>
    <w:p w14:paraId="2D5B1A8B" w14:textId="77777777" w:rsidR="00C44388" w:rsidRPr="00251617" w:rsidRDefault="00C44388" w:rsidP="00C36F1D">
      <w:pPr>
        <w:widowControl w:val="0"/>
        <w:spacing w:after="240"/>
        <w:jc w:val="center"/>
        <w:rPr>
          <w:rFonts w:eastAsia="Arial Unicode MS" w:cstheme="minorHAnsi"/>
          <w:kern w:val="2"/>
          <w:lang w:eastAsia="hr-HR"/>
        </w:rPr>
      </w:pPr>
      <w:r w:rsidRPr="00251617">
        <w:rPr>
          <w:rFonts w:eastAsia="Arial Unicode MS" w:cstheme="minorHAnsi"/>
          <w:kern w:val="2"/>
          <w:lang w:eastAsia="hr-HR"/>
        </w:rPr>
        <w:t>građenja objekata i uređaja komunalne infrastrukture za 2025. godinu</w:t>
      </w:r>
    </w:p>
    <w:bookmarkEnd w:id="15"/>
    <w:p w14:paraId="1B161180" w14:textId="77777777" w:rsidR="00C44388" w:rsidRPr="00251617" w:rsidRDefault="00C44388" w:rsidP="00C36F1D">
      <w:pPr>
        <w:spacing w:after="240"/>
        <w:ind w:left="4260"/>
        <w:rPr>
          <w:rFonts w:ascii="Calibri" w:eastAsia="Arial" w:hAnsi="Calibri" w:cs="Calibri"/>
          <w:noProof w:val="0"/>
        </w:rPr>
      </w:pPr>
      <w:r w:rsidRPr="00251617">
        <w:rPr>
          <w:rFonts w:ascii="Calibri" w:eastAsia="Arial" w:hAnsi="Calibri" w:cs="Calibri"/>
          <w:noProof w:val="0"/>
        </w:rPr>
        <w:t>Članak 1.</w:t>
      </w:r>
    </w:p>
    <w:p w14:paraId="38AA2E85" w14:textId="77777777" w:rsidR="00C44388" w:rsidRPr="00251617" w:rsidRDefault="00C44388" w:rsidP="00C36F1D">
      <w:pPr>
        <w:spacing w:after="240"/>
        <w:ind w:firstLine="708"/>
        <w:jc w:val="both"/>
        <w:rPr>
          <w:rFonts w:eastAsia="Arial" w:cstheme="minorHAnsi"/>
        </w:rPr>
      </w:pPr>
      <w:r w:rsidRPr="00251617">
        <w:rPr>
          <w:rFonts w:eastAsia="Arial" w:cstheme="minorHAnsi"/>
        </w:rPr>
        <w:t>Ovom I. izmjenom Programa građenja objekata i uređaja komunalne infrastrukture u 2025. godini, mijenja se Program građenja objekata i uređaja komunalne infrastrukture za 2025. godinu (Službene novine Grada Požege, broj: 21/24.) (u nastavku teksta: Program), u dijelu potrebnih sredstava po planiranim radovima.</w:t>
      </w:r>
    </w:p>
    <w:p w14:paraId="73C7880B" w14:textId="77777777" w:rsidR="00C44388" w:rsidRPr="00251617" w:rsidRDefault="00C44388" w:rsidP="00C36F1D">
      <w:pPr>
        <w:spacing w:after="240"/>
        <w:jc w:val="center"/>
        <w:rPr>
          <w:rFonts w:ascii="Calibri" w:eastAsia="Arial" w:hAnsi="Calibri" w:cs="Calibri"/>
          <w:noProof w:val="0"/>
        </w:rPr>
      </w:pPr>
      <w:r w:rsidRPr="00251617">
        <w:rPr>
          <w:rFonts w:ascii="Calibri" w:eastAsia="Arial" w:hAnsi="Calibri" w:cs="Calibri"/>
          <w:noProof w:val="0"/>
        </w:rPr>
        <w:t>Članak 2.</w:t>
      </w:r>
    </w:p>
    <w:p w14:paraId="48BB0522" w14:textId="77777777" w:rsidR="00C44388" w:rsidRPr="00251617" w:rsidRDefault="00C44388" w:rsidP="00C36F1D">
      <w:pPr>
        <w:widowControl w:val="0"/>
        <w:ind w:left="708"/>
        <w:rPr>
          <w:rFonts w:eastAsia="Arial" w:cstheme="minorHAnsi"/>
          <w:kern w:val="2"/>
        </w:rPr>
      </w:pPr>
      <w:r w:rsidRPr="00251617">
        <w:rPr>
          <w:rFonts w:eastAsia="Arial" w:cstheme="minorHAnsi"/>
          <w:kern w:val="2"/>
        </w:rPr>
        <w:t>Članak 3. stavak 1. Programa mijenja se i glasi:</w:t>
      </w:r>
    </w:p>
    <w:p w14:paraId="49C0BBFF" w14:textId="77777777" w:rsidR="00C44388" w:rsidRPr="00251617" w:rsidRDefault="00C44388" w:rsidP="00251617">
      <w:pPr>
        <w:spacing w:after="240"/>
        <w:ind w:firstLine="709"/>
        <w:jc w:val="both"/>
        <w:rPr>
          <w:rFonts w:ascii="Calibri" w:eastAsia="Arial" w:hAnsi="Calibri" w:cs="Calibri"/>
          <w:noProof w:val="0"/>
        </w:rPr>
      </w:pPr>
      <w:r w:rsidRPr="00251617">
        <w:rPr>
          <w:rFonts w:ascii="Calibri" w:eastAsia="Arial" w:hAnsi="Calibri" w:cs="Calibri"/>
          <w:noProof w:val="0"/>
        </w:rPr>
        <w:t>„U 2025. godini planiraju se sljedeće investicije:</w:t>
      </w:r>
    </w:p>
    <w:p w14:paraId="4A7045D8" w14:textId="77777777" w:rsidR="00C44388" w:rsidRPr="00251617" w:rsidRDefault="00C44388" w:rsidP="00251617">
      <w:pPr>
        <w:numPr>
          <w:ilvl w:val="0"/>
          <w:numId w:val="2"/>
        </w:numPr>
        <w:suppressAutoHyphens/>
        <w:spacing w:after="240"/>
        <w:ind w:left="851" w:hanging="284"/>
        <w:jc w:val="both"/>
        <w:rPr>
          <w:rFonts w:ascii="Calibri" w:eastAsia="Calibri" w:hAnsi="Calibri" w:cs="Calibri"/>
          <w:noProof w:val="0"/>
          <w:lang w:eastAsia="zh-CN"/>
        </w:rPr>
      </w:pPr>
      <w:r w:rsidRPr="00251617">
        <w:rPr>
          <w:rFonts w:ascii="Calibri" w:eastAsia="Calibri" w:hAnsi="Calibri" w:cs="Calibri"/>
          <w:noProof w:val="0"/>
          <w:lang w:eastAsia="zh-CN"/>
        </w:rPr>
        <w:t>GRAĐEVINE KOMUNALNE INFRASTRUKTURE KOJE ĆE SE GRADITI U UREĐENIM DIJELOVIMA GRAĐEVINSKOG PODRUČJA</w:t>
      </w:r>
    </w:p>
    <w:tbl>
      <w:tblPr>
        <w:tblW w:w="7938" w:type="dxa"/>
        <w:jc w:val="center"/>
        <w:tblLook w:val="04A0" w:firstRow="1" w:lastRow="0" w:firstColumn="1" w:lastColumn="0" w:noHBand="0" w:noVBand="1"/>
      </w:tblPr>
      <w:tblGrid>
        <w:gridCol w:w="929"/>
        <w:gridCol w:w="3445"/>
        <w:gridCol w:w="1838"/>
        <w:gridCol w:w="1726"/>
      </w:tblGrid>
      <w:tr w:rsidR="00251617" w:rsidRPr="00251617" w14:paraId="7F8BB447" w14:textId="77777777" w:rsidTr="00E1285D">
        <w:trPr>
          <w:trHeight w:val="510"/>
          <w:jc w:val="center"/>
        </w:trPr>
        <w:tc>
          <w:tcPr>
            <w:tcW w:w="793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344018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 NERAZVRSTANE CESTE</w:t>
            </w:r>
          </w:p>
        </w:tc>
      </w:tr>
      <w:tr w:rsidR="00251617" w:rsidRPr="00251617" w14:paraId="397F9A71" w14:textId="77777777" w:rsidTr="00E1285D">
        <w:trPr>
          <w:trHeight w:val="510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D9006A6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bookmarkStart w:id="16" w:name="RANGE!K3"/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Red. broj</w:t>
            </w:r>
            <w:bookmarkEnd w:id="16"/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95BD5B7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Komunalna infrastruktura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2284EE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Planirana vrijednost (€)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E5261D1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eastAsia="Arial Unicode MS" w:cstheme="minorHAnsi"/>
                <w:kern w:val="2"/>
                <w:lang w:eastAsia="hr-HR"/>
              </w:rPr>
              <w:t>I. Rebalans (€)</w:t>
            </w:r>
          </w:p>
        </w:tc>
      </w:tr>
      <w:tr w:rsidR="00251617" w:rsidRPr="00251617" w14:paraId="0D1DAC1A" w14:textId="77777777" w:rsidTr="00413F0A">
        <w:trPr>
          <w:trHeight w:val="146"/>
          <w:jc w:val="center"/>
        </w:trPr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F54C347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1.1.</w:t>
            </w:r>
          </w:p>
        </w:tc>
        <w:tc>
          <w:tcPr>
            <w:tcW w:w="3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D48005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Ulica Dr.Franje Tuđmana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03FF1CA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640.000,00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02BD881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530.800,00</w:t>
            </w:r>
          </w:p>
        </w:tc>
      </w:tr>
      <w:tr w:rsidR="00251617" w:rsidRPr="00251617" w14:paraId="27564AE9" w14:textId="77777777" w:rsidTr="00413F0A">
        <w:trPr>
          <w:trHeight w:val="146"/>
          <w:jc w:val="center"/>
        </w:trPr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6600FC0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1.1.1.</w:t>
            </w:r>
          </w:p>
        </w:tc>
        <w:tc>
          <w:tcPr>
            <w:tcW w:w="3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491C54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Izgradnja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5D0ABB8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625.000,00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586638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522.000,00</w:t>
            </w:r>
          </w:p>
        </w:tc>
      </w:tr>
      <w:tr w:rsidR="00251617" w:rsidRPr="00251617" w14:paraId="105A8F1C" w14:textId="77777777" w:rsidTr="00413F0A">
        <w:trPr>
          <w:trHeight w:val="146"/>
          <w:jc w:val="center"/>
        </w:trPr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849AF2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1.1.2.</w:t>
            </w:r>
          </w:p>
        </w:tc>
        <w:tc>
          <w:tcPr>
            <w:tcW w:w="3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3908A2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Nadzor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D0D1D12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15.600,00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211CCD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8.800,00</w:t>
            </w:r>
          </w:p>
        </w:tc>
      </w:tr>
      <w:tr w:rsidR="00251617" w:rsidRPr="00251617" w14:paraId="121EA7E7" w14:textId="77777777" w:rsidTr="00413F0A">
        <w:trPr>
          <w:trHeight w:val="146"/>
          <w:jc w:val="center"/>
        </w:trPr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30E635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1.2.</w:t>
            </w:r>
          </w:p>
        </w:tc>
        <w:tc>
          <w:tcPr>
            <w:tcW w:w="3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FC7291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 xml:space="preserve">Ulica Zinke Kunc 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AC41380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7.000,00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2CBB6B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7.000,00</w:t>
            </w:r>
          </w:p>
        </w:tc>
      </w:tr>
      <w:tr w:rsidR="00251617" w:rsidRPr="00251617" w14:paraId="36B9AC85" w14:textId="77777777" w:rsidTr="00413F0A">
        <w:trPr>
          <w:trHeight w:val="135"/>
          <w:jc w:val="center"/>
        </w:trPr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1C0CF4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1.2.1.</w:t>
            </w:r>
          </w:p>
        </w:tc>
        <w:tc>
          <w:tcPr>
            <w:tcW w:w="3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29C3C7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Izgradnja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548B302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7.000,00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084E8A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7.000,00</w:t>
            </w:r>
          </w:p>
        </w:tc>
      </w:tr>
      <w:tr w:rsidR="00251617" w:rsidRPr="00251617" w14:paraId="6FA6C14B" w14:textId="77777777" w:rsidTr="00413F0A">
        <w:trPr>
          <w:trHeight w:val="120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C1C407D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1.3.</w:t>
            </w: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E2B601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Ulica Sv. Vinka Paulskog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6D1FDA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112.000,00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B6BBFB7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214.063,00</w:t>
            </w:r>
          </w:p>
        </w:tc>
      </w:tr>
      <w:tr w:rsidR="00251617" w:rsidRPr="00251617" w14:paraId="7EC22170" w14:textId="77777777" w:rsidTr="00413F0A">
        <w:trPr>
          <w:trHeight w:val="180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525726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1.3.1.</w:t>
            </w: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E64537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Projektiranje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CFA24ED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10.000,00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36758B0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4.300,00</w:t>
            </w:r>
          </w:p>
        </w:tc>
      </w:tr>
      <w:tr w:rsidR="00251617" w:rsidRPr="00251617" w14:paraId="77259E85" w14:textId="77777777" w:rsidTr="00413F0A">
        <w:trPr>
          <w:trHeight w:val="165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89CD28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1.3.2.</w:t>
            </w: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99060F4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Izgradnja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E4605D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98.000,00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517C97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204.763,00</w:t>
            </w:r>
          </w:p>
        </w:tc>
      </w:tr>
      <w:tr w:rsidR="00251617" w:rsidRPr="00251617" w14:paraId="564DE615" w14:textId="77777777" w:rsidTr="00413F0A">
        <w:trPr>
          <w:trHeight w:val="195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93F4335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1.3.3.</w:t>
            </w: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0241DE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Nadzor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0A58DA1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4.000,00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A374B3B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5.000,00</w:t>
            </w:r>
          </w:p>
        </w:tc>
      </w:tr>
      <w:tr w:rsidR="00251617" w:rsidRPr="00251617" w14:paraId="1F37429C" w14:textId="77777777" w:rsidTr="00413F0A">
        <w:trPr>
          <w:trHeight w:val="180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58090B2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1.4.</w:t>
            </w: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03BA0B5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Ulica Ivana Meštrovića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A910163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7.000,00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7EF37AA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7.000,00</w:t>
            </w:r>
          </w:p>
        </w:tc>
      </w:tr>
      <w:tr w:rsidR="00251617" w:rsidRPr="00251617" w14:paraId="665C439E" w14:textId="77777777" w:rsidTr="00413F0A">
        <w:trPr>
          <w:trHeight w:val="180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0329F3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1.4.1.</w:t>
            </w: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26D097F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Projektiranje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C122C26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7.000,00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0346D92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7.000,00</w:t>
            </w:r>
          </w:p>
        </w:tc>
      </w:tr>
      <w:tr w:rsidR="00251617" w:rsidRPr="00251617" w14:paraId="33AE219C" w14:textId="77777777" w:rsidTr="00413F0A">
        <w:trPr>
          <w:trHeight w:val="150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C9AEC78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1.5.</w:t>
            </w: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E6EC342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Ulice MO Praulje: J. Jande, B. Pavlovića, L. Matačića, J. Buturca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45AAFE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11.000,00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BDC151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11.000,00</w:t>
            </w:r>
          </w:p>
        </w:tc>
      </w:tr>
      <w:tr w:rsidR="00251617" w:rsidRPr="00251617" w14:paraId="6631D2DD" w14:textId="77777777" w:rsidTr="00413F0A">
        <w:trPr>
          <w:trHeight w:val="225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4C27B4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1.5.1</w:t>
            </w: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9BE98D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Projektiranje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5B92CC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11.000,00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1B8E60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11.000,00</w:t>
            </w:r>
          </w:p>
        </w:tc>
      </w:tr>
      <w:tr w:rsidR="00251617" w:rsidRPr="00251617" w14:paraId="5068FDBC" w14:textId="77777777" w:rsidTr="00413F0A">
        <w:trPr>
          <w:trHeight w:val="105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07347E5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1.6.</w:t>
            </w: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199ED58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Pristupna cesta atletskom stadionu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932F195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118.750,00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6AA5D8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118.750,00</w:t>
            </w:r>
          </w:p>
        </w:tc>
      </w:tr>
      <w:tr w:rsidR="00251617" w:rsidRPr="00251617" w14:paraId="6A572310" w14:textId="77777777" w:rsidTr="00413F0A">
        <w:trPr>
          <w:trHeight w:val="208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6DB0893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1.6.1.</w:t>
            </w: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BE4DE71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 xml:space="preserve">Izgradnja 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6369C99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106.250,00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82263B0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115.000,00</w:t>
            </w:r>
          </w:p>
        </w:tc>
      </w:tr>
      <w:tr w:rsidR="00251617" w:rsidRPr="00251617" w14:paraId="450E6D5B" w14:textId="77777777" w:rsidTr="00413F0A">
        <w:trPr>
          <w:trHeight w:val="345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E90BA2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1.6.2.</w:t>
            </w: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701221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Nadzor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745262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12.500,00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D893DA2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3.750,00</w:t>
            </w:r>
          </w:p>
        </w:tc>
      </w:tr>
      <w:tr w:rsidR="00251617" w:rsidRPr="00251617" w14:paraId="75C768B3" w14:textId="77777777" w:rsidTr="00413F0A">
        <w:trPr>
          <w:trHeight w:val="165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5861F7D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572D9AD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Izvori financiranja: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157E76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A1730C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</w:tr>
      <w:tr w:rsidR="00251617" w:rsidRPr="00251617" w14:paraId="03BEDD22" w14:textId="77777777" w:rsidTr="00413F0A">
        <w:trPr>
          <w:trHeight w:val="240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0896F5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</w:t>
            </w: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941FA1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opći prihodi i primici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8E2940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163.100,00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D133D8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163.100,00</w:t>
            </w:r>
          </w:p>
        </w:tc>
      </w:tr>
      <w:tr w:rsidR="00251617" w:rsidRPr="00251617" w14:paraId="0F1F19FC" w14:textId="77777777" w:rsidTr="00413F0A">
        <w:trPr>
          <w:trHeight w:val="120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3617E6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2.</w:t>
            </w: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23FB562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komunalna naknada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1E60D7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229.900,00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5761C0E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229.900,00</w:t>
            </w:r>
          </w:p>
        </w:tc>
      </w:tr>
      <w:tr w:rsidR="00251617" w:rsidRPr="00251617" w14:paraId="3FA02255" w14:textId="77777777" w:rsidTr="00413F0A">
        <w:trPr>
          <w:trHeight w:val="135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34844E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3.</w:t>
            </w: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C4812B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komunalni doprinos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9C50D9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92.000,00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4D662FB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112.000,00</w:t>
            </w:r>
          </w:p>
        </w:tc>
      </w:tr>
      <w:tr w:rsidR="00251617" w:rsidRPr="00251617" w14:paraId="3D667F19" w14:textId="77777777" w:rsidTr="00413F0A">
        <w:trPr>
          <w:trHeight w:val="120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51E6F9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4.</w:t>
            </w: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16E554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koncesije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689F8E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1.000,00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7BDF4D6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1.000,00</w:t>
            </w:r>
          </w:p>
        </w:tc>
      </w:tr>
      <w:tr w:rsidR="00251617" w:rsidRPr="00251617" w14:paraId="3B24CE88" w14:textId="77777777" w:rsidTr="00413F0A">
        <w:trPr>
          <w:trHeight w:val="193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026B541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5.</w:t>
            </w: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0449EC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prihodi od prodaje nefinancijske imovine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79484E7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77.500,00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BB652B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36.500,00</w:t>
            </w:r>
          </w:p>
        </w:tc>
      </w:tr>
      <w:tr w:rsidR="00251617" w:rsidRPr="00251617" w14:paraId="79562098" w14:textId="77777777" w:rsidTr="00413F0A">
        <w:trPr>
          <w:trHeight w:val="150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E13FBD2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6.</w:t>
            </w: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FB0548C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doprinos za šume - rezultat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AA84D9D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50.000,00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B62FD7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14.667,00</w:t>
            </w:r>
          </w:p>
        </w:tc>
      </w:tr>
      <w:tr w:rsidR="00251617" w:rsidRPr="00251617" w14:paraId="0AD5395E" w14:textId="77777777" w:rsidTr="00413F0A">
        <w:trPr>
          <w:trHeight w:val="163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2D7115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7.</w:t>
            </w: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583B3A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vodni doprinos - rezultat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DE4D8A5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50.000,00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57EABE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251617" w:rsidRPr="00251617" w14:paraId="0FC9E6F1" w14:textId="77777777" w:rsidTr="00413F0A">
        <w:trPr>
          <w:trHeight w:val="163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06836C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1EC8985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komunalni doprinos - rezultat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649180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F2EC1B5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4.996,00</w:t>
            </w:r>
          </w:p>
        </w:tc>
      </w:tr>
      <w:tr w:rsidR="00251617" w:rsidRPr="00251617" w14:paraId="794C4739" w14:textId="77777777" w:rsidTr="00413F0A">
        <w:trPr>
          <w:trHeight w:val="163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FAD6924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A76FC1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koncesije - rezultat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4772B9D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D0DA1C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4.200,00</w:t>
            </w:r>
          </w:p>
        </w:tc>
      </w:tr>
      <w:tr w:rsidR="00251617" w:rsidRPr="00251617" w14:paraId="3F1C012F" w14:textId="77777777" w:rsidTr="00413F0A">
        <w:trPr>
          <w:trHeight w:val="221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555ADA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8.</w:t>
            </w: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8B54DB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pomoći: Ministarstvo prostornog uređenja, graditeljstva i državne imovine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43328C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150.000,00</w:t>
            </w:r>
          </w:p>
          <w:p w14:paraId="7BF6E84B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3A715E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251617" w:rsidRPr="00251617" w14:paraId="5F6399FD" w14:textId="77777777" w:rsidTr="00413F0A">
        <w:trPr>
          <w:trHeight w:val="221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0664057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9.</w:t>
            </w: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DBF2265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 xml:space="preserve">pomoći: Ministarstvo regionalnog razvoja i fondova Europske unije 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8975FE6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82.250,00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46C0EA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322.250,00</w:t>
            </w:r>
          </w:p>
        </w:tc>
      </w:tr>
      <w:tr w:rsidR="00251617" w:rsidRPr="00251617" w14:paraId="74B5ADF2" w14:textId="77777777" w:rsidTr="00413F0A">
        <w:trPr>
          <w:trHeight w:val="103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17559B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3BD4DB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UKUPNO: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7619C38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begin"/>
            </w: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instrText xml:space="preserve"> =SUM(ABOVE) </w:instrText>
            </w: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separate"/>
            </w: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895.750</w:t>
            </w: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end"/>
            </w: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6B2CED5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begin"/>
            </w: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instrText xml:space="preserve"> =SUM(ABOVE) </w:instrText>
            </w: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separate"/>
            </w: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888.613</w:t>
            </w: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end"/>
            </w: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,00</w:t>
            </w:r>
          </w:p>
        </w:tc>
      </w:tr>
      <w:tr w:rsidR="00251617" w:rsidRPr="00251617" w14:paraId="1954A789" w14:textId="77777777" w:rsidTr="00413F0A">
        <w:trPr>
          <w:trHeight w:val="285"/>
          <w:jc w:val="center"/>
        </w:trPr>
        <w:tc>
          <w:tcPr>
            <w:tcW w:w="9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DF24AE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1.7.</w:t>
            </w: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8F2C83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Dodatna ulaganja – mostovi</w:t>
            </w:r>
          </w:p>
        </w:tc>
        <w:tc>
          <w:tcPr>
            <w:tcW w:w="1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AB5676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  <w:p w14:paraId="3620C189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24.000,00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AD885A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0,00</w:t>
            </w:r>
          </w:p>
        </w:tc>
      </w:tr>
      <w:tr w:rsidR="00251617" w:rsidRPr="00251617" w14:paraId="0438B990" w14:textId="77777777" w:rsidTr="00413F0A">
        <w:trPr>
          <w:trHeight w:val="165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ABE725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1.7.1.</w:t>
            </w: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CF4F01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Sanacija postojećih mostova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C16CE08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24.000,00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1EAB543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251617" w:rsidRPr="00251617" w14:paraId="3F05BF38" w14:textId="77777777" w:rsidTr="00413F0A">
        <w:trPr>
          <w:trHeight w:val="255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F338436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63B640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Izvor financiranja: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A539CA6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AD7F9E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</w:tr>
      <w:tr w:rsidR="00251617" w:rsidRPr="00251617" w14:paraId="478F60A6" w14:textId="77777777" w:rsidTr="00413F0A">
        <w:trPr>
          <w:trHeight w:val="178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8593B2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</w:t>
            </w: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7FF106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komunalna naknada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4E5975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24.000,00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CCAB505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251617" w:rsidRPr="00251617" w14:paraId="49CB2B0D" w14:textId="77777777" w:rsidTr="00413F0A">
        <w:trPr>
          <w:trHeight w:val="210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7BA65B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1.8.</w:t>
            </w: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A9DA09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Dodatna ulaganja – potporni zidovi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1E511A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20.000,00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51A3760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0,00</w:t>
            </w:r>
          </w:p>
        </w:tc>
      </w:tr>
      <w:tr w:rsidR="00251617" w:rsidRPr="00251617" w14:paraId="7548C23B" w14:textId="77777777" w:rsidTr="00413F0A">
        <w:trPr>
          <w:trHeight w:val="135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3F6F03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1.8.1</w:t>
            </w: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6927F0A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Izgradnja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2057E8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20.000,00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CD93EBE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251617" w:rsidRPr="00251617" w14:paraId="0F149028" w14:textId="77777777" w:rsidTr="00413F0A">
        <w:trPr>
          <w:trHeight w:val="90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504F04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F4106A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Izvor financiranja: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02682AF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0704BB1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</w:tr>
      <w:tr w:rsidR="00251617" w:rsidRPr="00251617" w14:paraId="36E5740C" w14:textId="77777777" w:rsidTr="00413F0A">
        <w:trPr>
          <w:trHeight w:val="150"/>
          <w:jc w:val="center"/>
        </w:trPr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2EB139E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</w:t>
            </w:r>
          </w:p>
        </w:tc>
        <w:tc>
          <w:tcPr>
            <w:tcW w:w="3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5C5A02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komunalna naknada</w:t>
            </w:r>
          </w:p>
        </w:tc>
        <w:tc>
          <w:tcPr>
            <w:tcW w:w="1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F5CEC1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20.000,00</w:t>
            </w:r>
          </w:p>
        </w:tc>
        <w:tc>
          <w:tcPr>
            <w:tcW w:w="1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509754A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251617" w:rsidRPr="00251617" w14:paraId="7B81AA2B" w14:textId="77777777" w:rsidTr="00413F0A">
        <w:trPr>
          <w:trHeight w:val="315"/>
          <w:jc w:val="center"/>
        </w:trPr>
        <w:tc>
          <w:tcPr>
            <w:tcW w:w="43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A1B3DF" w14:textId="77777777" w:rsidR="00C44388" w:rsidRPr="00251617" w:rsidRDefault="00C44388" w:rsidP="00C36F1D">
            <w:pPr>
              <w:widowControl w:val="0"/>
              <w:spacing w:line="254" w:lineRule="auto"/>
              <w:ind w:firstLineChars="400" w:firstLine="880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 xml:space="preserve">UKUPNO:                                                                                  </w:t>
            </w:r>
          </w:p>
        </w:tc>
        <w:tc>
          <w:tcPr>
            <w:tcW w:w="1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7E3EBE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939.750,00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39B27F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888.613,00</w:t>
            </w:r>
          </w:p>
        </w:tc>
      </w:tr>
    </w:tbl>
    <w:p w14:paraId="386A3386" w14:textId="77777777" w:rsidR="00C44388" w:rsidRPr="00251617" w:rsidRDefault="00C44388" w:rsidP="00C36F1D">
      <w:pPr>
        <w:rPr>
          <w:rFonts w:ascii="Calibri" w:eastAsia="Times New Roman" w:hAnsi="Calibri" w:cs="Calibri"/>
          <w:lang w:eastAsia="zh-CN"/>
        </w:rPr>
      </w:pPr>
    </w:p>
    <w:tbl>
      <w:tblPr>
        <w:tblW w:w="7938" w:type="dxa"/>
        <w:jc w:val="center"/>
        <w:tblLook w:val="04A0" w:firstRow="1" w:lastRow="0" w:firstColumn="1" w:lastColumn="0" w:noHBand="0" w:noVBand="1"/>
      </w:tblPr>
      <w:tblGrid>
        <w:gridCol w:w="942"/>
        <w:gridCol w:w="3567"/>
        <w:gridCol w:w="1769"/>
        <w:gridCol w:w="1660"/>
      </w:tblGrid>
      <w:tr w:rsidR="00251617" w:rsidRPr="00251617" w14:paraId="19D03CDA" w14:textId="77777777" w:rsidTr="00E1285D">
        <w:trPr>
          <w:trHeight w:val="600"/>
          <w:jc w:val="center"/>
        </w:trPr>
        <w:tc>
          <w:tcPr>
            <w:tcW w:w="793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4777EA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2. JAVNE PROMETNE POVRŠINE NA KOJIMA NIJE DOPUŠTEN PROMET MOTORNIH VOZILA</w:t>
            </w:r>
          </w:p>
        </w:tc>
      </w:tr>
      <w:tr w:rsidR="00251617" w:rsidRPr="00251617" w14:paraId="43FD770C" w14:textId="77777777" w:rsidTr="00E1285D">
        <w:trPr>
          <w:trHeight w:val="600"/>
          <w:jc w:val="center"/>
        </w:trPr>
        <w:tc>
          <w:tcPr>
            <w:tcW w:w="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BB3FCD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Red. broj</w:t>
            </w:r>
          </w:p>
        </w:tc>
        <w:tc>
          <w:tcPr>
            <w:tcW w:w="3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8B75AF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Komunalna infrastruktura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2EAF16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Planirana vrijednost (€)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4FFCA36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eastAsia="Arial Unicode MS" w:cstheme="minorHAnsi"/>
                <w:kern w:val="2"/>
                <w:lang w:eastAsia="hr-HR"/>
              </w:rPr>
              <w:t>I. Rebalans (€)</w:t>
            </w:r>
          </w:p>
        </w:tc>
      </w:tr>
      <w:tr w:rsidR="00251617" w:rsidRPr="00251617" w14:paraId="1C704908" w14:textId="77777777" w:rsidTr="00413F0A">
        <w:trPr>
          <w:trHeight w:val="131"/>
          <w:jc w:val="center"/>
        </w:trPr>
        <w:tc>
          <w:tcPr>
            <w:tcW w:w="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DCCE3BE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2.1.</w:t>
            </w:r>
          </w:p>
        </w:tc>
        <w:tc>
          <w:tcPr>
            <w:tcW w:w="3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49EECD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Nogostup u Ulici J.Križanića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5B1532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94.500,00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C49207D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60.800,00</w:t>
            </w:r>
          </w:p>
        </w:tc>
      </w:tr>
      <w:tr w:rsidR="00251617" w:rsidRPr="00251617" w14:paraId="39EE17ED" w14:textId="77777777" w:rsidTr="00413F0A">
        <w:trPr>
          <w:trHeight w:val="133"/>
          <w:jc w:val="center"/>
        </w:trPr>
        <w:tc>
          <w:tcPr>
            <w:tcW w:w="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AE87DB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2.1.1</w:t>
            </w:r>
          </w:p>
        </w:tc>
        <w:tc>
          <w:tcPr>
            <w:tcW w:w="3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9EAF21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 xml:space="preserve">Izgradnja 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6B16545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90.500,00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86F191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57.000,00</w:t>
            </w:r>
          </w:p>
        </w:tc>
      </w:tr>
      <w:tr w:rsidR="00251617" w:rsidRPr="00251617" w14:paraId="664AE212" w14:textId="77777777" w:rsidTr="00413F0A">
        <w:trPr>
          <w:trHeight w:val="285"/>
          <w:jc w:val="center"/>
        </w:trPr>
        <w:tc>
          <w:tcPr>
            <w:tcW w:w="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18A72D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2.1.2.</w:t>
            </w:r>
          </w:p>
        </w:tc>
        <w:tc>
          <w:tcPr>
            <w:tcW w:w="3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D25F83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Nadzor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A6E94D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4.000,00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50F81A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3.800,00</w:t>
            </w:r>
          </w:p>
        </w:tc>
      </w:tr>
      <w:tr w:rsidR="00251617" w:rsidRPr="00251617" w14:paraId="1CE2821E" w14:textId="77777777" w:rsidTr="00413F0A">
        <w:trPr>
          <w:trHeight w:val="236"/>
          <w:jc w:val="center"/>
        </w:trPr>
        <w:tc>
          <w:tcPr>
            <w:tcW w:w="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CFCA91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2.2.</w:t>
            </w:r>
          </w:p>
        </w:tc>
        <w:tc>
          <w:tcPr>
            <w:tcW w:w="3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9B0A71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Pješačka zona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EC953A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15.500,00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025956E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0,00</w:t>
            </w:r>
          </w:p>
        </w:tc>
      </w:tr>
      <w:tr w:rsidR="00251617" w:rsidRPr="00251617" w14:paraId="6AE9F3A9" w14:textId="77777777" w:rsidTr="00413F0A">
        <w:trPr>
          <w:trHeight w:val="120"/>
          <w:jc w:val="center"/>
        </w:trPr>
        <w:tc>
          <w:tcPr>
            <w:tcW w:w="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A6749E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2.2.1.</w:t>
            </w:r>
          </w:p>
        </w:tc>
        <w:tc>
          <w:tcPr>
            <w:tcW w:w="3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D4A252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Projektiranje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640439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15.500,00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02CFC8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251617" w:rsidRPr="00251617" w14:paraId="604C1BD8" w14:textId="77777777" w:rsidTr="00413F0A">
        <w:trPr>
          <w:trHeight w:val="165"/>
          <w:jc w:val="center"/>
        </w:trPr>
        <w:tc>
          <w:tcPr>
            <w:tcW w:w="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C358997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2.3.</w:t>
            </w:r>
          </w:p>
        </w:tc>
        <w:tc>
          <w:tcPr>
            <w:tcW w:w="3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CEC2E9D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Pješačka staza na rekreacijskom centru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C4FED3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F70AA90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6.200,00</w:t>
            </w:r>
          </w:p>
        </w:tc>
      </w:tr>
      <w:tr w:rsidR="00251617" w:rsidRPr="00251617" w14:paraId="74825976" w14:textId="77777777" w:rsidTr="00413F0A">
        <w:trPr>
          <w:trHeight w:val="165"/>
          <w:jc w:val="center"/>
        </w:trPr>
        <w:tc>
          <w:tcPr>
            <w:tcW w:w="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2D51CE3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2.3.1.</w:t>
            </w:r>
          </w:p>
        </w:tc>
        <w:tc>
          <w:tcPr>
            <w:tcW w:w="3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4C20E21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Izgradnja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3A4BD6A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203528B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6.200,00</w:t>
            </w:r>
          </w:p>
        </w:tc>
      </w:tr>
      <w:tr w:rsidR="00251617" w:rsidRPr="00251617" w14:paraId="2CFD77A6" w14:textId="77777777" w:rsidTr="00413F0A">
        <w:trPr>
          <w:trHeight w:val="165"/>
          <w:jc w:val="center"/>
        </w:trPr>
        <w:tc>
          <w:tcPr>
            <w:tcW w:w="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7AF0232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2.4.</w:t>
            </w:r>
          </w:p>
        </w:tc>
        <w:tc>
          <w:tcPr>
            <w:tcW w:w="3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F41B99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Uređenje pješačkog prolaza – spoj</w:t>
            </w: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 xml:space="preserve"> </w:t>
            </w: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ulica J.Gotovca i J.J.Strossmayera       ( vanjske stepenice )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D3717B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B55EAA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9.000,00</w:t>
            </w:r>
          </w:p>
        </w:tc>
      </w:tr>
      <w:tr w:rsidR="00251617" w:rsidRPr="00251617" w14:paraId="7129E4F5" w14:textId="77777777" w:rsidTr="00413F0A">
        <w:trPr>
          <w:trHeight w:val="165"/>
          <w:jc w:val="center"/>
        </w:trPr>
        <w:tc>
          <w:tcPr>
            <w:tcW w:w="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E3F79F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2.4.1.</w:t>
            </w:r>
          </w:p>
        </w:tc>
        <w:tc>
          <w:tcPr>
            <w:tcW w:w="3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E9F39D8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Uređenje pješačkog prolaza – spoj</w:t>
            </w:r>
          </w:p>
          <w:p w14:paraId="4D7AFE51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ulica J.Gotovca i J.J.Strossmayera        ( vanjske stepenice )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7B4405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DED1815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9.000,00</w:t>
            </w:r>
          </w:p>
          <w:p w14:paraId="1BC1B42D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</w:tr>
      <w:tr w:rsidR="00251617" w:rsidRPr="00251617" w14:paraId="517F127C" w14:textId="77777777" w:rsidTr="00413F0A">
        <w:trPr>
          <w:trHeight w:val="165"/>
          <w:jc w:val="center"/>
        </w:trPr>
        <w:tc>
          <w:tcPr>
            <w:tcW w:w="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F417733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bookmarkStart w:id="17" w:name="_Hlk88406197"/>
          </w:p>
        </w:tc>
        <w:tc>
          <w:tcPr>
            <w:tcW w:w="3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86C475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Izvori financiranja: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2B89C1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F50955D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</w:tr>
      <w:tr w:rsidR="00251617" w:rsidRPr="00251617" w14:paraId="180C8CBA" w14:textId="77777777" w:rsidTr="00413F0A">
        <w:trPr>
          <w:trHeight w:val="193"/>
          <w:jc w:val="center"/>
        </w:trPr>
        <w:tc>
          <w:tcPr>
            <w:tcW w:w="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F50913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</w:t>
            </w:r>
          </w:p>
        </w:tc>
        <w:tc>
          <w:tcPr>
            <w:tcW w:w="3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69D233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komunalni doprinos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B1E67D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36.000,00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E41BD5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16.000,00</w:t>
            </w:r>
          </w:p>
        </w:tc>
      </w:tr>
      <w:tr w:rsidR="00251617" w:rsidRPr="00251617" w14:paraId="0BF82A35" w14:textId="77777777" w:rsidTr="00413F0A">
        <w:trPr>
          <w:trHeight w:val="240"/>
          <w:jc w:val="center"/>
        </w:trPr>
        <w:tc>
          <w:tcPr>
            <w:tcW w:w="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7F86F3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2.</w:t>
            </w:r>
          </w:p>
        </w:tc>
        <w:tc>
          <w:tcPr>
            <w:tcW w:w="3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68E7C7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prihodi od prodaje nefinancijske imovine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2908C6B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14.000,00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67B785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251617" w:rsidRPr="00251617" w14:paraId="63B15923" w14:textId="77777777" w:rsidTr="00413F0A">
        <w:trPr>
          <w:trHeight w:val="165"/>
          <w:jc w:val="center"/>
        </w:trPr>
        <w:tc>
          <w:tcPr>
            <w:tcW w:w="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77F245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3.</w:t>
            </w:r>
          </w:p>
        </w:tc>
        <w:tc>
          <w:tcPr>
            <w:tcW w:w="3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9611B0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pomoći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3177DB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60.000,00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2D0148D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60.000,00</w:t>
            </w:r>
          </w:p>
        </w:tc>
      </w:tr>
      <w:tr w:rsidR="00251617" w:rsidRPr="00251617" w14:paraId="410CFF2C" w14:textId="77777777" w:rsidTr="00413F0A">
        <w:trPr>
          <w:trHeight w:val="315"/>
          <w:jc w:val="center"/>
        </w:trPr>
        <w:tc>
          <w:tcPr>
            <w:tcW w:w="45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B56D7B" w14:textId="77777777" w:rsidR="00C44388" w:rsidRPr="00251617" w:rsidRDefault="00C44388" w:rsidP="00C36F1D">
            <w:pPr>
              <w:widowControl w:val="0"/>
              <w:spacing w:line="254" w:lineRule="auto"/>
              <w:ind w:firstLineChars="400" w:firstLine="880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UKUPNO: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35D263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110.000,00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D4FD79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76.000,00</w:t>
            </w:r>
          </w:p>
        </w:tc>
      </w:tr>
      <w:bookmarkEnd w:id="17"/>
    </w:tbl>
    <w:p w14:paraId="2AA60A56" w14:textId="77777777" w:rsidR="00C44388" w:rsidRPr="00251617" w:rsidRDefault="00C44388" w:rsidP="00C36F1D">
      <w:pPr>
        <w:jc w:val="both"/>
        <w:rPr>
          <w:rFonts w:ascii="Calibri" w:eastAsia="Times New Roman" w:hAnsi="Calibri" w:cs="Calibri"/>
          <w:lang w:eastAsia="zh-CN"/>
        </w:rPr>
      </w:pPr>
    </w:p>
    <w:tbl>
      <w:tblPr>
        <w:tblW w:w="7938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78"/>
        <w:gridCol w:w="3606"/>
        <w:gridCol w:w="1677"/>
        <w:gridCol w:w="1677"/>
      </w:tblGrid>
      <w:tr w:rsidR="00251617" w:rsidRPr="00251617" w14:paraId="4985C4D9" w14:textId="77777777" w:rsidTr="00E1285D">
        <w:trPr>
          <w:trHeight w:val="397"/>
          <w:jc w:val="center"/>
        </w:trPr>
        <w:tc>
          <w:tcPr>
            <w:tcW w:w="793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E7466E" w14:textId="77777777" w:rsidR="00C44388" w:rsidRPr="00251617" w:rsidRDefault="00C44388" w:rsidP="00C36F1D">
            <w:pPr>
              <w:ind w:left="180"/>
              <w:jc w:val="center"/>
              <w:rPr>
                <w:rFonts w:ascii="Calibri" w:eastAsia="Arial" w:hAnsi="Calibri" w:cs="Calibri"/>
                <w:b/>
                <w:bCs/>
                <w:noProof w:val="0"/>
              </w:rPr>
            </w:pPr>
            <w:r w:rsidRPr="00251617">
              <w:rPr>
                <w:rFonts w:ascii="Calibri" w:eastAsia="Arial" w:hAnsi="Calibri" w:cs="Calibri"/>
                <w:b/>
                <w:bCs/>
                <w:noProof w:val="0"/>
              </w:rPr>
              <w:t>3. JAVNA PARKIRALIŠTA</w:t>
            </w:r>
          </w:p>
        </w:tc>
      </w:tr>
      <w:tr w:rsidR="00251617" w:rsidRPr="00251617" w14:paraId="41F02E4C" w14:textId="77777777" w:rsidTr="00E1285D">
        <w:trPr>
          <w:trHeight w:val="397"/>
          <w:jc w:val="center"/>
        </w:trPr>
        <w:tc>
          <w:tcPr>
            <w:tcW w:w="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DD9F56" w14:textId="77777777" w:rsidR="00C44388" w:rsidRPr="00251617" w:rsidRDefault="00C44388" w:rsidP="00C36F1D">
            <w:pPr>
              <w:ind w:right="139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Red. broj</w:t>
            </w:r>
          </w:p>
        </w:tc>
        <w:tc>
          <w:tcPr>
            <w:tcW w:w="3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366C4C" w14:textId="77777777" w:rsidR="00C44388" w:rsidRPr="00251617" w:rsidRDefault="00C44388" w:rsidP="00C36F1D">
            <w:pPr>
              <w:ind w:left="12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Komunalna infrastruktura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E59971" w14:textId="77777777" w:rsidR="00C44388" w:rsidRPr="00251617" w:rsidRDefault="00C44388" w:rsidP="00C36F1D">
            <w:pPr>
              <w:ind w:left="18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Planirana vrijednost (€)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D3C6B60" w14:textId="77777777" w:rsidR="00C44388" w:rsidRPr="00251617" w:rsidRDefault="00C44388" w:rsidP="00C36F1D">
            <w:pPr>
              <w:ind w:left="18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Arial" w:eastAsia="Arial Unicode MS" w:hAnsi="Arial" w:cstheme="minorHAnsi"/>
                <w:noProof w:val="0"/>
                <w:kern w:val="2"/>
                <w:sz w:val="19"/>
                <w:szCs w:val="19"/>
                <w:lang w:eastAsia="hr-HR"/>
              </w:rPr>
              <w:t>I. Rebalans (€)</w:t>
            </w:r>
          </w:p>
        </w:tc>
      </w:tr>
      <w:tr w:rsidR="00251617" w:rsidRPr="00251617" w14:paraId="34168976" w14:textId="77777777" w:rsidTr="00E1285D">
        <w:trPr>
          <w:trHeight w:val="120"/>
          <w:jc w:val="center"/>
        </w:trPr>
        <w:tc>
          <w:tcPr>
            <w:tcW w:w="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2CED28" w14:textId="77777777" w:rsidR="00C44388" w:rsidRPr="00251617" w:rsidRDefault="00C44388" w:rsidP="00C36F1D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3.1.</w:t>
            </w:r>
          </w:p>
        </w:tc>
        <w:tc>
          <w:tcPr>
            <w:tcW w:w="3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92DF4F" w14:textId="77777777" w:rsidR="00C44388" w:rsidRPr="00251617" w:rsidRDefault="00C44388" w:rsidP="00C36F1D">
            <w:pPr>
              <w:spacing w:line="254" w:lineRule="auto"/>
              <w:ind w:left="103" w:right="44"/>
              <w:rPr>
                <w:rFonts w:ascii="Calibri" w:hAnsi="Calibri" w:cs="Calibri"/>
                <w:b/>
                <w:bCs/>
                <w:lang w:eastAsia="zh-CN"/>
              </w:rPr>
            </w:pPr>
            <w:r w:rsidRPr="00251617">
              <w:rPr>
                <w:rFonts w:ascii="Calibri" w:hAnsi="Calibri" w:cs="Calibri"/>
                <w:b/>
                <w:bCs/>
              </w:rPr>
              <w:t>Parkiralište u Švearovoj ulici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8DDA5A" w14:textId="77777777" w:rsidR="00C44388" w:rsidRPr="00251617" w:rsidRDefault="00C44388" w:rsidP="00C36F1D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19.000,00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9FE83E3" w14:textId="77777777" w:rsidR="00C44388" w:rsidRPr="00251617" w:rsidRDefault="00C44388" w:rsidP="00C36F1D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20.973,00</w:t>
            </w:r>
          </w:p>
        </w:tc>
      </w:tr>
      <w:tr w:rsidR="00251617" w:rsidRPr="00251617" w14:paraId="30C4240D" w14:textId="77777777" w:rsidTr="00E1285D">
        <w:trPr>
          <w:trHeight w:val="210"/>
          <w:jc w:val="center"/>
        </w:trPr>
        <w:tc>
          <w:tcPr>
            <w:tcW w:w="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A44038" w14:textId="77777777" w:rsidR="00C44388" w:rsidRPr="00251617" w:rsidRDefault="00C44388" w:rsidP="00C36F1D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3.1.1.</w:t>
            </w:r>
          </w:p>
        </w:tc>
        <w:tc>
          <w:tcPr>
            <w:tcW w:w="3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4081B4" w14:textId="77777777" w:rsidR="00C44388" w:rsidRPr="00251617" w:rsidRDefault="00C44388" w:rsidP="00C36F1D">
            <w:pPr>
              <w:spacing w:line="254" w:lineRule="auto"/>
              <w:ind w:left="103" w:right="44"/>
              <w:rPr>
                <w:rFonts w:ascii="Calibri" w:hAnsi="Calibri" w:cs="Calibri"/>
                <w:lang w:eastAsia="zh-CN"/>
              </w:rPr>
            </w:pPr>
            <w:r w:rsidRPr="00251617">
              <w:rPr>
                <w:rFonts w:ascii="Calibri" w:hAnsi="Calibri" w:cs="Calibri"/>
              </w:rPr>
              <w:t>Projektiranje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BCBCAB" w14:textId="77777777" w:rsidR="00C44388" w:rsidRPr="00251617" w:rsidRDefault="00C44388" w:rsidP="00C36F1D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3.000,00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79EC3A3" w14:textId="77777777" w:rsidR="00C44388" w:rsidRPr="00251617" w:rsidRDefault="00C44388" w:rsidP="00C36F1D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3.000,00</w:t>
            </w:r>
          </w:p>
        </w:tc>
      </w:tr>
      <w:tr w:rsidR="00251617" w:rsidRPr="00251617" w14:paraId="12BD6260" w14:textId="77777777" w:rsidTr="00E1285D">
        <w:trPr>
          <w:trHeight w:val="135"/>
          <w:jc w:val="center"/>
        </w:trPr>
        <w:tc>
          <w:tcPr>
            <w:tcW w:w="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FA7C669" w14:textId="77777777" w:rsidR="00C44388" w:rsidRPr="00251617" w:rsidRDefault="00C44388" w:rsidP="00C36F1D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3.1.2.</w:t>
            </w:r>
          </w:p>
        </w:tc>
        <w:tc>
          <w:tcPr>
            <w:tcW w:w="3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73931F" w14:textId="77777777" w:rsidR="00C44388" w:rsidRPr="00251617" w:rsidRDefault="00C44388" w:rsidP="00C36F1D">
            <w:pPr>
              <w:spacing w:line="254" w:lineRule="auto"/>
              <w:ind w:left="103" w:right="44"/>
              <w:rPr>
                <w:rFonts w:ascii="Calibri" w:hAnsi="Calibri" w:cs="Calibri"/>
              </w:rPr>
            </w:pPr>
            <w:r w:rsidRPr="00251617">
              <w:rPr>
                <w:rFonts w:ascii="Calibri" w:hAnsi="Calibri" w:cs="Calibri"/>
              </w:rPr>
              <w:t xml:space="preserve">Izgradnja 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DFD22B" w14:textId="77777777" w:rsidR="00C44388" w:rsidRPr="00251617" w:rsidRDefault="00C44388" w:rsidP="00C36F1D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15.000,00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38EA786" w14:textId="77777777" w:rsidR="00C44388" w:rsidRPr="00251617" w:rsidRDefault="00C44388" w:rsidP="00C36F1D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16.473,00</w:t>
            </w:r>
          </w:p>
        </w:tc>
      </w:tr>
      <w:tr w:rsidR="00251617" w:rsidRPr="00251617" w14:paraId="6B0665FE" w14:textId="77777777" w:rsidTr="00E1285D">
        <w:trPr>
          <w:trHeight w:val="135"/>
          <w:jc w:val="center"/>
        </w:trPr>
        <w:tc>
          <w:tcPr>
            <w:tcW w:w="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673B42D" w14:textId="77777777" w:rsidR="00C44388" w:rsidRPr="00251617" w:rsidRDefault="00C44388" w:rsidP="00C36F1D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3.1.3.</w:t>
            </w:r>
          </w:p>
        </w:tc>
        <w:tc>
          <w:tcPr>
            <w:tcW w:w="3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D3D7C6" w14:textId="77777777" w:rsidR="00C44388" w:rsidRPr="00251617" w:rsidRDefault="00C44388" w:rsidP="00C36F1D">
            <w:pPr>
              <w:spacing w:line="254" w:lineRule="auto"/>
              <w:ind w:left="103" w:right="44"/>
              <w:rPr>
                <w:rFonts w:ascii="Calibri" w:hAnsi="Calibri" w:cs="Calibri"/>
              </w:rPr>
            </w:pPr>
            <w:r w:rsidRPr="00251617">
              <w:rPr>
                <w:rFonts w:ascii="Calibri" w:hAnsi="Calibri" w:cs="Calibri"/>
              </w:rPr>
              <w:t>Nadzor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D098DF7" w14:textId="77777777" w:rsidR="00C44388" w:rsidRPr="00251617" w:rsidRDefault="00C44388" w:rsidP="00C36F1D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1.000,00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297F7B4" w14:textId="77777777" w:rsidR="00C44388" w:rsidRPr="00251617" w:rsidRDefault="00C44388" w:rsidP="00C36F1D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1.500,00</w:t>
            </w:r>
          </w:p>
        </w:tc>
      </w:tr>
      <w:tr w:rsidR="00251617" w:rsidRPr="00251617" w14:paraId="7D0B56F5" w14:textId="77777777" w:rsidTr="00E1285D">
        <w:trPr>
          <w:trHeight w:val="105"/>
          <w:jc w:val="center"/>
        </w:trPr>
        <w:tc>
          <w:tcPr>
            <w:tcW w:w="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F83A48D" w14:textId="77777777" w:rsidR="00C44388" w:rsidRPr="00251617" w:rsidRDefault="00C44388" w:rsidP="00C36F1D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3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4CA8FD" w14:textId="77777777" w:rsidR="00C44388" w:rsidRPr="00251617" w:rsidRDefault="00C44388" w:rsidP="00C36F1D">
            <w:pPr>
              <w:spacing w:line="254" w:lineRule="auto"/>
              <w:ind w:left="103" w:right="44"/>
              <w:rPr>
                <w:rFonts w:ascii="Calibri" w:hAnsi="Calibri" w:cs="Calibri"/>
                <w:lang w:eastAsia="zh-CN"/>
              </w:rPr>
            </w:pPr>
            <w:r w:rsidRPr="00251617">
              <w:rPr>
                <w:rFonts w:ascii="Calibri" w:hAnsi="Calibri" w:cs="Calibri"/>
              </w:rPr>
              <w:t>Izvor financiranja: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FBBDD1" w14:textId="77777777" w:rsidR="00C44388" w:rsidRPr="00251617" w:rsidRDefault="00C44388" w:rsidP="00C36F1D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7ADAE7B" w14:textId="77777777" w:rsidR="00C44388" w:rsidRPr="00251617" w:rsidRDefault="00C44388" w:rsidP="00C36F1D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</w:tr>
      <w:tr w:rsidR="00251617" w:rsidRPr="00251617" w14:paraId="4AAD20DD" w14:textId="77777777" w:rsidTr="00E1285D">
        <w:trPr>
          <w:trHeight w:val="161"/>
          <w:jc w:val="center"/>
        </w:trPr>
        <w:tc>
          <w:tcPr>
            <w:tcW w:w="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13F0A3" w14:textId="77777777" w:rsidR="00C44388" w:rsidRPr="00251617" w:rsidRDefault="00C44388" w:rsidP="00C36F1D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1.</w:t>
            </w:r>
          </w:p>
        </w:tc>
        <w:tc>
          <w:tcPr>
            <w:tcW w:w="3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036BF8" w14:textId="77777777" w:rsidR="00C44388" w:rsidRPr="00251617" w:rsidRDefault="00C44388" w:rsidP="00C36F1D">
            <w:pPr>
              <w:spacing w:line="254" w:lineRule="auto"/>
              <w:ind w:left="103" w:right="44"/>
              <w:rPr>
                <w:rFonts w:ascii="Calibri" w:hAnsi="Calibri" w:cs="Calibri"/>
                <w:lang w:eastAsia="zh-CN"/>
              </w:rPr>
            </w:pPr>
            <w:r w:rsidRPr="00251617">
              <w:rPr>
                <w:rFonts w:ascii="Calibri" w:hAnsi="Calibri" w:cs="Calibri"/>
              </w:rPr>
              <w:t>prihod za posebne namjene : parkirališta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51B8E7" w14:textId="77777777" w:rsidR="00C44388" w:rsidRPr="00251617" w:rsidRDefault="00C44388" w:rsidP="00C36F1D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15.000,00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B2F250D" w14:textId="77777777" w:rsidR="00C44388" w:rsidRPr="00251617" w:rsidRDefault="00C44388" w:rsidP="00C36F1D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15.000,00</w:t>
            </w:r>
          </w:p>
        </w:tc>
      </w:tr>
      <w:tr w:rsidR="00251617" w:rsidRPr="00251617" w14:paraId="2C626DEF" w14:textId="77777777" w:rsidTr="00E1285D">
        <w:trPr>
          <w:trHeight w:val="330"/>
          <w:jc w:val="center"/>
        </w:trPr>
        <w:tc>
          <w:tcPr>
            <w:tcW w:w="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D2A083" w14:textId="77777777" w:rsidR="00C44388" w:rsidRPr="00251617" w:rsidRDefault="00C44388" w:rsidP="00C36F1D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2.</w:t>
            </w:r>
          </w:p>
        </w:tc>
        <w:tc>
          <w:tcPr>
            <w:tcW w:w="3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64C6D1" w14:textId="77777777" w:rsidR="00C44388" w:rsidRPr="00251617" w:rsidRDefault="00C44388" w:rsidP="00C36F1D">
            <w:pPr>
              <w:spacing w:line="254" w:lineRule="auto"/>
              <w:ind w:left="103" w:right="44"/>
              <w:rPr>
                <w:rFonts w:ascii="Calibri" w:hAnsi="Calibri" w:cs="Calibri"/>
              </w:rPr>
            </w:pPr>
            <w:r w:rsidRPr="00251617">
              <w:rPr>
                <w:rFonts w:ascii="Calibri" w:hAnsi="Calibri" w:cs="Calibri"/>
              </w:rPr>
              <w:t>prihod za posebne namjene : parkirališta - rezultat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2BF1E7" w14:textId="77777777" w:rsidR="00C44388" w:rsidRPr="00251617" w:rsidRDefault="00C44388" w:rsidP="00C36F1D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4.000,00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AEC0AAD" w14:textId="77777777" w:rsidR="00C44388" w:rsidRPr="00251617" w:rsidRDefault="00C44388" w:rsidP="00C36F1D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5.973,00</w:t>
            </w:r>
          </w:p>
        </w:tc>
      </w:tr>
      <w:tr w:rsidR="00251617" w:rsidRPr="00251617" w14:paraId="32C57A37" w14:textId="77777777" w:rsidTr="00E1285D">
        <w:trPr>
          <w:trHeight w:val="397"/>
          <w:jc w:val="center"/>
        </w:trPr>
        <w:tc>
          <w:tcPr>
            <w:tcW w:w="45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20308E" w14:textId="77777777" w:rsidR="00C44388" w:rsidRPr="00251617" w:rsidRDefault="00C44388" w:rsidP="00C36F1D">
            <w:pPr>
              <w:shd w:val="clear" w:color="auto" w:fill="FFFFFF"/>
              <w:ind w:left="103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UKUPNO: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8F3A369" w14:textId="77777777" w:rsidR="00C44388" w:rsidRPr="00251617" w:rsidRDefault="00C44388" w:rsidP="00C36F1D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b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noProof w:val="0"/>
                <w:lang w:eastAsia="hr-HR"/>
              </w:rPr>
              <w:t>19.000,00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5D0B53C" w14:textId="77777777" w:rsidR="00C44388" w:rsidRPr="00251617" w:rsidRDefault="00C44388" w:rsidP="00C36F1D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b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noProof w:val="0"/>
                <w:lang w:eastAsia="hr-HR"/>
              </w:rPr>
              <w:t>20.973,00</w:t>
            </w:r>
          </w:p>
        </w:tc>
      </w:tr>
    </w:tbl>
    <w:p w14:paraId="5CEE6B64" w14:textId="77777777" w:rsidR="00C44388" w:rsidRPr="00251617" w:rsidRDefault="00C44388" w:rsidP="00C36F1D">
      <w:pPr>
        <w:rPr>
          <w:rFonts w:ascii="Calibri" w:eastAsia="Times New Roman" w:hAnsi="Calibri" w:cs="Calibri"/>
          <w:lang w:eastAsia="zh-CN"/>
        </w:rPr>
      </w:pPr>
    </w:p>
    <w:tbl>
      <w:tblPr>
        <w:tblW w:w="7938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88"/>
        <w:gridCol w:w="3685"/>
        <w:gridCol w:w="1559"/>
        <w:gridCol w:w="1706"/>
      </w:tblGrid>
      <w:tr w:rsidR="00251617" w:rsidRPr="00251617" w14:paraId="6A9A5C75" w14:textId="77777777" w:rsidTr="00E1285D">
        <w:trPr>
          <w:trHeight w:val="397"/>
          <w:jc w:val="center"/>
        </w:trPr>
        <w:tc>
          <w:tcPr>
            <w:tcW w:w="793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9ACC3F" w14:textId="77777777" w:rsidR="00C44388" w:rsidRPr="00251617" w:rsidRDefault="00C44388" w:rsidP="00C36F1D">
            <w:pPr>
              <w:ind w:left="180"/>
              <w:jc w:val="center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bCs/>
                <w:noProof w:val="0"/>
              </w:rPr>
              <w:t>4. GRAĐEVINE I UREĐAJI JAVNE NAMJENE</w:t>
            </w:r>
          </w:p>
        </w:tc>
      </w:tr>
      <w:tr w:rsidR="00251617" w:rsidRPr="00251617" w14:paraId="3F6FD905" w14:textId="77777777" w:rsidTr="00E1285D">
        <w:trPr>
          <w:trHeight w:val="397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D9F0F6" w14:textId="77777777" w:rsidR="00C44388" w:rsidRPr="00251617" w:rsidRDefault="00C44388" w:rsidP="00C36F1D">
            <w:pPr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Red. broj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FDDBE4" w14:textId="77777777" w:rsidR="00C44388" w:rsidRPr="00251617" w:rsidRDefault="00C44388" w:rsidP="00C36F1D">
            <w:pPr>
              <w:ind w:left="12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Komunalna infrastruktura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E9A175" w14:textId="77777777" w:rsidR="00C44388" w:rsidRPr="00251617" w:rsidRDefault="00C44388" w:rsidP="00C36F1D">
            <w:pPr>
              <w:ind w:left="18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FE3C0FF" w14:textId="77777777" w:rsidR="00C44388" w:rsidRPr="00251617" w:rsidRDefault="00C44388" w:rsidP="00C36F1D">
            <w:pPr>
              <w:ind w:left="18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Arial" w:eastAsia="Arial Unicode MS" w:hAnsi="Arial" w:cstheme="minorHAnsi"/>
                <w:noProof w:val="0"/>
                <w:kern w:val="2"/>
                <w:sz w:val="19"/>
                <w:szCs w:val="19"/>
                <w:lang w:eastAsia="hr-HR"/>
              </w:rPr>
              <w:t>I. Rebalans (€)</w:t>
            </w:r>
          </w:p>
        </w:tc>
      </w:tr>
      <w:tr w:rsidR="00251617" w:rsidRPr="00251617" w14:paraId="1F6F595D" w14:textId="77777777" w:rsidTr="00E1285D">
        <w:trPr>
          <w:trHeight w:val="206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0E55B40" w14:textId="77777777" w:rsidR="00C44388" w:rsidRPr="00251617" w:rsidRDefault="00C44388" w:rsidP="00C36F1D">
            <w:pPr>
              <w:ind w:right="240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4.1.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EA7633" w14:textId="77777777" w:rsidR="00C44388" w:rsidRPr="00251617" w:rsidRDefault="00C44388" w:rsidP="00C36F1D">
            <w:pPr>
              <w:spacing w:line="254" w:lineRule="auto"/>
              <w:ind w:left="84" w:right="132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Izrada i postavljanje autobusnih stajališta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C55518" w14:textId="77777777" w:rsidR="00C44388" w:rsidRPr="00251617" w:rsidRDefault="00C44388" w:rsidP="00C36F1D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75E805E" w14:textId="77777777" w:rsidR="00C44388" w:rsidRPr="00251617" w:rsidRDefault="00C44388" w:rsidP="00C36F1D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20.000,00</w:t>
            </w:r>
          </w:p>
        </w:tc>
      </w:tr>
      <w:tr w:rsidR="00251617" w:rsidRPr="00251617" w14:paraId="4017807C" w14:textId="77777777" w:rsidTr="00E1285D">
        <w:trPr>
          <w:trHeight w:val="270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C3F5A4" w14:textId="77777777" w:rsidR="00C44388" w:rsidRPr="00251617" w:rsidRDefault="00C44388" w:rsidP="00C36F1D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4.1.1.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B3588A" w14:textId="77777777" w:rsidR="00C44388" w:rsidRPr="00251617" w:rsidRDefault="00C44388" w:rsidP="00C36F1D">
            <w:pPr>
              <w:spacing w:line="254" w:lineRule="auto"/>
              <w:ind w:left="84" w:right="132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Radovi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858764E" w14:textId="77777777" w:rsidR="00C44388" w:rsidRPr="00251617" w:rsidRDefault="00C44388" w:rsidP="00C36F1D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4BF75D1" w14:textId="77777777" w:rsidR="00C44388" w:rsidRPr="00251617" w:rsidRDefault="00C44388" w:rsidP="00C36F1D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20.000,00</w:t>
            </w:r>
          </w:p>
        </w:tc>
      </w:tr>
      <w:tr w:rsidR="00251617" w:rsidRPr="00251617" w14:paraId="234A60C1" w14:textId="77777777" w:rsidTr="00E1285D">
        <w:trPr>
          <w:trHeight w:val="103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0A8D94E" w14:textId="77777777" w:rsidR="00C44388" w:rsidRPr="00251617" w:rsidRDefault="00C44388" w:rsidP="00C36F1D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A57162" w14:textId="77777777" w:rsidR="00C44388" w:rsidRPr="00251617" w:rsidRDefault="00C44388" w:rsidP="00C36F1D">
            <w:pPr>
              <w:spacing w:line="254" w:lineRule="auto"/>
              <w:ind w:left="84" w:right="132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Izvor financiranja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DFB9399" w14:textId="77777777" w:rsidR="00C44388" w:rsidRPr="00251617" w:rsidRDefault="00C44388" w:rsidP="00C36F1D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75A03A4" w14:textId="77777777" w:rsidR="00C44388" w:rsidRPr="00251617" w:rsidRDefault="00C44388" w:rsidP="00C36F1D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</w:tr>
      <w:tr w:rsidR="00251617" w:rsidRPr="00251617" w14:paraId="3E73227D" w14:textId="77777777" w:rsidTr="00E1285D">
        <w:trPr>
          <w:trHeight w:val="120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6E8C19" w14:textId="77777777" w:rsidR="00C44388" w:rsidRPr="00251617" w:rsidRDefault="00C44388" w:rsidP="00C36F1D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1.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7019FEE" w14:textId="77777777" w:rsidR="00C44388" w:rsidRPr="00251617" w:rsidRDefault="00C44388" w:rsidP="00C36F1D">
            <w:pPr>
              <w:spacing w:line="254" w:lineRule="auto"/>
              <w:ind w:right="132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komunalni doprinos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4614940" w14:textId="77777777" w:rsidR="00C44388" w:rsidRPr="00251617" w:rsidRDefault="00C44388" w:rsidP="00C36F1D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343E348" w14:textId="77777777" w:rsidR="00C44388" w:rsidRPr="00251617" w:rsidRDefault="00C44388" w:rsidP="00C36F1D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20.000,00</w:t>
            </w:r>
          </w:p>
        </w:tc>
      </w:tr>
      <w:tr w:rsidR="00251617" w:rsidRPr="00251617" w14:paraId="4A5E12C8" w14:textId="77777777" w:rsidTr="00E1285D">
        <w:trPr>
          <w:trHeight w:val="397"/>
          <w:jc w:val="center"/>
        </w:trPr>
        <w:tc>
          <w:tcPr>
            <w:tcW w:w="46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FEED60" w14:textId="77777777" w:rsidR="00C44388" w:rsidRPr="00251617" w:rsidRDefault="00C44388" w:rsidP="00C36F1D">
            <w:pPr>
              <w:shd w:val="clear" w:color="auto" w:fill="FFFFFF"/>
              <w:ind w:left="837" w:right="132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UKUPNO: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E55F29" w14:textId="77777777" w:rsidR="00C44388" w:rsidRPr="00251617" w:rsidRDefault="00C44388" w:rsidP="00C36F1D">
            <w:pPr>
              <w:ind w:left="84" w:right="132"/>
              <w:jc w:val="right"/>
              <w:rPr>
                <w:rFonts w:ascii="Calibri" w:eastAsia="Arial" w:hAnsi="Calibri" w:cs="Calibri"/>
                <w:b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noProof w:val="0"/>
                <w:lang w:eastAsia="hr-HR"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9804EDB" w14:textId="77777777" w:rsidR="00C44388" w:rsidRPr="00251617" w:rsidRDefault="00C44388" w:rsidP="00C36F1D">
            <w:pPr>
              <w:ind w:left="84" w:right="132"/>
              <w:jc w:val="right"/>
              <w:rPr>
                <w:rFonts w:ascii="Calibri" w:eastAsia="Arial" w:hAnsi="Calibri" w:cs="Calibri"/>
                <w:b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noProof w:val="0"/>
                <w:lang w:eastAsia="hr-HR"/>
              </w:rPr>
              <w:t>20.000,00</w:t>
            </w:r>
          </w:p>
        </w:tc>
      </w:tr>
    </w:tbl>
    <w:p w14:paraId="160359CD" w14:textId="77777777" w:rsidR="00C44388" w:rsidRPr="00251617" w:rsidRDefault="00C44388" w:rsidP="00C36F1D"/>
    <w:tbl>
      <w:tblPr>
        <w:tblW w:w="7938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88"/>
        <w:gridCol w:w="3685"/>
        <w:gridCol w:w="1559"/>
        <w:gridCol w:w="1706"/>
      </w:tblGrid>
      <w:tr w:rsidR="00251617" w:rsidRPr="00251617" w14:paraId="159C0B87" w14:textId="77777777" w:rsidTr="00251617">
        <w:trPr>
          <w:trHeight w:val="397"/>
          <w:jc w:val="center"/>
        </w:trPr>
        <w:tc>
          <w:tcPr>
            <w:tcW w:w="793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98CA78" w14:textId="77777777" w:rsidR="00C44388" w:rsidRPr="00251617" w:rsidRDefault="00C44388" w:rsidP="00C36F1D">
            <w:pPr>
              <w:spacing w:line="256" w:lineRule="auto"/>
              <w:ind w:left="180"/>
              <w:jc w:val="center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bCs/>
                <w:lang w:eastAsia="hr-HR"/>
              </w:rPr>
              <w:t>5. JAVNA RASVJETA</w:t>
            </w:r>
          </w:p>
        </w:tc>
      </w:tr>
      <w:tr w:rsidR="00251617" w:rsidRPr="00251617" w14:paraId="3849C793" w14:textId="77777777" w:rsidTr="00E1285D">
        <w:trPr>
          <w:trHeight w:val="397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0BA219" w14:textId="77777777" w:rsidR="00C44388" w:rsidRPr="00251617" w:rsidRDefault="00C44388" w:rsidP="00C36F1D">
            <w:pPr>
              <w:spacing w:line="256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eastAsia="Arial" w:hAnsi="Calibri" w:cs="Calibri"/>
                <w:lang w:eastAsia="hr-HR"/>
              </w:rPr>
              <w:t>Red. Broj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5671F3" w14:textId="77777777" w:rsidR="00C44388" w:rsidRPr="00251617" w:rsidRDefault="00C44388" w:rsidP="00C36F1D">
            <w:pPr>
              <w:spacing w:line="256" w:lineRule="auto"/>
              <w:ind w:left="12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eastAsia="Arial" w:hAnsi="Calibri" w:cs="Calibri"/>
                <w:lang w:eastAsia="hr-HR"/>
              </w:rPr>
              <w:t>Komunalna infrastruktura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05E3B17" w14:textId="77777777" w:rsidR="00C44388" w:rsidRPr="00251617" w:rsidRDefault="00C44388" w:rsidP="00C36F1D">
            <w:pPr>
              <w:spacing w:line="256" w:lineRule="auto"/>
              <w:ind w:left="4" w:right="12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eastAsia="Arial" w:hAnsi="Calibri" w:cs="Calibri"/>
                <w:lang w:eastAsia="hr-HR"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A0DA398" w14:textId="77777777" w:rsidR="00C44388" w:rsidRPr="00251617" w:rsidRDefault="00C44388" w:rsidP="00C36F1D">
            <w:pPr>
              <w:spacing w:line="256" w:lineRule="auto"/>
              <w:ind w:left="4" w:right="12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eastAsia="Arial Unicode MS" w:cstheme="minorHAnsi"/>
                <w:kern w:val="2"/>
                <w:lang w:eastAsia="hr-HR"/>
              </w:rPr>
              <w:t>I. Rebalans (€)</w:t>
            </w:r>
          </w:p>
        </w:tc>
      </w:tr>
      <w:tr w:rsidR="00251617" w:rsidRPr="00251617" w14:paraId="200DD289" w14:textId="77777777" w:rsidTr="00413F0A">
        <w:trPr>
          <w:trHeight w:val="150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17A33F7" w14:textId="77777777" w:rsidR="00C44388" w:rsidRPr="00251617" w:rsidRDefault="00C44388" w:rsidP="00C36F1D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bCs/>
                <w:lang w:eastAsia="hr-HR"/>
              </w:rPr>
              <w:t>5.1.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282AE0" w14:textId="77777777" w:rsidR="00C44388" w:rsidRPr="00251617" w:rsidRDefault="00C44388" w:rsidP="00C36F1D">
            <w:pPr>
              <w:widowControl w:val="0"/>
              <w:spacing w:line="254" w:lineRule="auto"/>
              <w:ind w:right="132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Jasvjeta u ulicama koje su predmet rekonstrukcije ili izgradnje, nadopuna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01AA4B" w14:textId="77777777" w:rsidR="00C44388" w:rsidRPr="00251617" w:rsidRDefault="00C44388" w:rsidP="00C36F1D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bCs/>
                <w:lang w:eastAsia="hr-HR"/>
              </w:rPr>
              <w:t>90.000,00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EED92A" w14:textId="77777777" w:rsidR="00C44388" w:rsidRPr="00251617" w:rsidRDefault="00C44388" w:rsidP="00413F0A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bCs/>
                <w:lang w:eastAsia="hr-HR"/>
              </w:rPr>
              <w:t>90.000,00</w:t>
            </w:r>
          </w:p>
        </w:tc>
      </w:tr>
      <w:tr w:rsidR="00251617" w:rsidRPr="00251617" w14:paraId="4591E9AB" w14:textId="77777777" w:rsidTr="00413F0A">
        <w:trPr>
          <w:trHeight w:val="255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52A70A" w14:textId="77777777" w:rsidR="00C44388" w:rsidRPr="00251617" w:rsidRDefault="00C44388" w:rsidP="00C36F1D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eastAsia="Arial" w:hAnsi="Calibri" w:cs="Calibri"/>
                <w:lang w:eastAsia="hr-HR"/>
              </w:rPr>
              <w:t>5.1.1.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DF103C" w14:textId="77777777" w:rsidR="00C44388" w:rsidRPr="00251617" w:rsidRDefault="00C44388" w:rsidP="00C36F1D">
            <w:pPr>
              <w:widowControl w:val="0"/>
              <w:spacing w:line="254" w:lineRule="auto"/>
              <w:ind w:left="84" w:right="132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 xml:space="preserve">Radovi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67EB353" w14:textId="77777777" w:rsidR="00C44388" w:rsidRPr="00251617" w:rsidRDefault="00C44388" w:rsidP="00C36F1D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eastAsia="Arial" w:hAnsi="Calibri" w:cs="Calibri"/>
                <w:lang w:eastAsia="hr-HR"/>
              </w:rPr>
              <w:t>85.000,00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B255CA" w14:textId="77777777" w:rsidR="00C44388" w:rsidRPr="00251617" w:rsidRDefault="00C44388" w:rsidP="00413F0A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eastAsia="Arial" w:hAnsi="Calibri" w:cs="Calibri"/>
                <w:lang w:eastAsia="hr-HR"/>
              </w:rPr>
              <w:t>85.000,00</w:t>
            </w:r>
          </w:p>
        </w:tc>
      </w:tr>
      <w:tr w:rsidR="00251617" w:rsidRPr="00251617" w14:paraId="7D315AEF" w14:textId="77777777" w:rsidTr="00413F0A">
        <w:trPr>
          <w:trHeight w:val="120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9BE234F" w14:textId="77777777" w:rsidR="00C44388" w:rsidRPr="00251617" w:rsidRDefault="00C44388" w:rsidP="00C36F1D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eastAsia="Arial" w:hAnsi="Calibri" w:cs="Calibri"/>
                <w:lang w:eastAsia="hr-HR"/>
              </w:rPr>
              <w:t>5.1.2.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E5D4D89" w14:textId="77777777" w:rsidR="00C44388" w:rsidRPr="00251617" w:rsidRDefault="00C44388" w:rsidP="00C36F1D">
            <w:pPr>
              <w:widowControl w:val="0"/>
              <w:spacing w:line="254" w:lineRule="auto"/>
              <w:ind w:left="84" w:right="132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Nadzor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7477AE" w14:textId="77777777" w:rsidR="00C44388" w:rsidRPr="00251617" w:rsidRDefault="00C44388" w:rsidP="00C36F1D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eastAsia="Arial" w:hAnsi="Calibri" w:cs="Calibri"/>
                <w:lang w:eastAsia="hr-HR"/>
              </w:rPr>
              <w:t>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20322A" w14:textId="77777777" w:rsidR="00C44388" w:rsidRPr="00251617" w:rsidRDefault="00C44388" w:rsidP="00413F0A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eastAsia="Arial" w:hAnsi="Calibri" w:cs="Calibri"/>
                <w:lang w:eastAsia="hr-HR"/>
              </w:rPr>
              <w:t>5.000,00</w:t>
            </w:r>
          </w:p>
        </w:tc>
      </w:tr>
      <w:tr w:rsidR="00251617" w:rsidRPr="00251617" w14:paraId="4533D65E" w14:textId="77777777" w:rsidTr="00413F0A">
        <w:trPr>
          <w:trHeight w:val="240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7A6F51" w14:textId="77777777" w:rsidR="00C44388" w:rsidRPr="00251617" w:rsidRDefault="00C44388" w:rsidP="00C36F1D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bCs/>
                <w:lang w:eastAsia="hr-HR"/>
              </w:rPr>
              <w:t>5.2.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0D773B" w14:textId="77777777" w:rsidR="00C44388" w:rsidRPr="00251617" w:rsidRDefault="00C44388" w:rsidP="00C36F1D">
            <w:pPr>
              <w:widowControl w:val="0"/>
              <w:spacing w:line="254" w:lineRule="auto"/>
              <w:ind w:left="84" w:right="132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Nužni radovi nakon dovršetka rekonstrukcije mreže od strane HEP-a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A3CF20" w14:textId="77777777" w:rsidR="00C44388" w:rsidRPr="00251617" w:rsidRDefault="00C44388" w:rsidP="00C36F1D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bCs/>
                <w:lang w:eastAsia="hr-HR"/>
              </w:rPr>
              <w:t>10.000,00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4DDD6A" w14:textId="77777777" w:rsidR="00C44388" w:rsidRPr="00251617" w:rsidRDefault="00C44388" w:rsidP="00413F0A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bCs/>
                <w:lang w:eastAsia="hr-HR"/>
              </w:rPr>
              <w:t>10.000,00</w:t>
            </w:r>
          </w:p>
        </w:tc>
      </w:tr>
      <w:tr w:rsidR="00251617" w:rsidRPr="00251617" w14:paraId="680739D7" w14:textId="77777777" w:rsidTr="00413F0A">
        <w:trPr>
          <w:trHeight w:val="300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B3AA17" w14:textId="77777777" w:rsidR="00C44388" w:rsidRPr="00251617" w:rsidRDefault="00C44388" w:rsidP="00C36F1D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eastAsia="Arial" w:hAnsi="Calibri" w:cs="Calibri"/>
                <w:lang w:eastAsia="hr-HR"/>
              </w:rPr>
              <w:t>5.2.1.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911B4F" w14:textId="77777777" w:rsidR="00C44388" w:rsidRPr="00251617" w:rsidRDefault="00C44388" w:rsidP="00C36F1D">
            <w:pPr>
              <w:widowControl w:val="0"/>
              <w:spacing w:line="254" w:lineRule="auto"/>
              <w:ind w:left="84" w:right="132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Radovi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D16F5A" w14:textId="77777777" w:rsidR="00C44388" w:rsidRPr="00251617" w:rsidRDefault="00C44388" w:rsidP="00C36F1D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eastAsia="Arial" w:hAnsi="Calibri" w:cs="Calibri"/>
                <w:lang w:eastAsia="hr-HR"/>
              </w:rPr>
              <w:t>10.000,00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A9BEBE" w14:textId="77777777" w:rsidR="00C44388" w:rsidRPr="00251617" w:rsidRDefault="00C44388" w:rsidP="00413F0A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eastAsia="Arial" w:hAnsi="Calibri" w:cs="Calibri"/>
                <w:lang w:eastAsia="hr-HR"/>
              </w:rPr>
              <w:t>10.000,00</w:t>
            </w:r>
          </w:p>
        </w:tc>
      </w:tr>
      <w:tr w:rsidR="00251617" w:rsidRPr="00251617" w14:paraId="77DD415B" w14:textId="77777777" w:rsidTr="00413F0A">
        <w:trPr>
          <w:trHeight w:val="135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42DD7F" w14:textId="77777777" w:rsidR="00C44388" w:rsidRPr="00251617" w:rsidRDefault="00C44388" w:rsidP="00C36F1D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384820" w14:textId="77777777" w:rsidR="00C44388" w:rsidRPr="00251617" w:rsidRDefault="00C44388" w:rsidP="00C36F1D">
            <w:pPr>
              <w:widowControl w:val="0"/>
              <w:spacing w:line="254" w:lineRule="auto"/>
              <w:ind w:left="84" w:right="132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Izvori financiranja: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233B82F" w14:textId="77777777" w:rsidR="00C44388" w:rsidRPr="00251617" w:rsidRDefault="00C44388" w:rsidP="00C36F1D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2DC4A1" w14:textId="77777777" w:rsidR="00C44388" w:rsidRPr="00251617" w:rsidRDefault="00C44388" w:rsidP="00413F0A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</w:p>
        </w:tc>
      </w:tr>
      <w:tr w:rsidR="00251617" w:rsidRPr="00251617" w14:paraId="61E77C78" w14:textId="77777777" w:rsidTr="00413F0A">
        <w:trPr>
          <w:trHeight w:val="165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213D69" w14:textId="77777777" w:rsidR="00C44388" w:rsidRPr="00251617" w:rsidRDefault="00C44388" w:rsidP="00C36F1D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eastAsia="Arial" w:hAnsi="Calibri" w:cs="Calibri"/>
                <w:lang w:eastAsia="hr-HR"/>
              </w:rPr>
              <w:t>1.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3DE100" w14:textId="77777777" w:rsidR="00C44388" w:rsidRPr="00251617" w:rsidRDefault="00C44388" w:rsidP="00C36F1D">
            <w:pPr>
              <w:widowControl w:val="0"/>
              <w:spacing w:line="254" w:lineRule="auto"/>
              <w:ind w:left="84" w:right="132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komunalna naknada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EDA094" w14:textId="77777777" w:rsidR="00C44388" w:rsidRPr="00251617" w:rsidRDefault="00C44388" w:rsidP="00C36F1D">
            <w:pPr>
              <w:widowControl w:val="0"/>
              <w:spacing w:line="256" w:lineRule="auto"/>
              <w:ind w:right="12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100.000,00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33636F7" w14:textId="77777777" w:rsidR="00C44388" w:rsidRPr="00251617" w:rsidRDefault="00C44388" w:rsidP="00413F0A">
            <w:pPr>
              <w:widowControl w:val="0"/>
              <w:spacing w:line="256" w:lineRule="auto"/>
              <w:ind w:right="12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100.000,00</w:t>
            </w:r>
          </w:p>
        </w:tc>
      </w:tr>
      <w:tr w:rsidR="00251617" w:rsidRPr="00251617" w14:paraId="736FB61E" w14:textId="77777777" w:rsidTr="00413F0A">
        <w:trPr>
          <w:trHeight w:val="98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89EE02A" w14:textId="77777777" w:rsidR="00C44388" w:rsidRPr="00251617" w:rsidRDefault="00C44388" w:rsidP="00C36F1D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0A5332" w14:textId="77777777" w:rsidR="00C44388" w:rsidRPr="00251617" w:rsidRDefault="00C44388" w:rsidP="00C36F1D">
            <w:pPr>
              <w:widowControl w:val="0"/>
              <w:spacing w:line="254" w:lineRule="auto"/>
              <w:ind w:left="84" w:right="132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12677E2" w14:textId="77777777" w:rsidR="00C44388" w:rsidRPr="00251617" w:rsidRDefault="00C44388" w:rsidP="00C36F1D">
            <w:pPr>
              <w:shd w:val="clear" w:color="auto" w:fill="FFFFFF"/>
              <w:spacing w:line="256" w:lineRule="auto"/>
              <w:ind w:left="84" w:right="132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BD20752" w14:textId="77777777" w:rsidR="00C44388" w:rsidRPr="00251617" w:rsidRDefault="00C44388" w:rsidP="00413F0A">
            <w:pPr>
              <w:shd w:val="clear" w:color="auto" w:fill="FFFFFF"/>
              <w:spacing w:line="256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</w:p>
        </w:tc>
      </w:tr>
      <w:tr w:rsidR="00251617" w:rsidRPr="00251617" w14:paraId="12CB8249" w14:textId="77777777" w:rsidTr="00413F0A">
        <w:trPr>
          <w:trHeight w:val="397"/>
          <w:jc w:val="center"/>
        </w:trPr>
        <w:tc>
          <w:tcPr>
            <w:tcW w:w="46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AA9B4E" w14:textId="77777777" w:rsidR="00C44388" w:rsidRPr="00251617" w:rsidRDefault="00C44388" w:rsidP="00C36F1D">
            <w:pPr>
              <w:shd w:val="clear" w:color="auto" w:fill="FFFFFF"/>
              <w:spacing w:line="256" w:lineRule="auto"/>
              <w:ind w:left="837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eastAsia="Arial" w:hAnsi="Calibri" w:cs="Calibri"/>
                <w:lang w:eastAsia="hr-HR"/>
              </w:rPr>
              <w:t>UKUPNO: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F14C34B" w14:textId="77777777" w:rsidR="00C44388" w:rsidRPr="00251617" w:rsidRDefault="00C44388" w:rsidP="00C36F1D">
            <w:pPr>
              <w:spacing w:line="256" w:lineRule="auto"/>
              <w:ind w:left="84" w:right="132"/>
              <w:jc w:val="right"/>
              <w:rPr>
                <w:rFonts w:ascii="Calibri" w:eastAsia="Arial" w:hAnsi="Calibri" w:cs="Calibri"/>
                <w:b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lang w:eastAsia="hr-HR"/>
              </w:rPr>
              <w:t>100.000,00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950AC9" w14:textId="77777777" w:rsidR="00C44388" w:rsidRPr="00251617" w:rsidRDefault="00C44388" w:rsidP="00413F0A">
            <w:pPr>
              <w:spacing w:line="256" w:lineRule="auto"/>
              <w:ind w:left="84" w:right="132"/>
              <w:jc w:val="right"/>
              <w:rPr>
                <w:rFonts w:ascii="Calibri" w:eastAsia="Arial" w:hAnsi="Calibri" w:cs="Calibri"/>
                <w:b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lang w:eastAsia="hr-HR"/>
              </w:rPr>
              <w:t>100.000,00</w:t>
            </w:r>
          </w:p>
        </w:tc>
      </w:tr>
    </w:tbl>
    <w:p w14:paraId="2451E604" w14:textId="77777777" w:rsidR="00C44388" w:rsidRPr="00251617" w:rsidRDefault="00C44388" w:rsidP="00C36F1D">
      <w:pPr>
        <w:jc w:val="both"/>
        <w:rPr>
          <w:rFonts w:ascii="Calibri" w:eastAsia="Arial" w:hAnsi="Calibri" w:cs="Calibri"/>
          <w:noProof w:val="0"/>
        </w:rPr>
      </w:pPr>
    </w:p>
    <w:tbl>
      <w:tblPr>
        <w:tblW w:w="7938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73"/>
        <w:gridCol w:w="3800"/>
        <w:gridCol w:w="1559"/>
        <w:gridCol w:w="1706"/>
      </w:tblGrid>
      <w:tr w:rsidR="00251617" w:rsidRPr="00251617" w14:paraId="7EB05F63" w14:textId="77777777" w:rsidTr="00E1285D">
        <w:trPr>
          <w:trHeight w:val="397"/>
          <w:jc w:val="center"/>
        </w:trPr>
        <w:tc>
          <w:tcPr>
            <w:tcW w:w="793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F1E378" w14:textId="77777777" w:rsidR="00C44388" w:rsidRPr="00251617" w:rsidRDefault="00C44388" w:rsidP="00C36F1D">
            <w:pPr>
              <w:spacing w:line="254" w:lineRule="auto"/>
              <w:ind w:left="180"/>
              <w:jc w:val="center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bCs/>
                <w:lang w:eastAsia="hr-HR"/>
              </w:rPr>
              <w:t>6. GROBLJA</w:t>
            </w:r>
          </w:p>
        </w:tc>
      </w:tr>
      <w:tr w:rsidR="00251617" w:rsidRPr="00251617" w14:paraId="5182AB4D" w14:textId="77777777" w:rsidTr="00E1285D">
        <w:trPr>
          <w:trHeight w:val="397"/>
          <w:jc w:val="center"/>
        </w:trPr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484F47" w14:textId="77777777" w:rsidR="00C44388" w:rsidRPr="00251617" w:rsidRDefault="00C44388" w:rsidP="00C36F1D">
            <w:pPr>
              <w:spacing w:line="254" w:lineRule="auto"/>
              <w:ind w:right="240"/>
              <w:jc w:val="right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eastAsia="Arial" w:hAnsi="Calibri" w:cs="Calibri"/>
                <w:lang w:eastAsia="hr-HR"/>
              </w:rPr>
              <w:t>Red. Broj</w:t>
            </w:r>
          </w:p>
        </w:tc>
        <w:tc>
          <w:tcPr>
            <w:tcW w:w="3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162971" w14:textId="77777777" w:rsidR="00C44388" w:rsidRPr="00251617" w:rsidRDefault="00C44388" w:rsidP="00C36F1D">
            <w:pPr>
              <w:spacing w:line="254" w:lineRule="auto"/>
              <w:ind w:left="12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eastAsia="Arial" w:hAnsi="Calibri" w:cs="Calibri"/>
                <w:lang w:eastAsia="hr-HR"/>
              </w:rPr>
              <w:t>Komunalna infrastruktura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14094F1" w14:textId="77777777" w:rsidR="00C44388" w:rsidRPr="00251617" w:rsidRDefault="00C44388" w:rsidP="00C36F1D">
            <w:pPr>
              <w:spacing w:line="254" w:lineRule="auto"/>
              <w:ind w:left="18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eastAsia="Arial" w:hAnsi="Calibri" w:cs="Calibri"/>
                <w:lang w:eastAsia="hr-HR"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9EA091" w14:textId="77777777" w:rsidR="00C44388" w:rsidRPr="00251617" w:rsidRDefault="00C44388" w:rsidP="00C36F1D">
            <w:pPr>
              <w:spacing w:line="254" w:lineRule="auto"/>
              <w:ind w:left="18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eastAsia="Arial Unicode MS" w:cstheme="minorHAnsi"/>
                <w:kern w:val="2"/>
                <w:lang w:eastAsia="hr-HR"/>
              </w:rPr>
              <w:t>I. Rebalans (€)</w:t>
            </w:r>
          </w:p>
        </w:tc>
      </w:tr>
      <w:tr w:rsidR="00251617" w:rsidRPr="00251617" w14:paraId="779B28F4" w14:textId="77777777" w:rsidTr="00413F0A">
        <w:trPr>
          <w:trHeight w:val="191"/>
          <w:jc w:val="center"/>
        </w:trPr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CF27909" w14:textId="77777777" w:rsidR="00C44388" w:rsidRPr="00251617" w:rsidRDefault="00C44388" w:rsidP="00C36F1D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eastAsia="Arial" w:hAnsi="Calibri" w:cs="Calibri"/>
                <w:lang w:eastAsia="hr-HR"/>
              </w:rPr>
              <w:t>6.1.</w:t>
            </w:r>
          </w:p>
        </w:tc>
        <w:tc>
          <w:tcPr>
            <w:tcW w:w="3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1A1827" w14:textId="77777777" w:rsidR="00C44388" w:rsidRPr="00251617" w:rsidRDefault="00C44388" w:rsidP="00C36F1D">
            <w:pPr>
              <w:spacing w:line="254" w:lineRule="auto"/>
              <w:ind w:left="84" w:right="132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251617">
              <w:rPr>
                <w:rFonts w:ascii="Calibri" w:hAnsi="Calibri" w:cs="Calibri"/>
                <w:b/>
                <w:bCs/>
                <w:lang w:eastAsia="hr-HR"/>
              </w:rPr>
              <w:t>Radovi na gradskim grobljima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1D4765" w14:textId="77777777" w:rsidR="00C44388" w:rsidRPr="00251617" w:rsidRDefault="00C44388" w:rsidP="00C36F1D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bCs/>
                <w:lang w:eastAsia="hr-HR"/>
              </w:rPr>
              <w:t>25.000,00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7489C26" w14:textId="77777777" w:rsidR="00C44388" w:rsidRPr="00251617" w:rsidRDefault="00C44388" w:rsidP="00413F0A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bCs/>
                <w:lang w:eastAsia="hr-HR"/>
              </w:rPr>
              <w:t>25.000,00</w:t>
            </w:r>
          </w:p>
        </w:tc>
      </w:tr>
      <w:tr w:rsidR="00251617" w:rsidRPr="00251617" w14:paraId="645F0B81" w14:textId="77777777" w:rsidTr="00413F0A">
        <w:trPr>
          <w:trHeight w:val="105"/>
          <w:jc w:val="center"/>
        </w:trPr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7F1FF7" w14:textId="77777777" w:rsidR="00C44388" w:rsidRPr="00251617" w:rsidRDefault="00C44388" w:rsidP="00C36F1D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eastAsia="Arial" w:hAnsi="Calibri" w:cs="Calibri"/>
                <w:lang w:eastAsia="hr-HR"/>
              </w:rPr>
              <w:t>6.1.1.</w:t>
            </w:r>
          </w:p>
        </w:tc>
        <w:tc>
          <w:tcPr>
            <w:tcW w:w="3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F9FC02" w14:textId="77777777" w:rsidR="00C44388" w:rsidRPr="00251617" w:rsidRDefault="00C44388" w:rsidP="00C36F1D">
            <w:pPr>
              <w:spacing w:line="254" w:lineRule="auto"/>
              <w:ind w:left="89" w:right="132"/>
              <w:rPr>
                <w:rFonts w:ascii="Calibri" w:eastAsia="Times New Roman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Radovi po zahtjevu MO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24591D3" w14:textId="77777777" w:rsidR="00C44388" w:rsidRPr="00251617" w:rsidRDefault="00C44388" w:rsidP="00C36F1D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eastAsia="Arial" w:hAnsi="Calibri" w:cs="Calibri"/>
                <w:lang w:eastAsia="hr-HR"/>
              </w:rPr>
              <w:t>25.000,00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F80EDD" w14:textId="77777777" w:rsidR="00C44388" w:rsidRPr="00251617" w:rsidRDefault="00C44388" w:rsidP="00413F0A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eastAsia="Arial" w:hAnsi="Calibri" w:cs="Calibri"/>
                <w:lang w:eastAsia="hr-HR"/>
              </w:rPr>
              <w:t>25.000,00</w:t>
            </w:r>
          </w:p>
        </w:tc>
      </w:tr>
      <w:tr w:rsidR="00251617" w:rsidRPr="00251617" w14:paraId="5E62A942" w14:textId="77777777" w:rsidTr="00413F0A">
        <w:trPr>
          <w:trHeight w:val="135"/>
          <w:jc w:val="center"/>
        </w:trPr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D492ED4" w14:textId="77777777" w:rsidR="00C44388" w:rsidRPr="00251617" w:rsidRDefault="00C44388" w:rsidP="00C36F1D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3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B96421F" w14:textId="77777777" w:rsidR="00C44388" w:rsidRPr="00251617" w:rsidRDefault="00C44388" w:rsidP="00C36F1D">
            <w:pPr>
              <w:spacing w:line="254" w:lineRule="auto"/>
              <w:ind w:left="89" w:right="132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73878F" w14:textId="77777777" w:rsidR="00C44388" w:rsidRPr="00251617" w:rsidRDefault="00C44388" w:rsidP="00C36F1D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247329" w14:textId="77777777" w:rsidR="00C44388" w:rsidRPr="00251617" w:rsidRDefault="00C44388" w:rsidP="00413F0A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</w:p>
        </w:tc>
      </w:tr>
      <w:tr w:rsidR="00251617" w:rsidRPr="00251617" w14:paraId="71FFC39A" w14:textId="77777777" w:rsidTr="00413F0A">
        <w:trPr>
          <w:trHeight w:val="90"/>
          <w:jc w:val="center"/>
        </w:trPr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04401E" w14:textId="77777777" w:rsidR="00C44388" w:rsidRPr="00251617" w:rsidRDefault="00C44388" w:rsidP="00C36F1D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3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1C6B08" w14:textId="77777777" w:rsidR="00C44388" w:rsidRPr="00251617" w:rsidRDefault="00C44388" w:rsidP="00C36F1D">
            <w:pPr>
              <w:spacing w:line="254" w:lineRule="auto"/>
              <w:ind w:left="89" w:right="132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</w:rPr>
              <w:t>Izvori financiranja: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42EB39" w14:textId="77777777" w:rsidR="00C44388" w:rsidRPr="00251617" w:rsidRDefault="00C44388" w:rsidP="00C36F1D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B46B0F7" w14:textId="77777777" w:rsidR="00C44388" w:rsidRPr="00251617" w:rsidRDefault="00C44388" w:rsidP="00413F0A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</w:p>
        </w:tc>
      </w:tr>
      <w:tr w:rsidR="00251617" w:rsidRPr="00251617" w14:paraId="61D274B4" w14:textId="77777777" w:rsidTr="00413F0A">
        <w:trPr>
          <w:trHeight w:val="90"/>
          <w:jc w:val="center"/>
        </w:trPr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FFDCE8" w14:textId="77777777" w:rsidR="00C44388" w:rsidRPr="00251617" w:rsidRDefault="00C44388" w:rsidP="00C36F1D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eastAsia="Arial" w:hAnsi="Calibri" w:cs="Calibri"/>
                <w:lang w:eastAsia="hr-HR"/>
              </w:rPr>
              <w:t>1.</w:t>
            </w:r>
          </w:p>
        </w:tc>
        <w:tc>
          <w:tcPr>
            <w:tcW w:w="3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CABB20" w14:textId="77777777" w:rsidR="00C44388" w:rsidRPr="00251617" w:rsidRDefault="00C44388" w:rsidP="00C36F1D">
            <w:pPr>
              <w:spacing w:line="254" w:lineRule="auto"/>
              <w:ind w:left="89" w:right="132"/>
              <w:rPr>
                <w:rFonts w:ascii="Calibri" w:eastAsia="Times New Roman" w:hAnsi="Calibri" w:cs="Calibri"/>
                <w:lang w:eastAsia="zh-CN"/>
              </w:rPr>
            </w:pPr>
            <w:r w:rsidRPr="00251617">
              <w:rPr>
                <w:rFonts w:ascii="Calibri" w:hAnsi="Calibri" w:cs="Calibri"/>
              </w:rPr>
              <w:t>opći prihodi i primici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79846D" w14:textId="77777777" w:rsidR="00C44388" w:rsidRPr="00251617" w:rsidRDefault="00C44388" w:rsidP="00C36F1D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eastAsia="Arial" w:hAnsi="Calibri" w:cs="Calibri"/>
                <w:lang w:eastAsia="hr-HR"/>
              </w:rPr>
              <w:t>13.000,00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DA4694" w14:textId="77777777" w:rsidR="00C44388" w:rsidRPr="00251617" w:rsidRDefault="00C44388" w:rsidP="00413F0A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eastAsia="Arial" w:hAnsi="Calibri" w:cs="Calibri"/>
                <w:lang w:eastAsia="hr-HR"/>
              </w:rPr>
              <w:t>13.000,00</w:t>
            </w:r>
          </w:p>
        </w:tc>
      </w:tr>
      <w:tr w:rsidR="00251617" w:rsidRPr="00251617" w14:paraId="611F869F" w14:textId="77777777" w:rsidTr="00413F0A">
        <w:trPr>
          <w:trHeight w:val="255"/>
          <w:jc w:val="center"/>
        </w:trPr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D40E88" w14:textId="77777777" w:rsidR="00C44388" w:rsidRPr="00251617" w:rsidRDefault="00C44388" w:rsidP="00C36F1D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eastAsia="Arial" w:hAnsi="Calibri" w:cs="Calibri"/>
                <w:lang w:eastAsia="hr-HR"/>
              </w:rPr>
              <w:t>2.</w:t>
            </w:r>
          </w:p>
        </w:tc>
        <w:tc>
          <w:tcPr>
            <w:tcW w:w="3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3E5BE3" w14:textId="77777777" w:rsidR="00C44388" w:rsidRPr="00251617" w:rsidRDefault="00C44388" w:rsidP="00C36F1D">
            <w:pPr>
              <w:spacing w:line="254" w:lineRule="auto"/>
              <w:ind w:left="89" w:right="132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eastAsia="Arial" w:hAnsi="Calibri" w:cs="Calibri"/>
                <w:lang w:eastAsia="hr-HR"/>
              </w:rPr>
              <w:t>grobna naknada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57DD32" w14:textId="77777777" w:rsidR="00C44388" w:rsidRPr="00251617" w:rsidRDefault="00C44388" w:rsidP="00C36F1D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eastAsia="Arial" w:hAnsi="Calibri" w:cs="Calibri"/>
                <w:lang w:eastAsia="hr-HR"/>
              </w:rPr>
              <w:t>12.000,00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3CD96D0" w14:textId="77777777" w:rsidR="00C44388" w:rsidRPr="00251617" w:rsidRDefault="00C44388" w:rsidP="00413F0A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eastAsia="Arial" w:hAnsi="Calibri" w:cs="Calibri"/>
                <w:lang w:eastAsia="hr-HR"/>
              </w:rPr>
              <w:t>12.000,00</w:t>
            </w:r>
          </w:p>
        </w:tc>
      </w:tr>
      <w:tr w:rsidR="00251617" w:rsidRPr="00251617" w14:paraId="0C3A5C36" w14:textId="77777777" w:rsidTr="00413F0A">
        <w:trPr>
          <w:trHeight w:val="195"/>
          <w:jc w:val="center"/>
        </w:trPr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7C7288" w14:textId="77777777" w:rsidR="00C44388" w:rsidRPr="00251617" w:rsidRDefault="00C44388" w:rsidP="00C36F1D">
            <w:pPr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3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428D0A" w14:textId="77777777" w:rsidR="00C44388" w:rsidRPr="00251617" w:rsidRDefault="00C44388" w:rsidP="00C36F1D">
            <w:pPr>
              <w:spacing w:line="254" w:lineRule="auto"/>
              <w:ind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251617">
              <w:rPr>
                <w:rFonts w:ascii="Calibri" w:eastAsia="Arial" w:hAnsi="Calibri" w:cs="Calibri"/>
                <w:lang w:eastAsia="hr-HR"/>
              </w:rPr>
              <w:t>UKUPNO: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29BD56" w14:textId="77777777" w:rsidR="00C44388" w:rsidRPr="00251617" w:rsidRDefault="00C44388" w:rsidP="00C36F1D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b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lang w:eastAsia="hr-HR"/>
              </w:rPr>
              <w:fldChar w:fldCharType="begin"/>
            </w:r>
            <w:r w:rsidRPr="00251617">
              <w:rPr>
                <w:rFonts w:ascii="Calibri" w:eastAsia="Arial" w:hAnsi="Calibri" w:cs="Calibri"/>
                <w:b/>
                <w:lang w:eastAsia="hr-HR"/>
              </w:rPr>
              <w:instrText xml:space="preserve"> =SUM(ABOVE) </w:instrText>
            </w:r>
            <w:r w:rsidRPr="00251617">
              <w:rPr>
                <w:rFonts w:ascii="Calibri" w:eastAsia="Arial" w:hAnsi="Calibri" w:cs="Calibri"/>
                <w:b/>
                <w:lang w:eastAsia="hr-HR"/>
              </w:rPr>
              <w:fldChar w:fldCharType="separate"/>
            </w:r>
            <w:r w:rsidRPr="00251617">
              <w:rPr>
                <w:rFonts w:ascii="Calibri" w:eastAsia="Arial" w:hAnsi="Calibri" w:cs="Calibri"/>
                <w:b/>
                <w:lang w:eastAsia="hr-HR"/>
              </w:rPr>
              <w:t>25.000</w:t>
            </w:r>
            <w:r w:rsidRPr="00251617">
              <w:rPr>
                <w:rFonts w:ascii="Calibri" w:eastAsia="Arial" w:hAnsi="Calibri" w:cs="Calibri"/>
                <w:b/>
                <w:lang w:eastAsia="hr-HR"/>
              </w:rPr>
              <w:fldChar w:fldCharType="end"/>
            </w:r>
            <w:r w:rsidRPr="00251617">
              <w:rPr>
                <w:rFonts w:ascii="Calibri" w:eastAsia="Arial" w:hAnsi="Calibri" w:cs="Calibri"/>
                <w:b/>
                <w:lang w:eastAsia="hr-HR"/>
              </w:rPr>
              <w:t>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5133BA" w14:textId="77777777" w:rsidR="00C44388" w:rsidRPr="00251617" w:rsidRDefault="00C44388" w:rsidP="00413F0A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b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lang w:eastAsia="hr-HR"/>
              </w:rPr>
              <w:fldChar w:fldCharType="begin"/>
            </w:r>
            <w:r w:rsidRPr="00251617">
              <w:rPr>
                <w:rFonts w:ascii="Calibri" w:eastAsia="Arial" w:hAnsi="Calibri" w:cs="Calibri"/>
                <w:b/>
                <w:lang w:eastAsia="hr-HR"/>
              </w:rPr>
              <w:instrText xml:space="preserve"> =SUM(ABOVE) </w:instrText>
            </w:r>
            <w:r w:rsidRPr="00251617">
              <w:rPr>
                <w:rFonts w:ascii="Calibri" w:eastAsia="Arial" w:hAnsi="Calibri" w:cs="Calibri"/>
                <w:b/>
                <w:lang w:eastAsia="hr-HR"/>
              </w:rPr>
              <w:fldChar w:fldCharType="separate"/>
            </w:r>
            <w:r w:rsidRPr="00251617">
              <w:rPr>
                <w:rFonts w:ascii="Calibri" w:eastAsia="Arial" w:hAnsi="Calibri" w:cs="Calibri"/>
                <w:b/>
                <w:lang w:eastAsia="hr-HR"/>
              </w:rPr>
              <w:t>25.000</w:t>
            </w:r>
            <w:r w:rsidRPr="00251617">
              <w:rPr>
                <w:rFonts w:ascii="Calibri" w:eastAsia="Arial" w:hAnsi="Calibri" w:cs="Calibri"/>
                <w:b/>
                <w:lang w:eastAsia="hr-HR"/>
              </w:rPr>
              <w:fldChar w:fldCharType="end"/>
            </w:r>
            <w:r w:rsidRPr="00251617">
              <w:rPr>
                <w:rFonts w:ascii="Calibri" w:eastAsia="Arial" w:hAnsi="Calibri" w:cs="Calibri"/>
                <w:b/>
                <w:lang w:eastAsia="hr-HR"/>
              </w:rPr>
              <w:t>,00</w:t>
            </w:r>
          </w:p>
        </w:tc>
      </w:tr>
    </w:tbl>
    <w:p w14:paraId="5C86D97E" w14:textId="77777777" w:rsidR="00C44388" w:rsidRPr="00251617" w:rsidRDefault="00C44388" w:rsidP="00251617">
      <w:pPr>
        <w:numPr>
          <w:ilvl w:val="0"/>
          <w:numId w:val="2"/>
        </w:numPr>
        <w:suppressAutoHyphens/>
        <w:spacing w:before="240" w:after="240" w:line="276" w:lineRule="auto"/>
        <w:ind w:left="851" w:hanging="284"/>
        <w:rPr>
          <w:rFonts w:ascii="Calibri" w:eastAsia="Calibri" w:hAnsi="Calibri" w:cs="Calibri"/>
          <w:noProof w:val="0"/>
          <w:lang w:eastAsia="zh-CN"/>
        </w:rPr>
      </w:pPr>
      <w:r w:rsidRPr="00251617">
        <w:rPr>
          <w:rFonts w:ascii="Calibri" w:eastAsia="Calibri" w:hAnsi="Calibri" w:cs="Calibri"/>
          <w:noProof w:val="0"/>
          <w:lang w:eastAsia="zh-CN"/>
        </w:rPr>
        <w:t>POSTOJEĆE GRAĐEVINE KOMUNALNE INFRASTRUKTURE KOJE ĆE SE REKONSTRUIRATI I NAČIN REKONSTRUKCIJE</w:t>
      </w:r>
    </w:p>
    <w:tbl>
      <w:tblPr>
        <w:tblW w:w="7938" w:type="dxa"/>
        <w:jc w:val="center"/>
        <w:tblLook w:val="04A0" w:firstRow="1" w:lastRow="0" w:firstColumn="1" w:lastColumn="0" w:noHBand="0" w:noVBand="1"/>
      </w:tblPr>
      <w:tblGrid>
        <w:gridCol w:w="923"/>
        <w:gridCol w:w="3715"/>
        <w:gridCol w:w="1594"/>
        <w:gridCol w:w="1706"/>
      </w:tblGrid>
      <w:tr w:rsidR="00251617" w:rsidRPr="00251617" w14:paraId="471DE1B9" w14:textId="77777777" w:rsidTr="00E1285D">
        <w:trPr>
          <w:jc w:val="center"/>
        </w:trPr>
        <w:tc>
          <w:tcPr>
            <w:tcW w:w="793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5294A9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bookmarkStart w:id="18" w:name="_Hlk101440330"/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 NERAZVRSTANE CESTE</w:t>
            </w:r>
          </w:p>
        </w:tc>
        <w:bookmarkEnd w:id="18"/>
      </w:tr>
      <w:tr w:rsidR="00251617" w:rsidRPr="00251617" w14:paraId="59543FEB" w14:textId="77777777" w:rsidTr="00E1285D">
        <w:trPr>
          <w:jc w:val="center"/>
        </w:trPr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69573D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bookmarkStart w:id="19" w:name="_Hlk101440366"/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Red. Broj</w:t>
            </w:r>
          </w:p>
        </w:tc>
        <w:tc>
          <w:tcPr>
            <w:tcW w:w="3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44A19E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Komunalna infrastruktura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F8F7CD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473F4D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eastAsia="Arial Unicode MS" w:cstheme="minorHAnsi"/>
                <w:kern w:val="2"/>
                <w:lang w:eastAsia="hr-HR"/>
              </w:rPr>
              <w:t>I. Rebalans (€)</w:t>
            </w:r>
          </w:p>
        </w:tc>
        <w:bookmarkEnd w:id="19"/>
      </w:tr>
      <w:tr w:rsidR="00251617" w:rsidRPr="00251617" w14:paraId="6102382C" w14:textId="77777777" w:rsidTr="00413F0A">
        <w:trPr>
          <w:jc w:val="center"/>
        </w:trPr>
        <w:tc>
          <w:tcPr>
            <w:tcW w:w="9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024F723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1.1</w:t>
            </w:r>
          </w:p>
        </w:tc>
        <w:tc>
          <w:tcPr>
            <w:tcW w:w="3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29A83E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Ulica Matice Hrvatske, Sokolova ulica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A284B02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1.350.000,00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6D26890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1.350.000,00</w:t>
            </w:r>
          </w:p>
        </w:tc>
      </w:tr>
      <w:tr w:rsidR="00251617" w:rsidRPr="00251617" w14:paraId="247AA975" w14:textId="77777777" w:rsidTr="00413F0A">
        <w:trPr>
          <w:jc w:val="center"/>
        </w:trPr>
        <w:tc>
          <w:tcPr>
            <w:tcW w:w="9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D31E459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1.1.1.</w:t>
            </w:r>
          </w:p>
        </w:tc>
        <w:tc>
          <w:tcPr>
            <w:tcW w:w="3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12078A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Projektiranje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4B837D6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A42EC93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90.000,00</w:t>
            </w:r>
          </w:p>
        </w:tc>
      </w:tr>
      <w:tr w:rsidR="00251617" w:rsidRPr="00251617" w14:paraId="6599A94D" w14:textId="77777777" w:rsidTr="00413F0A">
        <w:trPr>
          <w:jc w:val="center"/>
        </w:trPr>
        <w:tc>
          <w:tcPr>
            <w:tcW w:w="9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0C3B01E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1.1.2.</w:t>
            </w:r>
          </w:p>
        </w:tc>
        <w:tc>
          <w:tcPr>
            <w:tcW w:w="3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4834BB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Izgradnja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31BCEDC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1.317.000,00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CDBC177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1.220.000,00</w:t>
            </w:r>
          </w:p>
        </w:tc>
      </w:tr>
      <w:tr w:rsidR="00251617" w:rsidRPr="00251617" w14:paraId="6B7DD514" w14:textId="77777777" w:rsidTr="00413F0A">
        <w:trPr>
          <w:trHeight w:val="238"/>
          <w:jc w:val="center"/>
        </w:trPr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300DC38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1.1.3.</w:t>
            </w:r>
          </w:p>
        </w:tc>
        <w:tc>
          <w:tcPr>
            <w:tcW w:w="3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30D23BD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Nadzor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20E9DF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33.000,00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B8CC2E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40.000,00</w:t>
            </w:r>
          </w:p>
        </w:tc>
      </w:tr>
      <w:tr w:rsidR="00251617" w:rsidRPr="00251617" w14:paraId="04581194" w14:textId="77777777" w:rsidTr="00413F0A">
        <w:trPr>
          <w:trHeight w:val="86"/>
          <w:jc w:val="center"/>
        </w:trPr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644E56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1.2.</w:t>
            </w:r>
          </w:p>
        </w:tc>
        <w:tc>
          <w:tcPr>
            <w:tcW w:w="3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1E0CA4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Spojna cesta Požega-Mihaljevci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D7A96D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100.000,00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F8B76C3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15.707,00</w:t>
            </w:r>
          </w:p>
        </w:tc>
      </w:tr>
      <w:tr w:rsidR="00251617" w:rsidRPr="00251617" w14:paraId="63264A04" w14:textId="77777777" w:rsidTr="00413F0A">
        <w:trPr>
          <w:trHeight w:val="148"/>
          <w:jc w:val="center"/>
        </w:trPr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A6FC1C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1.2.1.</w:t>
            </w:r>
          </w:p>
        </w:tc>
        <w:tc>
          <w:tcPr>
            <w:tcW w:w="3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22917E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Projektiranje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F346803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5.000,00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88721BE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15.707,00</w:t>
            </w:r>
          </w:p>
        </w:tc>
      </w:tr>
      <w:tr w:rsidR="00251617" w:rsidRPr="00251617" w14:paraId="2087CDE7" w14:textId="77777777" w:rsidTr="00413F0A">
        <w:trPr>
          <w:trHeight w:val="105"/>
          <w:jc w:val="center"/>
        </w:trPr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EF26D0B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1.2.2.</w:t>
            </w:r>
          </w:p>
        </w:tc>
        <w:tc>
          <w:tcPr>
            <w:tcW w:w="3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4E26EC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Radovi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2380319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91.000,00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DBCE58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251617" w:rsidRPr="00251617" w14:paraId="59BBB500" w14:textId="77777777" w:rsidTr="00413F0A">
        <w:trPr>
          <w:trHeight w:val="133"/>
          <w:jc w:val="center"/>
        </w:trPr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4F2D8C8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1.2.3.</w:t>
            </w:r>
          </w:p>
        </w:tc>
        <w:tc>
          <w:tcPr>
            <w:tcW w:w="3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3733D88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Nadzor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70C722F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4.000,00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3853E80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251617" w:rsidRPr="00251617" w14:paraId="776B3282" w14:textId="77777777" w:rsidTr="00413F0A">
        <w:trPr>
          <w:trHeight w:val="135"/>
          <w:jc w:val="center"/>
        </w:trPr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11BAEA0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1.3.</w:t>
            </w:r>
          </w:p>
        </w:tc>
        <w:tc>
          <w:tcPr>
            <w:tcW w:w="3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06D9A2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Ulica Vanje Radauša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7D80DD2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127.000,00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696EF67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5.000,00</w:t>
            </w:r>
          </w:p>
        </w:tc>
      </w:tr>
      <w:tr w:rsidR="00251617" w:rsidRPr="00251617" w14:paraId="0D174544" w14:textId="77777777" w:rsidTr="00413F0A">
        <w:trPr>
          <w:trHeight w:val="135"/>
          <w:jc w:val="center"/>
        </w:trPr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67D9B3D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1.3.1.</w:t>
            </w:r>
          </w:p>
        </w:tc>
        <w:tc>
          <w:tcPr>
            <w:tcW w:w="3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BB9504B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Projektiranje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F4A44FC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3.000,00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F453537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5.000,00</w:t>
            </w:r>
          </w:p>
        </w:tc>
      </w:tr>
      <w:tr w:rsidR="00251617" w:rsidRPr="00251617" w14:paraId="01AD30D7" w14:textId="77777777" w:rsidTr="00413F0A">
        <w:trPr>
          <w:trHeight w:val="119"/>
          <w:jc w:val="center"/>
        </w:trPr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0C903B7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1.3.2.</w:t>
            </w:r>
          </w:p>
        </w:tc>
        <w:tc>
          <w:tcPr>
            <w:tcW w:w="3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A05E4B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Izgradnja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54E42C9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121.000,00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64BCD6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251617" w:rsidRPr="00251617" w14:paraId="064D4CCE" w14:textId="77777777" w:rsidTr="00413F0A">
        <w:trPr>
          <w:trHeight w:val="150"/>
          <w:jc w:val="center"/>
        </w:trPr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C376C70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1.3.3.</w:t>
            </w:r>
          </w:p>
        </w:tc>
        <w:tc>
          <w:tcPr>
            <w:tcW w:w="3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47F7B5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Nadzor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4F69E43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3.000,00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422636F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251617" w:rsidRPr="00251617" w14:paraId="37A89ACA" w14:textId="77777777" w:rsidTr="00413F0A">
        <w:trPr>
          <w:trHeight w:val="135"/>
          <w:jc w:val="center"/>
        </w:trPr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882625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37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82C32D5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Izvori financiranja:</w:t>
            </w:r>
          </w:p>
        </w:tc>
        <w:tc>
          <w:tcPr>
            <w:tcW w:w="1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2A6E39B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1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7767D10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</w:tr>
      <w:tr w:rsidR="00251617" w:rsidRPr="00251617" w14:paraId="76F941C9" w14:textId="77777777" w:rsidTr="00413F0A">
        <w:trPr>
          <w:trHeight w:val="180"/>
          <w:jc w:val="center"/>
        </w:trPr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A471844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bookmarkStart w:id="20" w:name="_Hlk183177433"/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</w:t>
            </w:r>
          </w:p>
        </w:tc>
        <w:tc>
          <w:tcPr>
            <w:tcW w:w="3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7ABD38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opći prihodi i primici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3BA095A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250.000,00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3058CD9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251617" w:rsidRPr="00251617" w14:paraId="7754BA8D" w14:textId="77777777" w:rsidTr="00413F0A">
        <w:trPr>
          <w:trHeight w:val="225"/>
          <w:jc w:val="center"/>
        </w:trPr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35DBDDF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2.</w:t>
            </w:r>
          </w:p>
        </w:tc>
        <w:tc>
          <w:tcPr>
            <w:tcW w:w="3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49E59C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vodni doprinos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FA6419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7.000,00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7DEBF11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7.000,00</w:t>
            </w:r>
          </w:p>
        </w:tc>
      </w:tr>
      <w:tr w:rsidR="00251617" w:rsidRPr="00251617" w14:paraId="2D64DCF8" w14:textId="77777777" w:rsidTr="00413F0A">
        <w:trPr>
          <w:trHeight w:val="150"/>
          <w:jc w:val="center"/>
        </w:trPr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885A917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3.</w:t>
            </w:r>
          </w:p>
        </w:tc>
        <w:tc>
          <w:tcPr>
            <w:tcW w:w="3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B48032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doprinos za šume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A6B16A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120.000,00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AF112A4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251617" w:rsidRPr="00251617" w14:paraId="0A3F553E" w14:textId="77777777" w:rsidTr="00413F0A">
        <w:trPr>
          <w:trHeight w:val="150"/>
          <w:jc w:val="center"/>
        </w:trPr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17DE333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3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81CB7C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Vodni doprinos - rezultat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F68111C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66560CC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3.707,00</w:t>
            </w:r>
          </w:p>
        </w:tc>
      </w:tr>
      <w:tr w:rsidR="00251617" w:rsidRPr="00251617" w14:paraId="396E215E" w14:textId="77777777" w:rsidTr="00413F0A">
        <w:trPr>
          <w:trHeight w:val="150"/>
          <w:jc w:val="center"/>
        </w:trPr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B5EAEA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4.</w:t>
            </w:r>
          </w:p>
        </w:tc>
        <w:tc>
          <w:tcPr>
            <w:tcW w:w="3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001E01B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pomoći : Ministarstvo unutarnjih poslova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FF687E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100.000,00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B5866D6" w14:textId="77777777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10.000,00</w:t>
            </w:r>
          </w:p>
        </w:tc>
      </w:tr>
      <w:tr w:rsidR="00251617" w:rsidRPr="00251617" w14:paraId="7D1CC5DF" w14:textId="77777777" w:rsidTr="00413F0A">
        <w:trPr>
          <w:trHeight w:val="193"/>
          <w:jc w:val="center"/>
        </w:trPr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102F647" w14:textId="77777777" w:rsidR="00C44388" w:rsidRPr="00251617" w:rsidRDefault="00C44388" w:rsidP="00C36F1D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5.</w:t>
            </w:r>
          </w:p>
        </w:tc>
        <w:tc>
          <w:tcPr>
            <w:tcW w:w="3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9AEE78B" w14:textId="77777777" w:rsidR="00C44388" w:rsidRPr="00251617" w:rsidRDefault="00C44388" w:rsidP="00C36F1D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Pomoći: Ministarstvo regionalnog razvoja i fondova EU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F5B2F6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1.100.000,00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DF5DC2" w14:textId="58F8BFD4" w:rsidR="00C44388" w:rsidRPr="00251617" w:rsidRDefault="00633FFC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1.350.000,00</w:t>
            </w:r>
          </w:p>
        </w:tc>
      </w:tr>
      <w:bookmarkEnd w:id="20"/>
      <w:tr w:rsidR="00251617" w:rsidRPr="00251617" w14:paraId="17B95F86" w14:textId="77777777" w:rsidTr="00413F0A">
        <w:trPr>
          <w:trHeight w:val="210"/>
          <w:jc w:val="center"/>
        </w:trPr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DFF984" w14:textId="77777777" w:rsidR="00C44388" w:rsidRPr="00251617" w:rsidRDefault="00C44388" w:rsidP="00C36F1D">
            <w:pPr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2742062" w14:textId="77777777" w:rsidR="00C44388" w:rsidRPr="00251617" w:rsidRDefault="00C44388" w:rsidP="00C36F1D">
            <w:pPr>
              <w:widowControl w:val="0"/>
              <w:spacing w:line="254" w:lineRule="auto"/>
              <w:ind w:left="25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UKUPNO:</w:t>
            </w:r>
          </w:p>
        </w:tc>
        <w:tc>
          <w:tcPr>
            <w:tcW w:w="15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0B2ADD" w14:textId="77777777" w:rsidR="00C44388" w:rsidRPr="00251617" w:rsidRDefault="00C44388" w:rsidP="00C36F1D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begin"/>
            </w: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instrText xml:space="preserve"> =SUM(ABOVE) </w:instrText>
            </w: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separate"/>
            </w: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1.577.000</w:t>
            </w: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end"/>
            </w: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3784343" w14:textId="792DC358" w:rsidR="00C44388" w:rsidRPr="00251617" w:rsidRDefault="00C44388" w:rsidP="00413F0A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1.3</w:t>
            </w:r>
            <w:r w:rsidR="00633FFC"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70</w:t>
            </w:r>
            <w:r w:rsidRPr="00251617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.707,00</w:t>
            </w:r>
          </w:p>
        </w:tc>
      </w:tr>
    </w:tbl>
    <w:p w14:paraId="3D9246A9" w14:textId="77777777" w:rsidR="00C44388" w:rsidRPr="00251617" w:rsidRDefault="00C44388" w:rsidP="00C36F1D">
      <w:pPr>
        <w:rPr>
          <w:rFonts w:ascii="Calibri" w:eastAsia="Times New Roman" w:hAnsi="Calibri" w:cs="Calibri"/>
          <w:lang w:eastAsia="zh-CN"/>
        </w:rPr>
      </w:pPr>
    </w:p>
    <w:tbl>
      <w:tblPr>
        <w:tblW w:w="7938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84"/>
        <w:gridCol w:w="3889"/>
        <w:gridCol w:w="1559"/>
        <w:gridCol w:w="1706"/>
      </w:tblGrid>
      <w:tr w:rsidR="00251617" w:rsidRPr="00251617" w14:paraId="318545D7" w14:textId="77777777" w:rsidTr="00E1285D">
        <w:trPr>
          <w:trHeight w:val="397"/>
          <w:jc w:val="center"/>
        </w:trPr>
        <w:tc>
          <w:tcPr>
            <w:tcW w:w="793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AD96F7" w14:textId="77777777" w:rsidR="00C44388" w:rsidRPr="00251617" w:rsidRDefault="00C44388" w:rsidP="00C36F1D">
            <w:pPr>
              <w:ind w:left="18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2. JAVNE ZELENE POVRŠINE</w:t>
            </w:r>
          </w:p>
        </w:tc>
      </w:tr>
      <w:tr w:rsidR="00251617" w:rsidRPr="00251617" w14:paraId="707AE80A" w14:textId="77777777" w:rsidTr="00E1285D">
        <w:trPr>
          <w:trHeight w:val="397"/>
          <w:jc w:val="center"/>
        </w:trPr>
        <w:tc>
          <w:tcPr>
            <w:tcW w:w="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D52737" w14:textId="77777777" w:rsidR="00C44388" w:rsidRPr="00251617" w:rsidRDefault="00C44388" w:rsidP="00C36F1D">
            <w:pPr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Red. broj</w:t>
            </w:r>
          </w:p>
        </w:tc>
        <w:tc>
          <w:tcPr>
            <w:tcW w:w="3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C4E4836" w14:textId="77777777" w:rsidR="00C44388" w:rsidRPr="00251617" w:rsidRDefault="00C44388" w:rsidP="00C36F1D">
            <w:pPr>
              <w:ind w:left="12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Komunalna infrastruktura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353AA7" w14:textId="77777777" w:rsidR="00C44388" w:rsidRPr="00251617" w:rsidRDefault="00C44388" w:rsidP="00C36F1D">
            <w:pPr>
              <w:ind w:left="18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17D609" w14:textId="77777777" w:rsidR="00C44388" w:rsidRPr="00251617" w:rsidRDefault="00C44388" w:rsidP="00C36F1D">
            <w:pPr>
              <w:ind w:left="18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Arial" w:eastAsia="Arial Unicode MS" w:hAnsi="Arial" w:cstheme="minorHAnsi"/>
                <w:noProof w:val="0"/>
                <w:kern w:val="2"/>
                <w:sz w:val="19"/>
                <w:szCs w:val="19"/>
                <w:lang w:eastAsia="hr-HR"/>
              </w:rPr>
              <w:t>I. Rebalans (€)</w:t>
            </w:r>
          </w:p>
        </w:tc>
      </w:tr>
      <w:tr w:rsidR="00251617" w:rsidRPr="00251617" w14:paraId="103C6C74" w14:textId="77777777" w:rsidTr="00413F0A">
        <w:trPr>
          <w:jc w:val="center"/>
        </w:trPr>
        <w:tc>
          <w:tcPr>
            <w:tcW w:w="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624C07E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b/>
                <w:bCs/>
                <w:lang w:eastAsia="hr-HR"/>
              </w:rPr>
              <w:t>2.1</w:t>
            </w:r>
            <w:r w:rsidRPr="00251617">
              <w:rPr>
                <w:rFonts w:ascii="Calibri" w:hAnsi="Calibri" w:cs="Calibri"/>
                <w:lang w:eastAsia="hr-HR"/>
              </w:rPr>
              <w:t>.</w:t>
            </w:r>
          </w:p>
        </w:tc>
        <w:tc>
          <w:tcPr>
            <w:tcW w:w="3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AF97B2A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b/>
                <w:bCs/>
                <w:lang w:eastAsia="hr-HR"/>
              </w:rPr>
            </w:pPr>
            <w:r w:rsidRPr="00251617">
              <w:rPr>
                <w:rFonts w:ascii="Calibri" w:hAnsi="Calibri" w:cs="Calibri"/>
                <w:b/>
                <w:bCs/>
                <w:lang w:eastAsia="hr-HR"/>
              </w:rPr>
              <w:t>Opremanje dj. igrališta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F6C87C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251617">
              <w:rPr>
                <w:rFonts w:ascii="Calibri" w:hAnsi="Calibri" w:cs="Calibri"/>
                <w:b/>
                <w:bCs/>
                <w:lang w:eastAsia="hr-HR"/>
              </w:rPr>
              <w:t>36.000,00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97608CE" w14:textId="77777777" w:rsidR="00C44388" w:rsidRPr="00251617" w:rsidRDefault="00C44388" w:rsidP="00413F0A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251617">
              <w:rPr>
                <w:rFonts w:ascii="Calibri" w:hAnsi="Calibri" w:cs="Calibri"/>
                <w:b/>
                <w:bCs/>
                <w:lang w:eastAsia="hr-HR"/>
              </w:rPr>
              <w:t>26.000,00</w:t>
            </w:r>
          </w:p>
        </w:tc>
      </w:tr>
      <w:tr w:rsidR="00251617" w:rsidRPr="00251617" w14:paraId="6FA5975F" w14:textId="77777777" w:rsidTr="00413F0A">
        <w:trPr>
          <w:jc w:val="center"/>
        </w:trPr>
        <w:tc>
          <w:tcPr>
            <w:tcW w:w="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91958A8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2.1.1.</w:t>
            </w:r>
          </w:p>
        </w:tc>
        <w:tc>
          <w:tcPr>
            <w:tcW w:w="38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C6B1FEA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Nabava opreme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B429A7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10.000,00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AEB6BF" w14:textId="77777777" w:rsidR="00C44388" w:rsidRPr="00251617" w:rsidRDefault="00C44388" w:rsidP="00413F0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0,00</w:t>
            </w:r>
          </w:p>
        </w:tc>
      </w:tr>
      <w:tr w:rsidR="00251617" w:rsidRPr="00251617" w14:paraId="68F01383" w14:textId="77777777" w:rsidTr="00413F0A">
        <w:trPr>
          <w:jc w:val="center"/>
        </w:trPr>
        <w:tc>
          <w:tcPr>
            <w:tcW w:w="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EAD1D7C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2.1.2.</w:t>
            </w:r>
          </w:p>
        </w:tc>
        <w:tc>
          <w:tcPr>
            <w:tcW w:w="38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250EF33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Popravci postojećih sadržaja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F52023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23.000,00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7DEC9C9" w14:textId="77777777" w:rsidR="00C44388" w:rsidRPr="00251617" w:rsidRDefault="00C44388" w:rsidP="00413F0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23.000,00</w:t>
            </w:r>
          </w:p>
        </w:tc>
      </w:tr>
      <w:tr w:rsidR="00251617" w:rsidRPr="00251617" w14:paraId="64F111A3" w14:textId="77777777" w:rsidTr="00413F0A">
        <w:trPr>
          <w:jc w:val="center"/>
        </w:trPr>
        <w:tc>
          <w:tcPr>
            <w:tcW w:w="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296D38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2.1.3.</w:t>
            </w:r>
          </w:p>
        </w:tc>
        <w:tc>
          <w:tcPr>
            <w:tcW w:w="38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4FD503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Materijal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AB9B80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3.000,00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07934F3" w14:textId="77777777" w:rsidR="00C44388" w:rsidRPr="00251617" w:rsidRDefault="00C44388" w:rsidP="00413F0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3.000,00</w:t>
            </w:r>
          </w:p>
        </w:tc>
      </w:tr>
      <w:tr w:rsidR="00251617" w:rsidRPr="00251617" w14:paraId="74A1B8D8" w14:textId="77777777" w:rsidTr="00413F0A">
        <w:trPr>
          <w:jc w:val="center"/>
        </w:trPr>
        <w:tc>
          <w:tcPr>
            <w:tcW w:w="7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3E7F5F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38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BA91B3A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Izvor financiranja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86775B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E9DBE7E" w14:textId="77777777" w:rsidR="00C44388" w:rsidRPr="00251617" w:rsidRDefault="00C44388" w:rsidP="00413F0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</w:tr>
      <w:tr w:rsidR="00251617" w:rsidRPr="00251617" w14:paraId="71DA8556" w14:textId="77777777" w:rsidTr="00413F0A">
        <w:trPr>
          <w:jc w:val="center"/>
        </w:trPr>
        <w:tc>
          <w:tcPr>
            <w:tcW w:w="7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B3D24D6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1.</w:t>
            </w:r>
          </w:p>
        </w:tc>
        <w:tc>
          <w:tcPr>
            <w:tcW w:w="38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3BB1502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Komunalna naknada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B21E3E3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36.000,00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E30668A" w14:textId="77777777" w:rsidR="00C44388" w:rsidRPr="00251617" w:rsidRDefault="00C44388" w:rsidP="00413F0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</w:tr>
      <w:tr w:rsidR="00251617" w:rsidRPr="00251617" w14:paraId="2A6BA34C" w14:textId="77777777" w:rsidTr="00413F0A">
        <w:trPr>
          <w:jc w:val="center"/>
        </w:trPr>
        <w:tc>
          <w:tcPr>
            <w:tcW w:w="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73A1FD6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b/>
                <w:bCs/>
                <w:lang w:eastAsia="hr-HR"/>
              </w:rPr>
            </w:pPr>
            <w:r w:rsidRPr="00251617">
              <w:rPr>
                <w:rFonts w:ascii="Calibri" w:hAnsi="Calibri" w:cs="Calibri"/>
                <w:b/>
                <w:bCs/>
                <w:lang w:eastAsia="hr-HR"/>
              </w:rPr>
              <w:t>2.2.</w:t>
            </w:r>
          </w:p>
        </w:tc>
        <w:tc>
          <w:tcPr>
            <w:tcW w:w="38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BE44EA7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b/>
                <w:bCs/>
                <w:lang w:eastAsia="hr-HR"/>
              </w:rPr>
            </w:pPr>
            <w:r w:rsidRPr="00251617">
              <w:rPr>
                <w:rFonts w:ascii="Calibri" w:hAnsi="Calibri" w:cs="Calibri"/>
                <w:b/>
                <w:bCs/>
              </w:rPr>
              <w:t>Uređenje rekreacijskog centra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0AA2473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251617">
              <w:rPr>
                <w:rFonts w:ascii="Calibri" w:hAnsi="Calibri" w:cs="Calibri"/>
                <w:b/>
                <w:bCs/>
                <w:lang w:eastAsia="hr-HR"/>
              </w:rPr>
              <w:t>5.000,00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A452A11" w14:textId="77777777" w:rsidR="00C44388" w:rsidRPr="00251617" w:rsidRDefault="00C44388" w:rsidP="00413F0A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251617">
              <w:rPr>
                <w:rFonts w:ascii="Calibri" w:hAnsi="Calibri" w:cs="Calibri"/>
                <w:b/>
                <w:bCs/>
                <w:lang w:eastAsia="hr-HR"/>
              </w:rPr>
              <w:t>0,00</w:t>
            </w:r>
          </w:p>
        </w:tc>
      </w:tr>
      <w:tr w:rsidR="00251617" w:rsidRPr="00251617" w14:paraId="7486AD40" w14:textId="77777777" w:rsidTr="00413F0A">
        <w:trPr>
          <w:jc w:val="center"/>
        </w:trPr>
        <w:tc>
          <w:tcPr>
            <w:tcW w:w="7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E645B45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2.2.1.</w:t>
            </w:r>
          </w:p>
        </w:tc>
        <w:tc>
          <w:tcPr>
            <w:tcW w:w="38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B0E5CE6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Dopuna sadržaja po zahtjevu korisnika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10EE70E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5.000,00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3C2D588" w14:textId="77777777" w:rsidR="00C44388" w:rsidRPr="00251617" w:rsidRDefault="00C44388" w:rsidP="00413F0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0,00</w:t>
            </w:r>
          </w:p>
        </w:tc>
      </w:tr>
      <w:tr w:rsidR="00251617" w:rsidRPr="00251617" w14:paraId="6ECAED2F" w14:textId="77777777" w:rsidTr="00413F0A">
        <w:trPr>
          <w:jc w:val="center"/>
        </w:trPr>
        <w:tc>
          <w:tcPr>
            <w:tcW w:w="7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B17133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38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B50A298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Izvor financiranja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7A7ECD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5F79A8" w14:textId="77777777" w:rsidR="00C44388" w:rsidRPr="00251617" w:rsidRDefault="00C44388" w:rsidP="00413F0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</w:tr>
      <w:tr w:rsidR="00251617" w:rsidRPr="00251617" w14:paraId="5764B716" w14:textId="77777777" w:rsidTr="00413F0A">
        <w:trPr>
          <w:jc w:val="center"/>
        </w:trPr>
        <w:tc>
          <w:tcPr>
            <w:tcW w:w="7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9FA0507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1.</w:t>
            </w:r>
          </w:p>
        </w:tc>
        <w:tc>
          <w:tcPr>
            <w:tcW w:w="38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79FDF8C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Komunalna naknada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B4FB708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5.000,00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C2D7815" w14:textId="77777777" w:rsidR="00C44388" w:rsidRPr="00251617" w:rsidRDefault="00C44388" w:rsidP="00413F0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0,00</w:t>
            </w:r>
          </w:p>
        </w:tc>
      </w:tr>
      <w:tr w:rsidR="00251617" w:rsidRPr="00251617" w14:paraId="68DA999D" w14:textId="77777777" w:rsidTr="00413F0A">
        <w:trPr>
          <w:jc w:val="center"/>
        </w:trPr>
        <w:tc>
          <w:tcPr>
            <w:tcW w:w="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DD0B1B1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b/>
                <w:bCs/>
                <w:lang w:eastAsia="hr-HR"/>
              </w:rPr>
            </w:pPr>
            <w:r w:rsidRPr="00251617">
              <w:rPr>
                <w:rFonts w:ascii="Calibri" w:hAnsi="Calibri" w:cs="Calibri"/>
                <w:b/>
                <w:bCs/>
                <w:lang w:eastAsia="hr-HR"/>
              </w:rPr>
              <w:t>2.3.</w:t>
            </w:r>
          </w:p>
        </w:tc>
        <w:tc>
          <w:tcPr>
            <w:tcW w:w="38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A3D9FF3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b/>
                <w:bCs/>
                <w:lang w:eastAsia="zh-CN"/>
              </w:rPr>
            </w:pPr>
            <w:r w:rsidRPr="00251617">
              <w:rPr>
                <w:rFonts w:ascii="Calibri" w:hAnsi="Calibri" w:cs="Calibri"/>
                <w:b/>
                <w:bCs/>
              </w:rPr>
              <w:t>Nabava urbane opreme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92E2684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251617">
              <w:rPr>
                <w:rFonts w:ascii="Calibri" w:hAnsi="Calibri" w:cs="Calibri"/>
                <w:b/>
                <w:bCs/>
                <w:lang w:eastAsia="hr-HR"/>
              </w:rPr>
              <w:t>33.000,00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884562" w14:textId="77777777" w:rsidR="00C44388" w:rsidRPr="00251617" w:rsidRDefault="00C44388" w:rsidP="00413F0A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251617">
              <w:rPr>
                <w:rFonts w:ascii="Calibri" w:hAnsi="Calibri" w:cs="Calibri"/>
                <w:b/>
                <w:bCs/>
                <w:lang w:eastAsia="hr-HR"/>
              </w:rPr>
              <w:t>33.000,00</w:t>
            </w:r>
          </w:p>
        </w:tc>
      </w:tr>
      <w:tr w:rsidR="00251617" w:rsidRPr="00251617" w14:paraId="06910BA7" w14:textId="77777777" w:rsidTr="00413F0A">
        <w:trPr>
          <w:trHeight w:val="255"/>
          <w:jc w:val="center"/>
        </w:trPr>
        <w:tc>
          <w:tcPr>
            <w:tcW w:w="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5441426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2.3.1.</w:t>
            </w:r>
          </w:p>
        </w:tc>
        <w:tc>
          <w:tcPr>
            <w:tcW w:w="38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FC5AFCD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Nabava urbane galanterije za uređenje javnih površina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F61594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18.000,00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4A69AE6" w14:textId="77777777" w:rsidR="00C44388" w:rsidRPr="00251617" w:rsidRDefault="00C44388" w:rsidP="00413F0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18.000,00</w:t>
            </w:r>
          </w:p>
        </w:tc>
      </w:tr>
      <w:tr w:rsidR="00251617" w:rsidRPr="00251617" w14:paraId="29C91E9F" w14:textId="77777777" w:rsidTr="00413F0A">
        <w:trPr>
          <w:trHeight w:val="150"/>
          <w:jc w:val="center"/>
        </w:trPr>
        <w:tc>
          <w:tcPr>
            <w:tcW w:w="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578AB96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2.3.2.</w:t>
            </w:r>
          </w:p>
        </w:tc>
        <w:tc>
          <w:tcPr>
            <w:tcW w:w="38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15B4986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Popravci postojećih sadržaja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205DB7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15.000,00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2B80CA0" w14:textId="77777777" w:rsidR="00C44388" w:rsidRPr="00251617" w:rsidRDefault="00C44388" w:rsidP="00413F0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15.000,00</w:t>
            </w:r>
          </w:p>
        </w:tc>
      </w:tr>
      <w:tr w:rsidR="00251617" w:rsidRPr="00251617" w14:paraId="20EED439" w14:textId="77777777" w:rsidTr="00413F0A">
        <w:trPr>
          <w:jc w:val="center"/>
        </w:trPr>
        <w:tc>
          <w:tcPr>
            <w:tcW w:w="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A8764E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38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0CF5F30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Izvor financiranja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836789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27EE54" w14:textId="77777777" w:rsidR="00C44388" w:rsidRPr="00251617" w:rsidRDefault="00C44388" w:rsidP="00413F0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</w:tr>
      <w:tr w:rsidR="00251617" w:rsidRPr="00251617" w14:paraId="07E68BA3" w14:textId="77777777" w:rsidTr="00413F0A">
        <w:trPr>
          <w:trHeight w:val="255"/>
          <w:jc w:val="center"/>
        </w:trPr>
        <w:tc>
          <w:tcPr>
            <w:tcW w:w="7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5506208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1.</w:t>
            </w:r>
          </w:p>
        </w:tc>
        <w:tc>
          <w:tcPr>
            <w:tcW w:w="3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7CD7FC8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Opći prihodi i primici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1AC024F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33.000,00</w:t>
            </w:r>
          </w:p>
        </w:tc>
        <w:tc>
          <w:tcPr>
            <w:tcW w:w="1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E164D8" w14:textId="77777777" w:rsidR="00C44388" w:rsidRPr="00251617" w:rsidRDefault="00C44388" w:rsidP="00413F0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33.000,00</w:t>
            </w:r>
          </w:p>
        </w:tc>
      </w:tr>
      <w:tr w:rsidR="00251617" w:rsidRPr="00251617" w14:paraId="5DEF83FB" w14:textId="77777777" w:rsidTr="00413F0A">
        <w:trPr>
          <w:trHeight w:val="82"/>
          <w:jc w:val="center"/>
        </w:trPr>
        <w:tc>
          <w:tcPr>
            <w:tcW w:w="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87A589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38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8E650E3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UKUPNO: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B9DF51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251617">
              <w:rPr>
                <w:rFonts w:ascii="Calibri" w:hAnsi="Calibri" w:cs="Calibri"/>
                <w:b/>
                <w:bCs/>
                <w:lang w:eastAsia="hr-HR"/>
              </w:rPr>
              <w:t>74.000,00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3B911E0" w14:textId="77777777" w:rsidR="00C44388" w:rsidRPr="00251617" w:rsidRDefault="00C44388" w:rsidP="00413F0A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251617">
              <w:rPr>
                <w:rFonts w:ascii="Calibri" w:hAnsi="Calibri" w:cs="Calibri"/>
                <w:b/>
                <w:bCs/>
                <w:lang w:eastAsia="hr-HR"/>
              </w:rPr>
              <w:t>59.000,00</w:t>
            </w:r>
          </w:p>
        </w:tc>
      </w:tr>
    </w:tbl>
    <w:p w14:paraId="48A72A92" w14:textId="77777777" w:rsidR="00C44388" w:rsidRPr="00251617" w:rsidRDefault="00C44388" w:rsidP="00C36F1D">
      <w:pPr>
        <w:spacing w:before="240"/>
        <w:jc w:val="center"/>
        <w:rPr>
          <w:rFonts w:ascii="Calibri" w:eastAsia="Arial" w:hAnsi="Calibri" w:cs="Calibri"/>
          <w:b/>
          <w:bCs/>
          <w:noProof w:val="0"/>
          <w:shd w:val="clear" w:color="auto" w:fill="FFFFFF"/>
        </w:rPr>
      </w:pPr>
      <w:bookmarkStart w:id="21" w:name="bookmark2"/>
      <w:r w:rsidRPr="00251617">
        <w:rPr>
          <w:rFonts w:ascii="Calibri" w:eastAsia="Arial" w:hAnsi="Calibri" w:cs="Calibri"/>
          <w:b/>
          <w:bCs/>
          <w:noProof w:val="0"/>
          <w:shd w:val="clear" w:color="auto" w:fill="FFFFFF"/>
        </w:rPr>
        <w:t>Članak 3.</w:t>
      </w:r>
    </w:p>
    <w:p w14:paraId="5018FC94" w14:textId="77777777" w:rsidR="00C44388" w:rsidRPr="00251617" w:rsidRDefault="00C44388" w:rsidP="00C44943">
      <w:pPr>
        <w:ind w:left="708" w:firstLine="708"/>
        <w:rPr>
          <w:rFonts w:eastAsia="Arial" w:cstheme="minorHAnsi"/>
          <w:noProof w:val="0"/>
          <w:shd w:val="clear" w:color="auto" w:fill="FFFFFF"/>
        </w:rPr>
      </w:pPr>
      <w:r w:rsidRPr="00251617">
        <w:rPr>
          <w:rFonts w:eastAsia="Arial" w:cstheme="minorHAnsi"/>
          <w:noProof w:val="0"/>
        </w:rPr>
        <w:t>Članak 3. stavak 2. Programa mijenja se i glasi:</w:t>
      </w:r>
    </w:p>
    <w:p w14:paraId="699E95ED" w14:textId="77777777" w:rsidR="00C44388" w:rsidRPr="00251617" w:rsidRDefault="00C44388" w:rsidP="00251617">
      <w:pPr>
        <w:spacing w:after="240"/>
        <w:ind w:left="708" w:firstLine="708"/>
        <w:rPr>
          <w:rFonts w:ascii="Calibri" w:eastAsia="Arial" w:hAnsi="Calibri" w:cs="Calibri"/>
          <w:noProof w:val="0"/>
        </w:rPr>
      </w:pPr>
      <w:r w:rsidRPr="00251617">
        <w:rPr>
          <w:rFonts w:ascii="Calibri" w:eastAsia="Arial" w:hAnsi="Calibri" w:cs="Calibri"/>
          <w:noProof w:val="0"/>
        </w:rPr>
        <w:t>„Za investicije iz stavka 1. ovog članka planiran je iznos po stavkama:</w:t>
      </w:r>
      <w:bookmarkEnd w:id="21"/>
    </w:p>
    <w:tbl>
      <w:tblPr>
        <w:tblStyle w:val="Reetkatablice"/>
        <w:tblW w:w="7938" w:type="dxa"/>
        <w:jc w:val="center"/>
        <w:tblLook w:val="04A0" w:firstRow="1" w:lastRow="0" w:firstColumn="1" w:lastColumn="0" w:noHBand="0" w:noVBand="1"/>
      </w:tblPr>
      <w:tblGrid>
        <w:gridCol w:w="846"/>
        <w:gridCol w:w="3827"/>
        <w:gridCol w:w="1559"/>
        <w:gridCol w:w="1706"/>
      </w:tblGrid>
      <w:tr w:rsidR="00251617" w:rsidRPr="00251617" w14:paraId="6F47A72B" w14:textId="77777777" w:rsidTr="00E1285D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7BB32F" w14:textId="77777777" w:rsidR="00C44388" w:rsidRPr="00251617" w:rsidRDefault="00C44388" w:rsidP="00C36F1D">
            <w:pPr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Red. br.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95EBEA" w14:textId="77777777" w:rsidR="00C44388" w:rsidRPr="00251617" w:rsidRDefault="00C44388" w:rsidP="00C36F1D">
            <w:pPr>
              <w:jc w:val="center"/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GRAĐEVINE KOMUNALNE INFRASTRUKTURE KOJE ĆE SE GRADITI U UREĐENIM DIJELOVIMA GRAĐEVINSKOG PODRUČJA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8841AE" w14:textId="77777777" w:rsidR="00C44388" w:rsidRPr="00251617" w:rsidRDefault="00C44388" w:rsidP="00C36F1D">
            <w:pPr>
              <w:jc w:val="center"/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4C899B" w14:textId="77777777" w:rsidR="00C44388" w:rsidRPr="00251617" w:rsidRDefault="00C44388" w:rsidP="00C36F1D">
            <w:pPr>
              <w:jc w:val="center"/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I. Rebalans (€)</w:t>
            </w:r>
          </w:p>
        </w:tc>
      </w:tr>
      <w:tr w:rsidR="00251617" w:rsidRPr="00251617" w14:paraId="4507E2CB" w14:textId="77777777" w:rsidTr="00413F0A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E50EBD" w14:textId="77777777" w:rsidR="00C44388" w:rsidRPr="00251617" w:rsidRDefault="00C44388" w:rsidP="00C36F1D">
            <w:pPr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1.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7334B7" w14:textId="77777777" w:rsidR="00C44388" w:rsidRPr="00251617" w:rsidRDefault="00C44388" w:rsidP="00C36F1D">
            <w:pPr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Nerazvrstane ceste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BA11F8" w14:textId="77777777" w:rsidR="00C44388" w:rsidRPr="00251617" w:rsidRDefault="00C44388" w:rsidP="00C36F1D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939.750,00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50277E" w14:textId="77777777" w:rsidR="00C44388" w:rsidRPr="00251617" w:rsidRDefault="00C44388" w:rsidP="00413F0A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888.613,00</w:t>
            </w:r>
          </w:p>
        </w:tc>
      </w:tr>
      <w:tr w:rsidR="00251617" w:rsidRPr="00251617" w14:paraId="425E6C20" w14:textId="77777777" w:rsidTr="00413F0A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944D4D" w14:textId="77777777" w:rsidR="00C44388" w:rsidRPr="00251617" w:rsidRDefault="00C44388" w:rsidP="00C36F1D">
            <w:pPr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2.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666EB9" w14:textId="77777777" w:rsidR="00C44388" w:rsidRPr="00251617" w:rsidRDefault="00C44388" w:rsidP="00C36F1D">
            <w:pPr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Javne prometne površine na kojima nije dopušten promet motornih vozila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B26A54" w14:textId="77777777" w:rsidR="00C44388" w:rsidRPr="00251617" w:rsidRDefault="00C44388" w:rsidP="00C36F1D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110.000,00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A5D80E" w14:textId="77777777" w:rsidR="00C44388" w:rsidRPr="00251617" w:rsidRDefault="00C44388" w:rsidP="00413F0A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76.000,00</w:t>
            </w:r>
          </w:p>
        </w:tc>
      </w:tr>
      <w:tr w:rsidR="00251617" w:rsidRPr="00251617" w14:paraId="05C52CEC" w14:textId="77777777" w:rsidTr="00413F0A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66D5B3" w14:textId="77777777" w:rsidR="00C44388" w:rsidRPr="00251617" w:rsidRDefault="00C44388" w:rsidP="00C36F1D">
            <w:pPr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3.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211834" w14:textId="77777777" w:rsidR="00C44388" w:rsidRPr="00251617" w:rsidRDefault="00C44388" w:rsidP="00C36F1D">
            <w:pPr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Javna parkirališta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AA7D79" w14:textId="77777777" w:rsidR="00C44388" w:rsidRPr="00251617" w:rsidRDefault="00C44388" w:rsidP="00C36F1D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19.000,00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9C6B17" w14:textId="77777777" w:rsidR="00C44388" w:rsidRPr="00251617" w:rsidRDefault="00C44388" w:rsidP="00413F0A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20.973,00</w:t>
            </w:r>
          </w:p>
        </w:tc>
      </w:tr>
      <w:tr w:rsidR="00251617" w:rsidRPr="00251617" w14:paraId="0FC9AD25" w14:textId="77777777" w:rsidTr="00413F0A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590BDC" w14:textId="77777777" w:rsidR="00C44388" w:rsidRPr="00251617" w:rsidRDefault="00C44388" w:rsidP="00C36F1D">
            <w:pPr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4.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28E49F" w14:textId="77777777" w:rsidR="00C44388" w:rsidRPr="00251617" w:rsidRDefault="00C44388" w:rsidP="00C36F1D">
            <w:pPr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Građevine i uređaji javne namjene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D7583E" w14:textId="77777777" w:rsidR="00C44388" w:rsidRPr="00251617" w:rsidRDefault="00C44388" w:rsidP="00C36F1D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610A01" w14:textId="77777777" w:rsidR="00C44388" w:rsidRPr="00251617" w:rsidRDefault="00C44388" w:rsidP="00413F0A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20.000,00</w:t>
            </w:r>
          </w:p>
        </w:tc>
      </w:tr>
      <w:tr w:rsidR="00251617" w:rsidRPr="00251617" w14:paraId="52704EDB" w14:textId="77777777" w:rsidTr="00413F0A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0423C1" w14:textId="77777777" w:rsidR="00C44388" w:rsidRPr="00251617" w:rsidRDefault="00C44388" w:rsidP="00C36F1D">
            <w:pPr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5.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DC8F9D" w14:textId="77777777" w:rsidR="00C44388" w:rsidRPr="00251617" w:rsidRDefault="00C44388" w:rsidP="00C36F1D">
            <w:pPr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Javna rasvjeta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7E2E1D" w14:textId="77777777" w:rsidR="00C44388" w:rsidRPr="00251617" w:rsidRDefault="00C44388" w:rsidP="00C36F1D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100.000,00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BBCB3A" w14:textId="77777777" w:rsidR="00C44388" w:rsidRPr="00251617" w:rsidRDefault="00C44388" w:rsidP="00413F0A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100.000,00</w:t>
            </w:r>
          </w:p>
        </w:tc>
      </w:tr>
      <w:tr w:rsidR="00251617" w:rsidRPr="00251617" w14:paraId="3552BD8A" w14:textId="77777777" w:rsidTr="00413F0A">
        <w:trPr>
          <w:trHeight w:val="21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8DF8C8" w14:textId="77777777" w:rsidR="00C44388" w:rsidRPr="00251617" w:rsidRDefault="00C44388" w:rsidP="00C36F1D">
            <w:pPr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6.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8DE69A" w14:textId="77777777" w:rsidR="00C44388" w:rsidRPr="00251617" w:rsidRDefault="00C44388" w:rsidP="00C36F1D">
            <w:pPr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Groblja</w:t>
            </w:r>
            <w:r w:rsidRPr="00251617">
              <w:rPr>
                <w:rFonts w:ascii="Calibri" w:eastAsia="Arial" w:hAnsi="Calibri" w:cs="Calibri"/>
                <w:noProof w:val="0"/>
              </w:rPr>
              <w:tab/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D46288" w14:textId="77777777" w:rsidR="00C44388" w:rsidRPr="00251617" w:rsidRDefault="00C44388" w:rsidP="00C36F1D">
            <w:pPr>
              <w:shd w:val="clear" w:color="auto" w:fill="FFFFFF"/>
              <w:jc w:val="right"/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25.000,00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D4EB46" w14:textId="77777777" w:rsidR="00C44388" w:rsidRPr="00251617" w:rsidRDefault="00C44388" w:rsidP="00413F0A">
            <w:pPr>
              <w:shd w:val="clear" w:color="auto" w:fill="FFFFFF"/>
              <w:jc w:val="right"/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25.000,00</w:t>
            </w:r>
          </w:p>
        </w:tc>
      </w:tr>
      <w:tr w:rsidR="00C44388" w:rsidRPr="00251617" w14:paraId="4F6EB8CF" w14:textId="77777777" w:rsidTr="00413F0A">
        <w:trPr>
          <w:trHeight w:val="132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3E1A32" w14:textId="77777777" w:rsidR="00C44388" w:rsidRPr="00251617" w:rsidRDefault="00C44388" w:rsidP="00C36F1D">
            <w:pPr>
              <w:shd w:val="clear" w:color="auto" w:fill="FFFFFF"/>
              <w:rPr>
                <w:rFonts w:ascii="Calibri" w:eastAsia="Arial" w:hAnsi="Calibri" w:cs="Calibri"/>
                <w:noProof w:val="0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7FB971" w14:textId="77777777" w:rsidR="00C44388" w:rsidRPr="00251617" w:rsidRDefault="00C44388" w:rsidP="00C36F1D">
            <w:pPr>
              <w:shd w:val="clear" w:color="auto" w:fill="FFFFFF"/>
              <w:jc w:val="right"/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UKUPNO: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FA169E" w14:textId="77777777" w:rsidR="00C44388" w:rsidRPr="00251617" w:rsidRDefault="00C44388" w:rsidP="00C36F1D">
            <w:pPr>
              <w:shd w:val="clear" w:color="auto" w:fill="FFFFFF"/>
              <w:jc w:val="right"/>
              <w:rPr>
                <w:rFonts w:ascii="Calibri" w:eastAsia="Arial" w:hAnsi="Calibri" w:cs="Calibri"/>
                <w:b/>
                <w:bCs/>
                <w:noProof w:val="0"/>
              </w:rPr>
            </w:pPr>
            <w:r w:rsidRPr="00251617">
              <w:rPr>
                <w:rFonts w:ascii="Calibri" w:eastAsia="Arial" w:hAnsi="Calibri" w:cs="Calibri"/>
                <w:b/>
                <w:bCs/>
                <w:noProof w:val="0"/>
              </w:rPr>
              <w:fldChar w:fldCharType="begin"/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</w:rPr>
              <w:instrText xml:space="preserve"> =SUM(ABOVE) </w:instrText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</w:rPr>
              <w:fldChar w:fldCharType="separate"/>
            </w:r>
            <w:r w:rsidRPr="00251617">
              <w:rPr>
                <w:rFonts w:ascii="Calibri" w:eastAsia="Arial" w:hAnsi="Calibri" w:cs="Calibri"/>
                <w:b/>
                <w:bCs/>
              </w:rPr>
              <w:t>1.213.750</w:t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</w:rPr>
              <w:fldChar w:fldCharType="end"/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</w:rPr>
              <w:t>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427AD2" w14:textId="77777777" w:rsidR="00C44388" w:rsidRPr="00251617" w:rsidRDefault="00C44388" w:rsidP="00413F0A">
            <w:pPr>
              <w:shd w:val="clear" w:color="auto" w:fill="FFFFFF"/>
              <w:jc w:val="right"/>
              <w:rPr>
                <w:rFonts w:ascii="Calibri" w:eastAsia="Arial" w:hAnsi="Calibri" w:cs="Calibri"/>
                <w:b/>
                <w:bCs/>
                <w:noProof w:val="0"/>
              </w:rPr>
            </w:pPr>
            <w:r w:rsidRPr="00251617">
              <w:rPr>
                <w:rFonts w:ascii="Calibri" w:eastAsia="Arial" w:hAnsi="Calibri" w:cs="Calibri"/>
                <w:b/>
                <w:bCs/>
                <w:noProof w:val="0"/>
              </w:rPr>
              <w:fldChar w:fldCharType="begin"/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</w:rPr>
              <w:instrText xml:space="preserve"> =SUM(ABOVE) </w:instrText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</w:rPr>
              <w:fldChar w:fldCharType="separate"/>
            </w:r>
            <w:r w:rsidRPr="00251617">
              <w:rPr>
                <w:rFonts w:ascii="Calibri" w:eastAsia="Arial" w:hAnsi="Calibri" w:cs="Calibri"/>
                <w:b/>
                <w:bCs/>
              </w:rPr>
              <w:t>1.130.586</w:t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</w:rPr>
              <w:fldChar w:fldCharType="end"/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</w:rPr>
              <w:t>,00</w:t>
            </w:r>
          </w:p>
        </w:tc>
      </w:tr>
    </w:tbl>
    <w:p w14:paraId="65B4B3F7" w14:textId="77777777" w:rsidR="00C44388" w:rsidRPr="00251617" w:rsidRDefault="00C44388" w:rsidP="00C36F1D">
      <w:pPr>
        <w:spacing w:after="240"/>
        <w:rPr>
          <w:rFonts w:ascii="Calibri" w:eastAsia="Arial" w:hAnsi="Calibri" w:cs="Calibri"/>
          <w:noProof w:val="0"/>
        </w:rPr>
      </w:pPr>
    </w:p>
    <w:tbl>
      <w:tblPr>
        <w:tblStyle w:val="Reetkatablice"/>
        <w:tblW w:w="7938" w:type="dxa"/>
        <w:jc w:val="center"/>
        <w:tblLook w:val="04A0" w:firstRow="1" w:lastRow="0" w:firstColumn="1" w:lastColumn="0" w:noHBand="0" w:noVBand="1"/>
      </w:tblPr>
      <w:tblGrid>
        <w:gridCol w:w="846"/>
        <w:gridCol w:w="3827"/>
        <w:gridCol w:w="1559"/>
        <w:gridCol w:w="1706"/>
      </w:tblGrid>
      <w:tr w:rsidR="00251617" w:rsidRPr="00251617" w14:paraId="16800A1A" w14:textId="77777777" w:rsidTr="00E1285D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68F19B" w14:textId="77777777" w:rsidR="00C44388" w:rsidRPr="00251617" w:rsidRDefault="00C44388" w:rsidP="00C36F1D">
            <w:pPr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Red. br.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09B036" w14:textId="77777777" w:rsidR="00C44388" w:rsidRPr="00251617" w:rsidRDefault="00C44388" w:rsidP="00C36F1D">
            <w:pPr>
              <w:jc w:val="center"/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POSTOJEĆE GRAĐEVINE KOMUNALNE INFRASTRUKTURE KOJE ĆE SE REKONSTRUIRATI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B9C67B" w14:textId="77777777" w:rsidR="00C44388" w:rsidRPr="00251617" w:rsidRDefault="00C44388" w:rsidP="00C36F1D">
            <w:pPr>
              <w:jc w:val="center"/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0045BC" w14:textId="77777777" w:rsidR="00C44388" w:rsidRPr="00251617" w:rsidRDefault="00C44388" w:rsidP="00C36F1D">
            <w:pPr>
              <w:jc w:val="center"/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I. Rebalans (€)</w:t>
            </w:r>
          </w:p>
        </w:tc>
      </w:tr>
      <w:tr w:rsidR="00251617" w:rsidRPr="00251617" w14:paraId="2A379AB0" w14:textId="77777777" w:rsidTr="00413F0A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1041E4" w14:textId="77777777" w:rsidR="00C44388" w:rsidRPr="00251617" w:rsidRDefault="00C44388" w:rsidP="00C36F1D">
            <w:pPr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1.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BC9562" w14:textId="77777777" w:rsidR="00C44388" w:rsidRPr="00251617" w:rsidRDefault="00C44388" w:rsidP="00C36F1D">
            <w:pPr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Nerazvrstane ceste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BB8400" w14:textId="77777777" w:rsidR="00C44388" w:rsidRPr="00251617" w:rsidRDefault="00C44388" w:rsidP="00C36F1D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1.577.000,00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C3E511" w14:textId="77777777" w:rsidR="00C44388" w:rsidRPr="00251617" w:rsidRDefault="00C44388" w:rsidP="00413F0A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1.370.707,00</w:t>
            </w:r>
          </w:p>
        </w:tc>
      </w:tr>
      <w:tr w:rsidR="00251617" w:rsidRPr="00251617" w14:paraId="4A048220" w14:textId="77777777" w:rsidTr="00413F0A">
        <w:trPr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361FCA" w14:textId="77777777" w:rsidR="00C44388" w:rsidRPr="00251617" w:rsidRDefault="00C44388" w:rsidP="00C36F1D">
            <w:pPr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2.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6E57A8" w14:textId="77777777" w:rsidR="00C44388" w:rsidRPr="00251617" w:rsidRDefault="00C44388" w:rsidP="00C36F1D">
            <w:pPr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Javne zelene površine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25A89D" w14:textId="77777777" w:rsidR="00C44388" w:rsidRPr="00251617" w:rsidRDefault="00C44388" w:rsidP="00C36F1D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74.000,00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C26E0A" w14:textId="77777777" w:rsidR="00C44388" w:rsidRPr="00251617" w:rsidRDefault="00C44388" w:rsidP="00413F0A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59.000,00</w:t>
            </w:r>
          </w:p>
        </w:tc>
      </w:tr>
      <w:tr w:rsidR="00C44388" w:rsidRPr="00251617" w14:paraId="5177E533" w14:textId="77777777" w:rsidTr="00413F0A">
        <w:trPr>
          <w:jc w:val="center"/>
        </w:trPr>
        <w:tc>
          <w:tcPr>
            <w:tcW w:w="46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00CF48" w14:textId="77777777" w:rsidR="00C44388" w:rsidRPr="00251617" w:rsidRDefault="00C44388" w:rsidP="00C36F1D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UKUPNO: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1CC5D5" w14:textId="77777777" w:rsidR="00C44388" w:rsidRPr="00251617" w:rsidRDefault="00C44388" w:rsidP="00C36F1D">
            <w:pPr>
              <w:jc w:val="right"/>
              <w:rPr>
                <w:rFonts w:ascii="Calibri" w:eastAsia="Arial" w:hAnsi="Calibri" w:cs="Calibri"/>
                <w:b/>
                <w:bCs/>
                <w:noProof w:val="0"/>
              </w:rPr>
            </w:pPr>
            <w:r w:rsidRPr="00251617">
              <w:rPr>
                <w:rFonts w:ascii="Calibri" w:eastAsia="Arial" w:hAnsi="Calibri" w:cs="Calibri"/>
                <w:b/>
                <w:bCs/>
                <w:noProof w:val="0"/>
              </w:rPr>
              <w:fldChar w:fldCharType="begin"/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</w:rPr>
              <w:instrText xml:space="preserve"> =SUM(ABOVE) </w:instrText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</w:rPr>
              <w:fldChar w:fldCharType="separate"/>
            </w:r>
            <w:r w:rsidRPr="00251617">
              <w:rPr>
                <w:rFonts w:ascii="Calibri" w:eastAsia="Arial" w:hAnsi="Calibri" w:cs="Calibri"/>
                <w:b/>
                <w:bCs/>
              </w:rPr>
              <w:t>1.651.000</w:t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</w:rPr>
              <w:fldChar w:fldCharType="end"/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</w:rPr>
              <w:t>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DE83EC" w14:textId="77777777" w:rsidR="00C44388" w:rsidRPr="00251617" w:rsidRDefault="00C44388" w:rsidP="00413F0A">
            <w:pPr>
              <w:jc w:val="right"/>
              <w:rPr>
                <w:rFonts w:ascii="Calibri" w:eastAsia="Arial" w:hAnsi="Calibri" w:cs="Calibri"/>
                <w:b/>
                <w:bCs/>
                <w:noProof w:val="0"/>
              </w:rPr>
            </w:pPr>
            <w:r w:rsidRPr="00251617">
              <w:rPr>
                <w:rFonts w:ascii="Calibri" w:eastAsia="Arial" w:hAnsi="Calibri" w:cs="Calibri"/>
                <w:b/>
                <w:bCs/>
                <w:noProof w:val="0"/>
              </w:rPr>
              <w:fldChar w:fldCharType="begin"/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</w:rPr>
              <w:instrText xml:space="preserve"> =SUM(ABOVE) </w:instrText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</w:rPr>
              <w:fldChar w:fldCharType="separate"/>
            </w:r>
            <w:r w:rsidRPr="00251617">
              <w:rPr>
                <w:rFonts w:ascii="Calibri" w:eastAsia="Arial" w:hAnsi="Calibri" w:cs="Calibri"/>
                <w:b/>
                <w:bCs/>
              </w:rPr>
              <w:t>1.429.707</w:t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</w:rPr>
              <w:fldChar w:fldCharType="end"/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</w:rPr>
              <w:t>,00</w:t>
            </w:r>
          </w:p>
        </w:tc>
      </w:tr>
    </w:tbl>
    <w:p w14:paraId="7FA0C817" w14:textId="3285322D" w:rsidR="00251617" w:rsidRDefault="00251617" w:rsidP="00251617">
      <w:pPr>
        <w:rPr>
          <w:rFonts w:ascii="Calibri" w:eastAsia="Calibri" w:hAnsi="Calibri" w:cs="Calibri"/>
        </w:rPr>
      </w:pPr>
    </w:p>
    <w:p w14:paraId="3AE2B54D" w14:textId="77777777" w:rsidR="00251617" w:rsidRDefault="00251617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br w:type="page"/>
      </w:r>
    </w:p>
    <w:p w14:paraId="102B7B5A" w14:textId="77777777" w:rsidR="00C44388" w:rsidRPr="00251617" w:rsidRDefault="00C44388" w:rsidP="00251617">
      <w:pPr>
        <w:spacing w:after="240"/>
        <w:jc w:val="center"/>
        <w:rPr>
          <w:rFonts w:ascii="Calibri" w:eastAsia="Calibri" w:hAnsi="Calibri" w:cs="Calibri"/>
        </w:rPr>
      </w:pPr>
      <w:r w:rsidRPr="00251617">
        <w:rPr>
          <w:rFonts w:ascii="Calibri" w:eastAsia="Calibri" w:hAnsi="Calibri" w:cs="Calibri"/>
        </w:rPr>
        <w:t>Članak 4.</w:t>
      </w:r>
    </w:p>
    <w:p w14:paraId="699DA485" w14:textId="77777777" w:rsidR="00C44388" w:rsidRPr="00251617" w:rsidRDefault="00C44388" w:rsidP="00C44943">
      <w:pPr>
        <w:widowControl w:val="0"/>
        <w:ind w:left="708" w:firstLine="708"/>
        <w:rPr>
          <w:rFonts w:eastAsia="Calibri" w:cstheme="minorHAnsi"/>
          <w:kern w:val="2"/>
        </w:rPr>
      </w:pPr>
      <w:r w:rsidRPr="00251617">
        <w:rPr>
          <w:rFonts w:eastAsia="Calibri" w:cstheme="minorHAnsi"/>
          <w:kern w:val="2"/>
        </w:rPr>
        <w:t>Članak 4. Programa mijenja se i glasi:</w:t>
      </w:r>
    </w:p>
    <w:p w14:paraId="5FBD6AB1" w14:textId="77777777" w:rsidR="00C44388" w:rsidRPr="00251617" w:rsidRDefault="00C44388" w:rsidP="00C44943">
      <w:pPr>
        <w:spacing w:after="240"/>
        <w:ind w:left="708" w:firstLine="708"/>
        <w:rPr>
          <w:rFonts w:ascii="Calibri" w:eastAsia="Calibri" w:hAnsi="Calibri" w:cs="Calibri"/>
        </w:rPr>
      </w:pPr>
      <w:r w:rsidRPr="00251617">
        <w:rPr>
          <w:rFonts w:ascii="Calibri" w:eastAsia="Calibri" w:hAnsi="Calibri" w:cs="Calibri"/>
        </w:rPr>
        <w:t>„Sredstva za realizaciju Programa građenja komunalne infrastrukture planiraju se iz izvora:</w:t>
      </w:r>
    </w:p>
    <w:tbl>
      <w:tblPr>
        <w:tblW w:w="7938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6"/>
        <w:gridCol w:w="3827"/>
        <w:gridCol w:w="1704"/>
        <w:gridCol w:w="1561"/>
      </w:tblGrid>
      <w:tr w:rsidR="00251617" w:rsidRPr="00251617" w14:paraId="39BE2640" w14:textId="77777777" w:rsidTr="00E1285D">
        <w:trPr>
          <w:trHeight w:val="553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0B2E31E" w14:textId="77777777" w:rsidR="00C44388" w:rsidRPr="00251617" w:rsidRDefault="00C44388" w:rsidP="00C36F1D">
            <w:pPr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bookmarkStart w:id="22" w:name="_Hlk88564091"/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Red. broj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BFAF11" w14:textId="77777777" w:rsidR="00C44388" w:rsidRPr="00251617" w:rsidRDefault="00C44388" w:rsidP="00C36F1D">
            <w:pPr>
              <w:ind w:left="12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Vrsta prihoda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AC0FB7" w14:textId="77777777" w:rsidR="00C44388" w:rsidRPr="00251617" w:rsidRDefault="00C44388" w:rsidP="00C36F1D">
            <w:pPr>
              <w:ind w:left="180" w:hanging="18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Planirana vrijednost (EUR)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E3E467" w14:textId="77777777" w:rsidR="00C44388" w:rsidRPr="00251617" w:rsidRDefault="00C44388" w:rsidP="00C36F1D">
            <w:pPr>
              <w:ind w:left="180" w:hanging="18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</w:rPr>
              <w:t>I. Rebalans (€)</w:t>
            </w:r>
          </w:p>
        </w:tc>
      </w:tr>
      <w:tr w:rsidR="00251617" w:rsidRPr="00251617" w14:paraId="04A4DFE2" w14:textId="77777777" w:rsidTr="00413F0A">
        <w:trPr>
          <w:trHeight w:val="10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CE2F21" w14:textId="77777777" w:rsidR="00C44388" w:rsidRPr="00251617" w:rsidRDefault="00C44388" w:rsidP="00C36F1D">
            <w:pPr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1.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F2E293" w14:textId="77777777" w:rsidR="00C44388" w:rsidRPr="00251617" w:rsidRDefault="00C44388" w:rsidP="00C36F1D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hr-HR"/>
              </w:rPr>
            </w:pPr>
            <w:r w:rsidRPr="00251617">
              <w:rPr>
                <w:rFonts w:ascii="Calibri" w:hAnsi="Calibri" w:cs="Calibri"/>
                <w:lang w:eastAsia="hr-HR"/>
              </w:rPr>
              <w:t>Općih prihoda i primitaka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EAF639" w14:textId="77777777" w:rsidR="00C44388" w:rsidRPr="00251617" w:rsidRDefault="00C44388" w:rsidP="00C36F1D">
            <w:pPr>
              <w:ind w:left="-16"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459.100,00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6F4B3DC" w14:textId="77777777" w:rsidR="00C44388" w:rsidRPr="00251617" w:rsidRDefault="00C44388" w:rsidP="00413F0A">
            <w:pPr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 xml:space="preserve">        209.100,00</w:t>
            </w:r>
          </w:p>
        </w:tc>
      </w:tr>
      <w:tr w:rsidR="00251617" w:rsidRPr="00251617" w14:paraId="6EA4A9A4" w14:textId="77777777" w:rsidTr="00413F0A">
        <w:trPr>
          <w:trHeight w:val="10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2D963A" w14:textId="77777777" w:rsidR="00C44388" w:rsidRPr="00251617" w:rsidRDefault="00C44388" w:rsidP="00C36F1D">
            <w:pPr>
              <w:shd w:val="clear" w:color="auto" w:fill="FFFFFF"/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2.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E90098" w14:textId="77777777" w:rsidR="00C44388" w:rsidRPr="00251617" w:rsidRDefault="00C44388" w:rsidP="00C36F1D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251617">
              <w:rPr>
                <w:rFonts w:ascii="Calibri" w:hAnsi="Calibri" w:cs="Calibri"/>
              </w:rPr>
              <w:t>Komunalne naknade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C892AC" w14:textId="77777777" w:rsidR="00C44388" w:rsidRPr="00251617" w:rsidRDefault="00C44388" w:rsidP="00C36F1D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414.900,00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AFA6F3" w14:textId="77777777" w:rsidR="00C44388" w:rsidRPr="00251617" w:rsidRDefault="00C44388" w:rsidP="00413F0A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 xml:space="preserve">        355.900,00</w:t>
            </w:r>
          </w:p>
        </w:tc>
      </w:tr>
      <w:tr w:rsidR="00251617" w:rsidRPr="00251617" w14:paraId="6CC47AF8" w14:textId="77777777" w:rsidTr="00413F0A">
        <w:trPr>
          <w:trHeight w:val="16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0CF20A" w14:textId="77777777" w:rsidR="00C44388" w:rsidRPr="00251617" w:rsidRDefault="00C44388" w:rsidP="00C36F1D">
            <w:pPr>
              <w:shd w:val="clear" w:color="auto" w:fill="FFFFFF"/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3.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AE2E0C" w14:textId="77777777" w:rsidR="00C44388" w:rsidRPr="00251617" w:rsidRDefault="00C44388" w:rsidP="00C36F1D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251617">
              <w:rPr>
                <w:rFonts w:ascii="Calibri" w:hAnsi="Calibri" w:cs="Calibri"/>
              </w:rPr>
              <w:t>Komunalnog doprinosa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292F9D" w14:textId="77777777" w:rsidR="00C44388" w:rsidRPr="00251617" w:rsidRDefault="00C44388" w:rsidP="00C36F1D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148.000,00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1148F25" w14:textId="77777777" w:rsidR="00C44388" w:rsidRPr="00251617" w:rsidRDefault="00C44388" w:rsidP="00413F0A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 xml:space="preserve">        148.000,00</w:t>
            </w:r>
          </w:p>
        </w:tc>
      </w:tr>
      <w:tr w:rsidR="00251617" w:rsidRPr="00251617" w14:paraId="7D25E19E" w14:textId="77777777" w:rsidTr="00413F0A">
        <w:trPr>
          <w:trHeight w:val="15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AE77F3" w14:textId="77777777" w:rsidR="00C44388" w:rsidRPr="00251617" w:rsidRDefault="00C44388" w:rsidP="00C36F1D">
            <w:pPr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4.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3C88DB" w14:textId="77777777" w:rsidR="00C44388" w:rsidRPr="00251617" w:rsidRDefault="00C44388" w:rsidP="00C36F1D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251617">
              <w:rPr>
                <w:rFonts w:ascii="Calibri" w:hAnsi="Calibri" w:cs="Calibri"/>
              </w:rPr>
              <w:t>Šumskog doprinosa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5B22C1" w14:textId="77777777" w:rsidR="00C44388" w:rsidRPr="00251617" w:rsidRDefault="00C44388" w:rsidP="00C36F1D">
            <w:pPr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120.000,00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4514737" w14:textId="77777777" w:rsidR="00C44388" w:rsidRPr="00251617" w:rsidRDefault="00C44388" w:rsidP="00413F0A">
            <w:pPr>
              <w:ind w:left="791"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0,00</w:t>
            </w:r>
          </w:p>
        </w:tc>
      </w:tr>
      <w:tr w:rsidR="00251617" w:rsidRPr="00251617" w14:paraId="08F1A6F0" w14:textId="77777777" w:rsidTr="00413F0A">
        <w:trPr>
          <w:trHeight w:val="161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4D6608" w14:textId="77777777" w:rsidR="00C44388" w:rsidRPr="00251617" w:rsidRDefault="00C44388" w:rsidP="00C36F1D">
            <w:pPr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5.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1500FA9" w14:textId="77777777" w:rsidR="00C44388" w:rsidRPr="00251617" w:rsidRDefault="00C44388" w:rsidP="00C36F1D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251617">
              <w:rPr>
                <w:rFonts w:ascii="Calibri" w:hAnsi="Calibri" w:cs="Calibri"/>
              </w:rPr>
              <w:t>Vodnog doprinosa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757632" w14:textId="77777777" w:rsidR="00C44388" w:rsidRPr="00251617" w:rsidRDefault="00C44388" w:rsidP="00C36F1D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7.000,00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0445805" w14:textId="77777777" w:rsidR="00C44388" w:rsidRPr="00251617" w:rsidRDefault="00C44388" w:rsidP="00413F0A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 xml:space="preserve">            7.000,00</w:t>
            </w:r>
          </w:p>
        </w:tc>
      </w:tr>
      <w:tr w:rsidR="00251617" w:rsidRPr="00251617" w14:paraId="0C3D1E35" w14:textId="77777777" w:rsidTr="00413F0A">
        <w:trPr>
          <w:trHeight w:val="33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9E070D" w14:textId="77777777" w:rsidR="00C44388" w:rsidRPr="00251617" w:rsidRDefault="00C44388" w:rsidP="00C36F1D">
            <w:pPr>
              <w:shd w:val="clear" w:color="auto" w:fill="FFFFFF"/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6.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814A98" w14:textId="77777777" w:rsidR="00C44388" w:rsidRPr="00251617" w:rsidRDefault="00C44388" w:rsidP="00C36F1D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251617">
              <w:rPr>
                <w:rFonts w:ascii="Calibri" w:hAnsi="Calibri" w:cs="Calibri"/>
              </w:rPr>
              <w:t>Koncesije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17B75C" w14:textId="77777777" w:rsidR="00C44388" w:rsidRPr="00251617" w:rsidRDefault="00C44388" w:rsidP="00C36F1D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1.000,00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E20DED" w14:textId="77777777" w:rsidR="00C44388" w:rsidRPr="00251617" w:rsidRDefault="00C44388" w:rsidP="00413F0A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 xml:space="preserve">            1.000,00</w:t>
            </w:r>
          </w:p>
        </w:tc>
      </w:tr>
      <w:tr w:rsidR="00251617" w:rsidRPr="00251617" w14:paraId="04A1CB1F" w14:textId="77777777" w:rsidTr="00413F0A">
        <w:trPr>
          <w:trHeight w:val="206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BC9A51" w14:textId="77777777" w:rsidR="00C44388" w:rsidRPr="00251617" w:rsidRDefault="00C44388" w:rsidP="00C36F1D">
            <w:pPr>
              <w:shd w:val="clear" w:color="auto" w:fill="FFFFFF"/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7.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78DEB5" w14:textId="77777777" w:rsidR="00C44388" w:rsidRPr="00251617" w:rsidRDefault="00C44388" w:rsidP="00C36F1D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251617">
              <w:rPr>
                <w:rFonts w:ascii="Calibri" w:hAnsi="Calibri" w:cs="Calibri"/>
              </w:rPr>
              <w:t>Prihod za posebne namjene  - parkirališta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50491F5" w14:textId="77777777" w:rsidR="00C44388" w:rsidRPr="00251617" w:rsidRDefault="00C44388" w:rsidP="00C36F1D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15.000,00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60336E" w14:textId="77777777" w:rsidR="00C44388" w:rsidRPr="00251617" w:rsidRDefault="00C44388" w:rsidP="00413F0A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 xml:space="preserve">          15.000,00</w:t>
            </w:r>
          </w:p>
        </w:tc>
      </w:tr>
      <w:tr w:rsidR="00251617" w:rsidRPr="00251617" w14:paraId="676C3CF1" w14:textId="77777777" w:rsidTr="00413F0A">
        <w:trPr>
          <w:trHeight w:val="16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DFA14AA" w14:textId="77777777" w:rsidR="00C44388" w:rsidRPr="00251617" w:rsidRDefault="00C44388" w:rsidP="00C36F1D">
            <w:pPr>
              <w:shd w:val="clear" w:color="auto" w:fill="FFFFFF"/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8.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DF7A4A3" w14:textId="77777777" w:rsidR="00C44388" w:rsidRPr="00251617" w:rsidRDefault="00C44388" w:rsidP="00C36F1D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</w:rPr>
            </w:pPr>
            <w:r w:rsidRPr="00251617">
              <w:rPr>
                <w:rFonts w:ascii="Calibri" w:hAnsi="Calibri" w:cs="Calibri"/>
              </w:rPr>
              <w:t>Prihod za posebne namjene  - parkirališta ( rezultat )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073C3C0" w14:textId="77777777" w:rsidR="00C44388" w:rsidRPr="00251617" w:rsidRDefault="00C44388" w:rsidP="00C36F1D">
            <w:pPr>
              <w:shd w:val="clear" w:color="auto" w:fill="FFFFFF"/>
              <w:ind w:left="-16"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4.000,00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42981FB" w14:textId="77777777" w:rsidR="00C44388" w:rsidRPr="00251617" w:rsidRDefault="00C44388" w:rsidP="00413F0A">
            <w:pPr>
              <w:shd w:val="clear" w:color="auto" w:fill="FFFFFF"/>
              <w:ind w:left="131"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5.973,00</w:t>
            </w:r>
          </w:p>
        </w:tc>
      </w:tr>
      <w:tr w:rsidR="00251617" w:rsidRPr="00251617" w14:paraId="3165A760" w14:textId="77777777" w:rsidTr="00413F0A">
        <w:trPr>
          <w:trHeight w:val="16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6AE3AF" w14:textId="77777777" w:rsidR="00C44388" w:rsidRPr="00251617" w:rsidRDefault="00C44388" w:rsidP="00C36F1D">
            <w:pPr>
              <w:shd w:val="clear" w:color="auto" w:fill="FFFFFF"/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9.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AD8D43" w14:textId="77777777" w:rsidR="00C44388" w:rsidRPr="00251617" w:rsidRDefault="00C44388" w:rsidP="00C36F1D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251617">
              <w:rPr>
                <w:rFonts w:ascii="Calibri" w:hAnsi="Calibri" w:cs="Calibri"/>
              </w:rPr>
              <w:t>Prihod za posebne namjene – grobna naknada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E111145" w14:textId="77777777" w:rsidR="00C44388" w:rsidRPr="00251617" w:rsidRDefault="00C44388" w:rsidP="00C36F1D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12.000,00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FD033F2" w14:textId="77777777" w:rsidR="00C44388" w:rsidRPr="00251617" w:rsidRDefault="00C44388" w:rsidP="00413F0A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 xml:space="preserve">          12.000,00</w:t>
            </w:r>
          </w:p>
        </w:tc>
      </w:tr>
      <w:tr w:rsidR="00251617" w:rsidRPr="00251617" w14:paraId="1F9F3D48" w14:textId="77777777" w:rsidTr="00413F0A">
        <w:trPr>
          <w:trHeight w:val="16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D2ED43" w14:textId="77777777" w:rsidR="00C44388" w:rsidRPr="00251617" w:rsidRDefault="00C44388" w:rsidP="00C36F1D">
            <w:pPr>
              <w:shd w:val="clear" w:color="auto" w:fill="FFFFFF"/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10.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DE4DF94" w14:textId="77777777" w:rsidR="00C44388" w:rsidRPr="00251617" w:rsidRDefault="00C44388" w:rsidP="00C36F1D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251617">
              <w:rPr>
                <w:rFonts w:ascii="Calibri" w:hAnsi="Calibri" w:cs="Calibri"/>
              </w:rPr>
              <w:t>prihodi od prodaje nefinancijske imovine</w:t>
            </w:r>
          </w:p>
        </w:tc>
        <w:tc>
          <w:tcPr>
            <w:tcW w:w="1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0623279" w14:textId="77777777" w:rsidR="00C44388" w:rsidRPr="00251617" w:rsidRDefault="00C44388" w:rsidP="00C36F1D">
            <w:pPr>
              <w:shd w:val="clear" w:color="auto" w:fill="FFFFFF"/>
              <w:ind w:left="-16"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91.500,00</w:t>
            </w:r>
          </w:p>
        </w:tc>
        <w:tc>
          <w:tcPr>
            <w:tcW w:w="15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36E941" w14:textId="77777777" w:rsidR="00C44388" w:rsidRPr="00251617" w:rsidRDefault="00C44388" w:rsidP="00413F0A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 xml:space="preserve">          36.500,00</w:t>
            </w:r>
          </w:p>
        </w:tc>
      </w:tr>
      <w:tr w:rsidR="00251617" w:rsidRPr="00251617" w14:paraId="340A835D" w14:textId="77777777" w:rsidTr="00413F0A">
        <w:trPr>
          <w:trHeight w:val="18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FEACC7" w14:textId="77777777" w:rsidR="00C44388" w:rsidRPr="00251617" w:rsidRDefault="00C44388" w:rsidP="00C36F1D">
            <w:pPr>
              <w:shd w:val="clear" w:color="auto" w:fill="FFFFFF"/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11.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7371BEB" w14:textId="77777777" w:rsidR="00C44388" w:rsidRPr="00251617" w:rsidRDefault="00C44388" w:rsidP="00C36F1D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251617">
              <w:rPr>
                <w:rFonts w:ascii="Calibri" w:hAnsi="Calibri" w:cs="Calibri"/>
              </w:rPr>
              <w:t>Šumskog doprinosa - rezultat</w:t>
            </w:r>
          </w:p>
        </w:tc>
        <w:tc>
          <w:tcPr>
            <w:tcW w:w="1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36E71A" w14:textId="77777777" w:rsidR="00C44388" w:rsidRPr="00251617" w:rsidRDefault="00C44388" w:rsidP="00C36F1D">
            <w:pPr>
              <w:shd w:val="clear" w:color="auto" w:fill="FFFFFF"/>
              <w:ind w:left="-16"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  <w:t>50.000,00</w:t>
            </w:r>
          </w:p>
        </w:tc>
        <w:tc>
          <w:tcPr>
            <w:tcW w:w="15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D4CBD63" w14:textId="77777777" w:rsidR="00C44388" w:rsidRPr="00251617" w:rsidRDefault="00C44388" w:rsidP="00413F0A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  <w:t xml:space="preserve">          14.667,00</w:t>
            </w:r>
          </w:p>
        </w:tc>
      </w:tr>
      <w:tr w:rsidR="00251617" w:rsidRPr="00251617" w14:paraId="77B0BDF1" w14:textId="77777777" w:rsidTr="00413F0A">
        <w:trPr>
          <w:trHeight w:val="31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5E5F21" w14:textId="77777777" w:rsidR="00C44388" w:rsidRPr="00251617" w:rsidRDefault="00C44388" w:rsidP="00C36F1D">
            <w:pPr>
              <w:shd w:val="clear" w:color="auto" w:fill="FFFFFF"/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12.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742E62" w14:textId="77777777" w:rsidR="00C44388" w:rsidRPr="00251617" w:rsidRDefault="00C44388" w:rsidP="00C36F1D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251617">
              <w:rPr>
                <w:rFonts w:ascii="Calibri" w:hAnsi="Calibri" w:cs="Calibri"/>
              </w:rPr>
              <w:t>Vodnog doprinosa -rezultat</w:t>
            </w:r>
          </w:p>
        </w:tc>
        <w:tc>
          <w:tcPr>
            <w:tcW w:w="1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92444B0" w14:textId="77777777" w:rsidR="00C44388" w:rsidRPr="00251617" w:rsidRDefault="00C44388" w:rsidP="00C36F1D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  <w:t>50.000,00</w:t>
            </w:r>
          </w:p>
        </w:tc>
        <w:tc>
          <w:tcPr>
            <w:tcW w:w="15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F6BDAAB" w14:textId="77777777" w:rsidR="00C44388" w:rsidRPr="00251617" w:rsidRDefault="00C44388" w:rsidP="00413F0A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  <w:t xml:space="preserve">            3.707,00</w:t>
            </w:r>
          </w:p>
        </w:tc>
      </w:tr>
      <w:tr w:rsidR="00251617" w:rsidRPr="00251617" w14:paraId="27DF29B3" w14:textId="77777777" w:rsidTr="00413F0A">
        <w:trPr>
          <w:trHeight w:val="101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73AF00" w14:textId="77777777" w:rsidR="00C44388" w:rsidRPr="00251617" w:rsidRDefault="00C44388" w:rsidP="00C36F1D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13.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B0D74EF" w14:textId="77777777" w:rsidR="00C44388" w:rsidRPr="00251617" w:rsidRDefault="00C44388" w:rsidP="00C36F1D">
            <w:pPr>
              <w:spacing w:line="254" w:lineRule="auto"/>
              <w:ind w:left="117" w:right="172"/>
              <w:rPr>
                <w:rFonts w:ascii="Calibri" w:hAnsi="Calibri" w:cs="Calibri"/>
              </w:rPr>
            </w:pPr>
            <w:r w:rsidRPr="00251617">
              <w:rPr>
                <w:rFonts w:ascii="Calibri" w:hAnsi="Calibri" w:cs="Calibri"/>
              </w:rPr>
              <w:t>Komunalni doprinos - rezultat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E4BB7D0" w14:textId="77777777" w:rsidR="00C44388" w:rsidRPr="00251617" w:rsidRDefault="00C44388" w:rsidP="00C36F1D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0,00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9D768E1" w14:textId="77777777" w:rsidR="00C44388" w:rsidRPr="00251617" w:rsidRDefault="00C44388" w:rsidP="00413F0A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 xml:space="preserve">            4.996,00</w:t>
            </w:r>
          </w:p>
        </w:tc>
      </w:tr>
      <w:tr w:rsidR="00251617" w:rsidRPr="00251617" w14:paraId="0C419D4F" w14:textId="77777777" w:rsidTr="00413F0A">
        <w:trPr>
          <w:trHeight w:val="101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74F8714" w14:textId="77777777" w:rsidR="00C44388" w:rsidRPr="00251617" w:rsidRDefault="00C44388" w:rsidP="00C36F1D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14.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0FDD5F3" w14:textId="77777777" w:rsidR="00C44388" w:rsidRPr="00251617" w:rsidRDefault="00C44388" w:rsidP="00C36F1D">
            <w:pPr>
              <w:spacing w:line="254" w:lineRule="auto"/>
              <w:ind w:left="117" w:right="172"/>
              <w:rPr>
                <w:rFonts w:ascii="Calibri" w:hAnsi="Calibri" w:cs="Calibri"/>
              </w:rPr>
            </w:pPr>
            <w:r w:rsidRPr="00251617">
              <w:rPr>
                <w:rFonts w:ascii="Calibri" w:hAnsi="Calibri" w:cs="Calibri"/>
              </w:rPr>
              <w:t>Koncesije - rezultat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0569ED" w14:textId="77777777" w:rsidR="00C44388" w:rsidRPr="00251617" w:rsidRDefault="00C44388" w:rsidP="00C36F1D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0,00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BD67BD" w14:textId="77777777" w:rsidR="00C44388" w:rsidRPr="00251617" w:rsidRDefault="00C44388" w:rsidP="00413F0A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4.200,00</w:t>
            </w:r>
          </w:p>
        </w:tc>
      </w:tr>
      <w:tr w:rsidR="00251617" w:rsidRPr="00251617" w14:paraId="489CE370" w14:textId="77777777" w:rsidTr="00413F0A">
        <w:trPr>
          <w:trHeight w:val="101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3CA130" w14:textId="77777777" w:rsidR="00C44388" w:rsidRPr="00251617" w:rsidRDefault="00C44388" w:rsidP="00C36F1D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007ED6" w14:textId="77777777" w:rsidR="00C44388" w:rsidRPr="00251617" w:rsidRDefault="00C44388" w:rsidP="00C36F1D">
            <w:pPr>
              <w:spacing w:line="254" w:lineRule="auto"/>
              <w:ind w:left="117" w:right="172"/>
              <w:jc w:val="right"/>
              <w:rPr>
                <w:rFonts w:ascii="Calibri" w:hAnsi="Calibri" w:cs="Calibri"/>
                <w:b/>
                <w:bCs/>
                <w:lang w:eastAsia="zh-CN"/>
              </w:rPr>
            </w:pPr>
            <w:r w:rsidRPr="00251617">
              <w:rPr>
                <w:rFonts w:ascii="Calibri" w:hAnsi="Calibri" w:cs="Calibri"/>
                <w:b/>
                <w:bCs/>
              </w:rPr>
              <w:t>UKUPNO: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70EADC3" w14:textId="77777777" w:rsidR="00C44388" w:rsidRPr="00251617" w:rsidRDefault="00C44388" w:rsidP="00C36F1D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begin"/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instrText xml:space="preserve"> =SUM(ABOVE) </w:instrText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separate"/>
            </w:r>
            <w:r w:rsidRPr="00251617">
              <w:rPr>
                <w:rFonts w:ascii="Calibri" w:eastAsia="Arial" w:hAnsi="Calibri" w:cs="Calibri"/>
                <w:b/>
                <w:bCs/>
                <w:lang w:eastAsia="hr-HR"/>
              </w:rPr>
              <w:t>1.372.500</w:t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end"/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,00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92CD965" w14:textId="77777777" w:rsidR="00C44388" w:rsidRPr="00251617" w:rsidRDefault="00C44388" w:rsidP="00413F0A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begin"/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instrText xml:space="preserve"> =SUM(ABOVE) </w:instrText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separate"/>
            </w:r>
            <w:r w:rsidRPr="00251617">
              <w:rPr>
                <w:rFonts w:ascii="Calibri" w:eastAsia="Arial" w:hAnsi="Calibri" w:cs="Calibri"/>
                <w:b/>
                <w:bCs/>
                <w:lang w:eastAsia="hr-HR"/>
              </w:rPr>
              <w:t>818.043</w:t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end"/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,00</w:t>
            </w:r>
          </w:p>
        </w:tc>
      </w:tr>
      <w:tr w:rsidR="00251617" w:rsidRPr="00251617" w14:paraId="5793F549" w14:textId="77777777" w:rsidTr="00E1285D">
        <w:trPr>
          <w:trHeight w:val="251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CE2152" w14:textId="77777777" w:rsidR="00C44388" w:rsidRPr="00251617" w:rsidRDefault="00C44388" w:rsidP="00C36F1D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E11445" w14:textId="77777777" w:rsidR="00C44388" w:rsidRPr="00251617" w:rsidRDefault="00C44388" w:rsidP="00C36F1D">
            <w:pPr>
              <w:spacing w:line="254" w:lineRule="auto"/>
              <w:ind w:left="117" w:right="172"/>
              <w:rPr>
                <w:rFonts w:ascii="Calibri" w:hAnsi="Calibri" w:cs="Calibri"/>
                <w:lang w:eastAsia="zh-CN"/>
              </w:rPr>
            </w:pPr>
            <w:r w:rsidRPr="00251617">
              <w:rPr>
                <w:rFonts w:ascii="Calibri" w:hAnsi="Calibri" w:cs="Calibri"/>
              </w:rPr>
              <w:t>POMOĆI: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8D34780" w14:textId="77777777" w:rsidR="00C44388" w:rsidRPr="00251617" w:rsidRDefault="00C44388" w:rsidP="00C36F1D">
            <w:pPr>
              <w:shd w:val="clear" w:color="auto" w:fill="FFFFFF"/>
              <w:ind w:left="791"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C6AC852" w14:textId="77777777" w:rsidR="00C44388" w:rsidRPr="00251617" w:rsidRDefault="00C44388" w:rsidP="00C36F1D">
            <w:pPr>
              <w:shd w:val="clear" w:color="auto" w:fill="FFFFFF"/>
              <w:ind w:left="791"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</w:tr>
      <w:tr w:rsidR="00251617" w:rsidRPr="00251617" w14:paraId="07E1DC69" w14:textId="77777777" w:rsidTr="00413F0A">
        <w:trPr>
          <w:trHeight w:val="22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35E954" w14:textId="77777777" w:rsidR="00C44388" w:rsidRPr="00251617" w:rsidRDefault="00C44388" w:rsidP="00C36F1D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1.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45265D" w14:textId="77777777" w:rsidR="00C44388" w:rsidRPr="00251617" w:rsidRDefault="00C44388" w:rsidP="00C36F1D">
            <w:pPr>
              <w:spacing w:line="254" w:lineRule="auto"/>
              <w:ind w:right="172"/>
              <w:rPr>
                <w:rFonts w:ascii="Calibri" w:hAnsi="Calibri" w:cs="Calibri"/>
                <w:lang w:eastAsia="zh-CN"/>
              </w:rPr>
            </w:pPr>
            <w:r w:rsidRPr="00251617">
              <w:rPr>
                <w:rFonts w:ascii="Calibri" w:hAnsi="Calibri" w:cs="Calibri"/>
              </w:rPr>
              <w:t>Ministarstvo prostornog uređenja, graditeljstva i državne imovine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CDD985F" w14:textId="77777777" w:rsidR="00C44388" w:rsidRPr="00251617" w:rsidRDefault="00C44388" w:rsidP="00C36F1D">
            <w:pPr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150.000,00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C2B6581" w14:textId="77777777" w:rsidR="00C44388" w:rsidRPr="00251617" w:rsidRDefault="00C44388" w:rsidP="00413F0A">
            <w:pPr>
              <w:ind w:left="791"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 xml:space="preserve">    0,00</w:t>
            </w:r>
          </w:p>
        </w:tc>
      </w:tr>
      <w:tr w:rsidR="00251617" w:rsidRPr="00251617" w14:paraId="46CB28A7" w14:textId="77777777" w:rsidTr="00413F0A">
        <w:trPr>
          <w:trHeight w:val="222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D153C0" w14:textId="77777777" w:rsidR="00C44388" w:rsidRPr="00251617" w:rsidRDefault="00C44388" w:rsidP="00C36F1D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2.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86E203" w14:textId="77777777" w:rsidR="00C44388" w:rsidRPr="00251617" w:rsidRDefault="00C44388" w:rsidP="00C36F1D">
            <w:pPr>
              <w:spacing w:line="254" w:lineRule="auto"/>
              <w:ind w:right="172"/>
              <w:rPr>
                <w:rFonts w:ascii="Calibri" w:hAnsi="Calibri" w:cs="Calibri"/>
                <w:lang w:eastAsia="zh-CN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 xml:space="preserve">Ministarstvo </w:t>
            </w:r>
            <w:r w:rsidRPr="00251617">
              <w:rPr>
                <w:rFonts w:ascii="Calibri" w:hAnsi="Calibri" w:cs="Calibri"/>
                <w:shd w:val="clear" w:color="auto" w:fill="FFFFFF"/>
              </w:rPr>
              <w:t>regionalnoga razvoja i fondova Europske unije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997145" w14:textId="77777777" w:rsidR="00C44388" w:rsidRPr="00251617" w:rsidRDefault="00C44388" w:rsidP="00C36F1D">
            <w:pPr>
              <w:shd w:val="clear" w:color="auto" w:fill="FFFFFF"/>
              <w:ind w:left="-16"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1.242.250,00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9B3848" w14:textId="77777777" w:rsidR="00C44388" w:rsidRPr="00251617" w:rsidRDefault="00C44388" w:rsidP="00413F0A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 xml:space="preserve">     1.732.250,00</w:t>
            </w:r>
          </w:p>
        </w:tc>
      </w:tr>
      <w:tr w:rsidR="00251617" w:rsidRPr="00251617" w14:paraId="6FE9FEF7" w14:textId="77777777" w:rsidTr="00413F0A">
        <w:trPr>
          <w:trHeight w:val="31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AE36A4D" w14:textId="77777777" w:rsidR="00C44388" w:rsidRPr="00251617" w:rsidRDefault="00C44388" w:rsidP="00C36F1D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3.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7211CC" w14:textId="77777777" w:rsidR="00C44388" w:rsidRPr="00251617" w:rsidRDefault="00C44388" w:rsidP="00C36F1D">
            <w:pPr>
              <w:spacing w:line="254" w:lineRule="auto"/>
              <w:ind w:right="172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251617">
              <w:rPr>
                <w:rFonts w:ascii="Calibri" w:eastAsia="Arial Unicode MS" w:hAnsi="Calibri" w:cs="Calibri"/>
                <w:kern w:val="2"/>
                <w:lang w:eastAsia="hr-HR"/>
              </w:rPr>
              <w:t>Ministarstvo unutarnjih poslova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0218279" w14:textId="77777777" w:rsidR="00C44388" w:rsidRPr="00251617" w:rsidRDefault="00C44388" w:rsidP="00C36F1D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>100.000,00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0971ABF" w14:textId="77777777" w:rsidR="00C44388" w:rsidRPr="00251617" w:rsidRDefault="00C44388" w:rsidP="00413F0A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noProof w:val="0"/>
                <w:lang w:eastAsia="hr-HR"/>
              </w:rPr>
              <w:t xml:space="preserve">          10.000,00</w:t>
            </w:r>
          </w:p>
        </w:tc>
      </w:tr>
      <w:tr w:rsidR="00251617" w:rsidRPr="00251617" w14:paraId="5DDB2CB1" w14:textId="77777777" w:rsidTr="00413F0A">
        <w:trPr>
          <w:trHeight w:val="25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E74FC6" w14:textId="77777777" w:rsidR="00C44388" w:rsidRPr="00251617" w:rsidRDefault="00C44388" w:rsidP="00C36F1D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EC5D7D" w14:textId="77777777" w:rsidR="00C44388" w:rsidRPr="00251617" w:rsidRDefault="00C44388" w:rsidP="00C36F1D">
            <w:pPr>
              <w:spacing w:line="254" w:lineRule="auto"/>
              <w:ind w:left="117" w:right="172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251617">
              <w:rPr>
                <w:rFonts w:ascii="Calibri" w:hAnsi="Calibri" w:cs="Calibri"/>
                <w:b/>
                <w:bCs/>
                <w:lang w:eastAsia="hr-HR"/>
              </w:rPr>
              <w:t>UKUPNO: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CB2FF2" w14:textId="77777777" w:rsidR="00C44388" w:rsidRPr="00251617" w:rsidRDefault="00C44388" w:rsidP="00C36F1D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begin"/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instrText xml:space="preserve"> =SUM(ABOVE) </w:instrText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separate"/>
            </w:r>
            <w:r w:rsidRPr="00251617">
              <w:rPr>
                <w:rFonts w:ascii="Calibri" w:eastAsia="Arial" w:hAnsi="Calibri" w:cs="Calibri"/>
                <w:b/>
                <w:bCs/>
                <w:lang w:eastAsia="hr-HR"/>
              </w:rPr>
              <w:t>1.492.250</w:t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end"/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,00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FB1ED9" w14:textId="77777777" w:rsidR="00C44388" w:rsidRPr="00251617" w:rsidRDefault="00C44388" w:rsidP="00413F0A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 xml:space="preserve">    </w:t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begin"/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instrText xml:space="preserve"> =SUM(ABOVE) </w:instrText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separate"/>
            </w:r>
            <w:r w:rsidRPr="00251617">
              <w:rPr>
                <w:rFonts w:ascii="Calibri" w:eastAsia="Arial" w:hAnsi="Calibri" w:cs="Calibri"/>
                <w:b/>
                <w:bCs/>
                <w:lang w:eastAsia="hr-HR"/>
              </w:rPr>
              <w:t>1.742.250</w:t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end"/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,00</w:t>
            </w:r>
          </w:p>
        </w:tc>
      </w:tr>
      <w:tr w:rsidR="00251617" w:rsidRPr="00251617" w14:paraId="3B6B5D0B" w14:textId="77777777" w:rsidTr="00413F0A">
        <w:trPr>
          <w:trHeight w:val="397"/>
          <w:jc w:val="center"/>
        </w:trPr>
        <w:tc>
          <w:tcPr>
            <w:tcW w:w="46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4E758B" w14:textId="77777777" w:rsidR="00C44388" w:rsidRPr="00251617" w:rsidRDefault="00C44388" w:rsidP="00C36F1D">
            <w:pPr>
              <w:shd w:val="clear" w:color="auto" w:fill="FFFFFF"/>
              <w:ind w:left="709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bookmarkStart w:id="23" w:name="_Hlk183429774"/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UKUPNO I + II:</w:t>
            </w:r>
            <w:r w:rsidRPr="00251617">
              <w:rPr>
                <w:rFonts w:ascii="Calibri" w:eastAsia="Arial" w:hAnsi="Calibri" w:cs="Calibri"/>
                <w:b/>
                <w:bCs/>
                <w:noProof w:val="0"/>
                <w:sz w:val="19"/>
                <w:szCs w:val="19"/>
              </w:rPr>
              <w:t xml:space="preserve"> 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90016E9" w14:textId="77777777" w:rsidR="00C44388" w:rsidRPr="00251617" w:rsidRDefault="00C44388" w:rsidP="00C36F1D">
            <w:pPr>
              <w:ind w:right="118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2.864.750,00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7BB214" w14:textId="77777777" w:rsidR="00C44388" w:rsidRPr="00251617" w:rsidRDefault="00C44388" w:rsidP="00413F0A">
            <w:pPr>
              <w:ind w:right="118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251617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 xml:space="preserve">    2.560.293,00</w:t>
            </w:r>
          </w:p>
        </w:tc>
      </w:tr>
    </w:tbl>
    <w:bookmarkEnd w:id="22"/>
    <w:bookmarkEnd w:id="23"/>
    <w:p w14:paraId="61744B9D" w14:textId="77777777" w:rsidR="00C44388" w:rsidRPr="00251617" w:rsidRDefault="00C44388" w:rsidP="00251617">
      <w:pPr>
        <w:spacing w:before="240" w:after="240"/>
        <w:jc w:val="center"/>
        <w:rPr>
          <w:rFonts w:ascii="Calibri" w:hAnsi="Calibri" w:cs="Calibri"/>
        </w:rPr>
      </w:pPr>
      <w:r w:rsidRPr="00251617">
        <w:rPr>
          <w:rFonts w:ascii="Calibri" w:hAnsi="Calibri" w:cs="Calibri"/>
        </w:rPr>
        <w:t>Članak 5.</w:t>
      </w:r>
    </w:p>
    <w:p w14:paraId="4585BC1F" w14:textId="77777777" w:rsidR="00C44388" w:rsidRPr="00251617" w:rsidRDefault="00C44388" w:rsidP="00C36F1D">
      <w:pPr>
        <w:spacing w:after="240"/>
        <w:ind w:firstLine="708"/>
        <w:jc w:val="both"/>
        <w:rPr>
          <w:rFonts w:ascii="Calibri" w:hAnsi="Calibri" w:cs="Calibri"/>
        </w:rPr>
      </w:pPr>
      <w:r w:rsidRPr="00251617">
        <w:rPr>
          <w:rFonts w:ascii="Calibri" w:hAnsi="Calibri" w:cs="Calibri"/>
        </w:rPr>
        <w:t>Ovaj će se Program objaviti u Službenim novinama Grada Požege.</w:t>
      </w:r>
    </w:p>
    <w:p w14:paraId="20996488" w14:textId="77777777" w:rsidR="00C44388" w:rsidRPr="00251617" w:rsidRDefault="00C44388" w:rsidP="00C36F1D">
      <w:pPr>
        <w:ind w:left="5670"/>
        <w:jc w:val="center"/>
        <w:rPr>
          <w:rFonts w:ascii="Calibri" w:hAnsi="Calibri" w:cs="Calibri"/>
          <w:lang w:val="pl-PL" w:eastAsia="hr-HR"/>
        </w:rPr>
      </w:pPr>
      <w:bookmarkStart w:id="24" w:name="_Hlk511382768"/>
      <w:bookmarkStart w:id="25" w:name="_Hlk524338037"/>
      <w:bookmarkStart w:id="26" w:name="_Hlk83194254"/>
      <w:r w:rsidRPr="00251617">
        <w:rPr>
          <w:rFonts w:ascii="Calibri" w:hAnsi="Calibri" w:cs="Calibri"/>
          <w:lang w:val="pl-PL" w:eastAsia="hr-HR"/>
        </w:rPr>
        <w:t>PREDSJEDNIK</w:t>
      </w:r>
    </w:p>
    <w:bookmarkEnd w:id="24"/>
    <w:p w14:paraId="37B2776B" w14:textId="77777777" w:rsidR="00C44388" w:rsidRPr="00251617" w:rsidRDefault="00C44388" w:rsidP="00C36F1D">
      <w:pPr>
        <w:ind w:left="5670"/>
        <w:jc w:val="center"/>
        <w:rPr>
          <w:rFonts w:ascii="Calibri" w:hAnsi="Calibri" w:cs="Calibri"/>
          <w:lang w:val="pl-PL" w:eastAsia="hr-HR"/>
        </w:rPr>
      </w:pPr>
      <w:r w:rsidRPr="00251617">
        <w:rPr>
          <w:rFonts w:ascii="Calibri" w:eastAsia="Calibri" w:hAnsi="Calibri" w:cs="Calibri"/>
          <w:bCs/>
          <w:lang w:eastAsia="hr-HR"/>
        </w:rPr>
        <w:t>Matej Begić, dipl.ing.šum.</w:t>
      </w:r>
      <w:bookmarkEnd w:id="25"/>
      <w:bookmarkEnd w:id="26"/>
    </w:p>
    <w:p w14:paraId="549C1EAF" w14:textId="77777777" w:rsidR="00C44388" w:rsidRPr="00251617" w:rsidRDefault="00C44388" w:rsidP="00C36F1D">
      <w:pPr>
        <w:spacing w:after="160" w:line="256" w:lineRule="auto"/>
        <w:rPr>
          <w:rFonts w:ascii="Calibri" w:hAnsi="Calibri" w:cs="Calibri"/>
          <w:bCs/>
          <w:lang w:eastAsia="zh-CN"/>
        </w:rPr>
      </w:pPr>
      <w:r w:rsidRPr="00251617">
        <w:rPr>
          <w:rFonts w:ascii="Calibri" w:hAnsi="Calibri" w:cs="Calibri"/>
          <w:bCs/>
        </w:rPr>
        <w:br w:type="page"/>
      </w:r>
    </w:p>
    <w:p w14:paraId="0451FF1D" w14:textId="77777777" w:rsidR="00C44388" w:rsidRPr="00251617" w:rsidRDefault="00C44388" w:rsidP="00B37D2E">
      <w:pPr>
        <w:jc w:val="center"/>
      </w:pPr>
      <w:r w:rsidRPr="00251617">
        <w:t>O b r a z l o ž e n j e</w:t>
      </w:r>
    </w:p>
    <w:p w14:paraId="3E107152" w14:textId="77777777" w:rsidR="00B37D2E" w:rsidRPr="00251617" w:rsidRDefault="00C44388" w:rsidP="00B37D2E">
      <w:pPr>
        <w:jc w:val="center"/>
      </w:pPr>
      <w:r w:rsidRPr="00251617">
        <w:t>uz Prijedlog I. izmjene Programa građenja objekata i uređaja</w:t>
      </w:r>
    </w:p>
    <w:p w14:paraId="58B49F5A" w14:textId="10F264C4" w:rsidR="00C44388" w:rsidRPr="00251617" w:rsidRDefault="00C44388" w:rsidP="00251617">
      <w:pPr>
        <w:spacing w:after="240"/>
        <w:jc w:val="center"/>
      </w:pPr>
      <w:r w:rsidRPr="00251617">
        <w:t xml:space="preserve"> komunalne infrastrukture za 2025. godinu</w:t>
      </w:r>
    </w:p>
    <w:p w14:paraId="71FCF93C" w14:textId="77777777" w:rsidR="00B37D2E" w:rsidRPr="00251617" w:rsidRDefault="00B37D2E" w:rsidP="00251617"/>
    <w:p w14:paraId="245212CB" w14:textId="77777777" w:rsidR="00C44388" w:rsidRPr="00251617" w:rsidRDefault="00C44388" w:rsidP="00C36F1D">
      <w:pPr>
        <w:spacing w:after="240"/>
        <w:ind w:firstLine="708"/>
        <w:jc w:val="both"/>
      </w:pPr>
      <w:r w:rsidRPr="00251617">
        <w:t>Sukladno članku 67. Zakona o komunalnom gospodarstvu (</w:t>
      </w:r>
      <w:bookmarkStart w:id="27" w:name="_Hlk51049352"/>
      <w:r w:rsidRPr="00251617">
        <w:t xml:space="preserve">Narodne novine, broj: 68/18. i 110/18.- </w:t>
      </w:r>
      <w:bookmarkEnd w:id="27"/>
      <w:r w:rsidRPr="00251617">
        <w:t>Odluka Ustavnog suda, 32/20. i 145/24.)</w:t>
      </w:r>
      <w:r w:rsidRPr="00251617">
        <w:rPr>
          <w:bCs/>
        </w:rPr>
        <w:t xml:space="preserve"> </w:t>
      </w:r>
      <w:r w:rsidRPr="00251617">
        <w:t>jedinice lokalne samouprave obvezne su donijeti Program građenja objekata i uređaja komunalne infrastrukture i u njemu definirati planirane radove u narednoj kalendarskoj godini iz područja izgradnje nerazvrstanih cesta, javnih prometnih površina na kojima nije dopušten promet motornih vozila, javnih parkirališta, javnih zelenih površina, građevina i uređaja javne namjene, javne rasvjete i groblja.</w:t>
      </w:r>
    </w:p>
    <w:p w14:paraId="7BA7BA14" w14:textId="77777777" w:rsidR="00C44388" w:rsidRPr="00251617" w:rsidRDefault="00C44388" w:rsidP="00C36F1D">
      <w:pPr>
        <w:spacing w:after="240"/>
        <w:ind w:firstLine="708"/>
        <w:jc w:val="both"/>
      </w:pPr>
      <w:r w:rsidRPr="00251617">
        <w:t>Program građenja objekata i uređaja komunalne infrastrukture za 2025. godinu usvojen je na 32. sjednici Gradskog vijeća, održanoj dana 16. prosinca 2024. godine.</w:t>
      </w:r>
    </w:p>
    <w:p w14:paraId="6C9A8447" w14:textId="77777777" w:rsidR="00C44388" w:rsidRPr="00251617" w:rsidRDefault="00C44388" w:rsidP="00C36F1D">
      <w:pPr>
        <w:spacing w:after="240"/>
        <w:ind w:firstLine="708"/>
        <w:jc w:val="both"/>
      </w:pPr>
      <w:r w:rsidRPr="00251617">
        <w:t>Potreba I. izmjene Programa građenja objekata i uređaja komunalne infrastrukture za 2025. godinu nastala je izradom I. rebalansa Proračuna za 2025. godinu.</w:t>
      </w:r>
    </w:p>
    <w:p w14:paraId="7ED19119" w14:textId="77777777" w:rsidR="00C44388" w:rsidRPr="00251617" w:rsidRDefault="00C44388" w:rsidP="00C36F1D">
      <w:pPr>
        <w:spacing w:after="240"/>
        <w:ind w:firstLine="708"/>
        <w:jc w:val="both"/>
      </w:pPr>
      <w:r w:rsidRPr="00251617">
        <w:t xml:space="preserve">Ukupno za realizaciju I. izmjene Programa građenja planirano je izvršiti radove u vrijednosti 2.560.293,00 </w:t>
      </w:r>
      <w:r w:rsidRPr="00251617">
        <w:rPr>
          <w:lang w:eastAsia="hr-HR"/>
        </w:rPr>
        <w:t xml:space="preserve">eura </w:t>
      </w:r>
      <w:r w:rsidRPr="00251617">
        <w:t>i to iz sredstava proračuna Grada Požege, komunalnog doprinosa, komunalne naknade, doprinosa za šume, te drugih izvora utvrđenih posebnim zakonima (državni proračun, sufinanciranjem od strane drugih javnih tijela, ministarstava, Fondova i sl.).</w:t>
      </w:r>
    </w:p>
    <w:p w14:paraId="48B86F48" w14:textId="77777777" w:rsidR="00C44388" w:rsidRPr="00251617" w:rsidRDefault="00C44388" w:rsidP="00C36F1D">
      <w:pPr>
        <w:rPr>
          <w:rFonts w:ascii="Calibri" w:eastAsia="Times New Roman" w:hAnsi="Calibri" w:cs="Calibri"/>
          <w:lang w:eastAsia="hr-HR"/>
        </w:rPr>
      </w:pPr>
    </w:p>
    <w:p w14:paraId="6691F917" w14:textId="77777777" w:rsidR="00C44388" w:rsidRPr="00251617" w:rsidRDefault="00C44388" w:rsidP="00C36F1D">
      <w:pPr>
        <w:ind w:left="5954"/>
        <w:jc w:val="center"/>
        <w:rPr>
          <w:rFonts w:cstheme="minorHAnsi"/>
          <w:b/>
          <w:noProof w:val="0"/>
        </w:rPr>
      </w:pPr>
      <w:r w:rsidRPr="00251617">
        <w:rPr>
          <w:rFonts w:cstheme="minorHAnsi"/>
        </w:rPr>
        <w:t>PREDSJEDNIK</w:t>
      </w:r>
    </w:p>
    <w:p w14:paraId="090DE2B1" w14:textId="51CABF9F" w:rsidR="00251617" w:rsidRDefault="00C44388" w:rsidP="00C36F1D">
      <w:pPr>
        <w:ind w:left="5954"/>
        <w:jc w:val="center"/>
        <w:rPr>
          <w:rFonts w:cstheme="minorHAnsi"/>
          <w:bCs/>
        </w:rPr>
      </w:pPr>
      <w:r w:rsidRPr="00251617">
        <w:rPr>
          <w:rFonts w:cstheme="minorHAnsi"/>
          <w:bCs/>
        </w:rPr>
        <w:t>Matej Begić, dip.ing.šum.</w:t>
      </w:r>
    </w:p>
    <w:p w14:paraId="6A260E33" w14:textId="77777777" w:rsidR="00251617" w:rsidRDefault="00251617">
      <w:pPr>
        <w:rPr>
          <w:rFonts w:cstheme="minorHAnsi"/>
          <w:bCs/>
        </w:rPr>
      </w:pPr>
      <w:r>
        <w:rPr>
          <w:rFonts w:cstheme="minorHAnsi"/>
          <w:bCs/>
        </w:rPr>
        <w:br w:type="page"/>
      </w:r>
    </w:p>
    <w:p w14:paraId="3C78D0D5" w14:textId="77777777" w:rsidR="00C44388" w:rsidRPr="00251617" w:rsidRDefault="00C44388" w:rsidP="00C36F1D">
      <w:pPr>
        <w:widowControl w:val="0"/>
        <w:jc w:val="right"/>
        <w:rPr>
          <w:rFonts w:eastAsia="Arial Unicode MS" w:cstheme="minorHAnsi"/>
          <w:b/>
          <w:bCs/>
          <w:i/>
          <w:iCs/>
          <w:color w:val="548DD4" w:themeColor="text2" w:themeTint="99"/>
          <w:kern w:val="2"/>
          <w:u w:val="single"/>
          <w:lang w:eastAsia="hr-HR"/>
        </w:rPr>
      </w:pPr>
      <w:r w:rsidRPr="00251617">
        <w:rPr>
          <w:rFonts w:eastAsia="Arial Unicode MS" w:cstheme="minorHAnsi"/>
          <w:b/>
          <w:bCs/>
          <w:i/>
          <w:iCs/>
          <w:color w:val="548DD4" w:themeColor="text2" w:themeTint="99"/>
          <w:kern w:val="2"/>
          <w:u w:val="single"/>
          <w:lang w:eastAsia="hr-HR"/>
        </w:rPr>
        <w:t>Službene novine Grada Požege, broj: 21/24.</w:t>
      </w:r>
    </w:p>
    <w:p w14:paraId="01F04842" w14:textId="77777777" w:rsidR="00C44388" w:rsidRPr="00251617" w:rsidRDefault="00C44388" w:rsidP="00C36F1D">
      <w:pPr>
        <w:ind w:right="5386" w:firstLine="142"/>
        <w:jc w:val="center"/>
        <w:rPr>
          <w:rFonts w:eastAsia="Times New Roman" w:cstheme="minorHAnsi"/>
          <w:i/>
          <w:iCs/>
          <w:lang w:val="en-US"/>
        </w:rPr>
      </w:pPr>
      <w:r w:rsidRPr="00251617">
        <w:rPr>
          <w:rFonts w:eastAsia="Times New Roman" w:cstheme="minorHAnsi"/>
          <w:i/>
          <w:iCs/>
        </w:rPr>
        <w:drawing>
          <wp:inline distT="0" distB="0" distL="0" distR="0" wp14:anchorId="7F45A975" wp14:editId="1F6F009B">
            <wp:extent cx="310515" cy="431165"/>
            <wp:effectExtent l="0" t="0" r="0" b="6985"/>
            <wp:docPr id="576134022" name="Slika 6" descr="Slika na kojoj se prikazuje simbol, zastava, crveno, karmin crven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3290179" name="Slika 6" descr="Slika na kojoj se prikazuje simbol, zastava, crveno, karmin crven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" cy="43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10CD63" w14:textId="77777777" w:rsidR="00C44388" w:rsidRPr="00251617" w:rsidRDefault="00C44388" w:rsidP="00C36F1D">
      <w:pPr>
        <w:ind w:right="5386"/>
        <w:jc w:val="center"/>
        <w:rPr>
          <w:rFonts w:eastAsia="Times New Roman" w:cstheme="minorHAnsi"/>
          <w:i/>
          <w:iCs/>
        </w:rPr>
      </w:pPr>
      <w:r w:rsidRPr="00251617">
        <w:rPr>
          <w:rFonts w:eastAsia="Times New Roman" w:cstheme="minorHAnsi"/>
          <w:i/>
          <w:iCs/>
        </w:rPr>
        <w:t>R  E  P  U  B  L  I  K  A    H  R  V  A  T  S  K  A</w:t>
      </w:r>
    </w:p>
    <w:p w14:paraId="71A43EC2" w14:textId="77777777" w:rsidR="00C44388" w:rsidRPr="00251617" w:rsidRDefault="00C44388" w:rsidP="00C36F1D">
      <w:pPr>
        <w:ind w:right="5386"/>
        <w:jc w:val="center"/>
        <w:rPr>
          <w:rFonts w:eastAsia="Times New Roman" w:cstheme="minorHAnsi"/>
          <w:i/>
          <w:iCs/>
        </w:rPr>
      </w:pPr>
      <w:r w:rsidRPr="00251617">
        <w:rPr>
          <w:rFonts w:eastAsia="Times New Roman" w:cstheme="minorHAnsi"/>
          <w:i/>
          <w:iCs/>
        </w:rPr>
        <w:t>POŽEŠKO-SLAVONSKA ŽUPANIJA</w:t>
      </w:r>
    </w:p>
    <w:p w14:paraId="450889B1" w14:textId="77777777" w:rsidR="00C44388" w:rsidRPr="00251617" w:rsidRDefault="00C44388" w:rsidP="00C36F1D">
      <w:pPr>
        <w:ind w:right="5386"/>
        <w:jc w:val="center"/>
        <w:rPr>
          <w:rFonts w:eastAsia="Times New Roman" w:cstheme="minorHAnsi"/>
          <w:i/>
          <w:iCs/>
          <w:lang w:val="en-US"/>
        </w:rPr>
      </w:pPr>
      <w:r w:rsidRPr="00251617">
        <w:rPr>
          <w:rFonts w:eastAsia="Times New Roman" w:cstheme="minorHAnsi"/>
          <w:i/>
          <w:iCs/>
          <w:lang w:val="en-US"/>
        </w:rPr>
        <w:drawing>
          <wp:anchor distT="0" distB="0" distL="114300" distR="114300" simplePos="0" relativeHeight="251664384" behindDoc="0" locked="0" layoutInCell="1" allowOverlap="1" wp14:anchorId="70814384" wp14:editId="2A0806F5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40507995" name="Slika 7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9257361" name="Slika 7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51617">
        <w:rPr>
          <w:rFonts w:eastAsia="Times New Roman" w:cstheme="minorHAnsi"/>
          <w:i/>
          <w:iCs/>
          <w:lang w:val="en-US"/>
        </w:rPr>
        <w:t>GRAD POŽEGA</w:t>
      </w:r>
    </w:p>
    <w:p w14:paraId="739736D2" w14:textId="77777777" w:rsidR="00C44388" w:rsidRPr="00251617" w:rsidRDefault="00C44388" w:rsidP="00C36F1D">
      <w:pPr>
        <w:spacing w:after="240"/>
        <w:ind w:right="5386"/>
        <w:jc w:val="center"/>
        <w:rPr>
          <w:rFonts w:eastAsia="Times New Roman" w:cstheme="minorHAnsi"/>
          <w:i/>
          <w:iCs/>
          <w:lang w:val="en-US"/>
        </w:rPr>
      </w:pPr>
      <w:r w:rsidRPr="00251617">
        <w:rPr>
          <w:rFonts w:eastAsia="Times New Roman" w:cstheme="minorHAnsi"/>
          <w:i/>
          <w:iCs/>
          <w:lang w:val="en-US"/>
        </w:rPr>
        <w:t>Gradsko vijeće</w:t>
      </w:r>
    </w:p>
    <w:p w14:paraId="0B1F093C" w14:textId="77777777" w:rsidR="00C44388" w:rsidRPr="00251617" w:rsidRDefault="00C44388" w:rsidP="00C36F1D">
      <w:pPr>
        <w:rPr>
          <w:rFonts w:eastAsia="Times New Roman" w:cstheme="minorHAnsi"/>
          <w:i/>
          <w:iCs/>
        </w:rPr>
      </w:pPr>
      <w:r w:rsidRPr="00251617">
        <w:rPr>
          <w:rFonts w:eastAsia="Times New Roman" w:cstheme="minorHAnsi"/>
          <w:i/>
          <w:iCs/>
        </w:rPr>
        <w:t xml:space="preserve">KLASA: 024-02/24-03/16 </w:t>
      </w:r>
    </w:p>
    <w:p w14:paraId="40B1E87C" w14:textId="77777777" w:rsidR="00C44388" w:rsidRPr="00251617" w:rsidRDefault="00C44388" w:rsidP="00C36F1D">
      <w:pPr>
        <w:rPr>
          <w:rFonts w:eastAsia="Times New Roman" w:cstheme="minorHAnsi"/>
          <w:i/>
          <w:iCs/>
        </w:rPr>
      </w:pPr>
      <w:r w:rsidRPr="00251617">
        <w:rPr>
          <w:rFonts w:eastAsia="Times New Roman" w:cstheme="minorHAnsi"/>
          <w:i/>
          <w:iCs/>
        </w:rPr>
        <w:t>URBROJ: 2177-1-02/01-24-1</w:t>
      </w:r>
    </w:p>
    <w:p w14:paraId="0430C4E7" w14:textId="77777777" w:rsidR="00C44388" w:rsidRPr="00251617" w:rsidRDefault="00C44388" w:rsidP="00C36F1D">
      <w:pPr>
        <w:spacing w:after="240"/>
        <w:rPr>
          <w:rFonts w:eastAsia="Times New Roman" w:cstheme="minorHAnsi"/>
          <w:i/>
          <w:iCs/>
        </w:rPr>
      </w:pPr>
      <w:r w:rsidRPr="00251617">
        <w:rPr>
          <w:rFonts w:eastAsia="Times New Roman" w:cstheme="minorHAnsi"/>
          <w:i/>
          <w:iCs/>
        </w:rPr>
        <w:t>Požega, 16.  prosinca 2024.</w:t>
      </w:r>
    </w:p>
    <w:p w14:paraId="5DFE7BF4" w14:textId="77777777" w:rsidR="00C44388" w:rsidRPr="00251617" w:rsidRDefault="00C44388" w:rsidP="00C36F1D">
      <w:pPr>
        <w:spacing w:after="240"/>
        <w:ind w:firstLine="708"/>
        <w:jc w:val="both"/>
        <w:rPr>
          <w:rFonts w:cstheme="minorHAnsi"/>
          <w:i/>
          <w:iCs/>
        </w:rPr>
      </w:pPr>
      <w:r w:rsidRPr="00251617">
        <w:rPr>
          <w:rFonts w:cstheme="minorHAnsi"/>
          <w:i/>
          <w:iCs/>
        </w:rPr>
        <w:t>Na temelju članka 35. stavka 1. točke 2. Zakona o lokalnoj i područnoj (regionalnoj) samoupravi (Narodne novine, broj: 33/01, 60/01.- vjerodostojno tumačenje, 129/05., 109/07., 125/08., 36/09., 150/11., 144/12., 19/13.- pročišćeni tekst, 137/15.- ispravak, 123/17., 98/19. i 144/20.), članka 67. stavka 1. Zakona o komunalnom gospodarstvu (Narodne novine, broj: 68/18. i 110/18.- Odluka Ustavnog suda i 32/20.), članka 107. Zakona o cestama (Narodne novine, broj: 84/11., 22/13., 54/13., 148/13., 92/14., 110/19., 144/21. 114/22., 4/23. i 133/23.), te članka 39. stavka 1. podstavka 3. Statuta Grada Požege (Službene novine Grada Požege, broj: 2/21. i 11/22.), Gradsko vijeće Grada Požege, na 32. sjednici, održanoj dana, 16. prosinca 2024. godine, donosi</w:t>
      </w:r>
    </w:p>
    <w:p w14:paraId="06E615AA" w14:textId="77777777" w:rsidR="00C44388" w:rsidRPr="00251617" w:rsidRDefault="00C44388" w:rsidP="00C36F1D">
      <w:pPr>
        <w:jc w:val="center"/>
        <w:rPr>
          <w:rFonts w:cstheme="minorHAnsi"/>
          <w:i/>
          <w:iCs/>
        </w:rPr>
      </w:pPr>
      <w:r w:rsidRPr="00251617">
        <w:rPr>
          <w:rFonts w:cstheme="minorHAnsi"/>
          <w:i/>
          <w:iCs/>
          <w:lang w:val="de-DE"/>
        </w:rPr>
        <w:t>P R O G R A M</w:t>
      </w:r>
    </w:p>
    <w:p w14:paraId="43D9BBF3" w14:textId="77777777" w:rsidR="00C44388" w:rsidRPr="00251617" w:rsidRDefault="00C44388" w:rsidP="00C36F1D">
      <w:pPr>
        <w:spacing w:after="240"/>
        <w:jc w:val="center"/>
        <w:rPr>
          <w:rFonts w:cstheme="minorHAnsi"/>
          <w:i/>
          <w:iCs/>
        </w:rPr>
      </w:pPr>
      <w:r w:rsidRPr="00251617">
        <w:rPr>
          <w:rFonts w:cstheme="minorHAnsi"/>
          <w:i/>
          <w:iCs/>
        </w:rPr>
        <w:t>građenja objekata i uređaja komunalne infrastrukture za 2025. godinu</w:t>
      </w:r>
    </w:p>
    <w:p w14:paraId="130C4507" w14:textId="77777777" w:rsidR="00C44388" w:rsidRPr="00251617" w:rsidRDefault="00C44388" w:rsidP="00C36F1D">
      <w:pPr>
        <w:spacing w:after="240"/>
        <w:ind w:left="426" w:hanging="426"/>
        <w:rPr>
          <w:rFonts w:cstheme="minorHAnsi"/>
          <w:i/>
          <w:iCs/>
        </w:rPr>
      </w:pPr>
      <w:r w:rsidRPr="00251617">
        <w:rPr>
          <w:rFonts w:cstheme="minorHAnsi"/>
          <w:i/>
          <w:iCs/>
        </w:rPr>
        <w:t>I.</w:t>
      </w:r>
      <w:r w:rsidRPr="00251617">
        <w:rPr>
          <w:rFonts w:cstheme="minorHAnsi"/>
          <w:i/>
          <w:iCs/>
        </w:rPr>
        <w:tab/>
        <w:t>UVODNI DIO</w:t>
      </w:r>
    </w:p>
    <w:p w14:paraId="58C0D8A9" w14:textId="77777777" w:rsidR="00C44388" w:rsidRPr="00251617" w:rsidRDefault="00C44388" w:rsidP="00C36F1D">
      <w:pPr>
        <w:spacing w:after="240"/>
        <w:ind w:left="4260"/>
        <w:rPr>
          <w:rFonts w:ascii="Arial" w:eastAsia="Arial" w:hAnsi="Arial" w:cstheme="minorHAnsi"/>
          <w:i/>
          <w:iCs/>
          <w:noProof w:val="0"/>
        </w:rPr>
      </w:pPr>
      <w:r w:rsidRPr="00251617">
        <w:rPr>
          <w:rFonts w:ascii="Arial" w:eastAsia="Arial" w:hAnsi="Arial" w:cstheme="minorHAnsi"/>
          <w:i/>
          <w:iCs/>
          <w:noProof w:val="0"/>
        </w:rPr>
        <w:t>Članak 1.</w:t>
      </w:r>
    </w:p>
    <w:p w14:paraId="7944B14B" w14:textId="77777777" w:rsidR="00C44388" w:rsidRPr="00251617" w:rsidRDefault="00C44388" w:rsidP="00C36F1D">
      <w:pPr>
        <w:ind w:firstLine="426"/>
        <w:jc w:val="both"/>
        <w:rPr>
          <w:rFonts w:eastAsia="Calibri" w:cstheme="minorHAnsi"/>
          <w:i/>
          <w:iCs/>
          <w:noProof w:val="0"/>
          <w:lang w:eastAsia="hr-HR"/>
        </w:rPr>
      </w:pPr>
      <w:r w:rsidRPr="00251617">
        <w:rPr>
          <w:rFonts w:eastAsia="Calibri" w:cstheme="minorHAnsi"/>
          <w:i/>
          <w:iCs/>
          <w:noProof w:val="0"/>
          <w:lang w:eastAsia="hr-HR"/>
        </w:rPr>
        <w:t>(1)</w:t>
      </w:r>
      <w:r w:rsidRPr="00251617">
        <w:rPr>
          <w:rFonts w:eastAsia="Calibri" w:cstheme="minorHAnsi"/>
          <w:i/>
          <w:iCs/>
          <w:noProof w:val="0"/>
          <w:lang w:eastAsia="hr-HR"/>
        </w:rPr>
        <w:tab/>
        <w:t>Programom građenja komunalne infrastrukture određuje se komunalna infrastruktura koja će se graditi u Gradu Požegi u 2025. godini. Pod pojmom komunalna infrastruktura obuhvaćene su: nerazvrstane ceste, javne prometne površine na kojima nije dopušten promet motornih vozila, javna parkirališta, javne zelene površine, građevine i uređaji javne namjene, javna rasvjeta i groblja.</w:t>
      </w:r>
    </w:p>
    <w:p w14:paraId="5B528BA5" w14:textId="77777777" w:rsidR="00C44388" w:rsidRPr="00251617" w:rsidRDefault="00C44388" w:rsidP="00C36F1D">
      <w:pPr>
        <w:spacing w:after="240"/>
        <w:ind w:right="20" w:firstLine="426"/>
        <w:jc w:val="both"/>
        <w:rPr>
          <w:rFonts w:cstheme="minorHAnsi"/>
          <w:i/>
          <w:iCs/>
        </w:rPr>
      </w:pPr>
      <w:r w:rsidRPr="00251617">
        <w:rPr>
          <w:rFonts w:cstheme="minorHAnsi"/>
          <w:i/>
          <w:iCs/>
        </w:rPr>
        <w:t>(2)</w:t>
      </w:r>
      <w:r w:rsidRPr="00251617">
        <w:rPr>
          <w:rFonts w:cstheme="minorHAnsi"/>
          <w:i/>
          <w:iCs/>
        </w:rPr>
        <w:tab/>
        <w:t>Program građenja komunalne infrastrukture izrađuje se i donosi u skladu s Izvješćem o stanju u prostoru, potrebama uređenja zemljišta planiranog prostornim planom i planom razvojnih programa koji se donose na temelju posebnih propisa, a vodeći računa o troškovima građenja infrastrukture te financijskim mogućnostima i predvidivim izvorima prihoda.</w:t>
      </w:r>
    </w:p>
    <w:p w14:paraId="08C42D75" w14:textId="77777777" w:rsidR="00C44388" w:rsidRPr="00251617" w:rsidRDefault="00C44388" w:rsidP="00C36F1D">
      <w:pPr>
        <w:spacing w:after="240"/>
        <w:jc w:val="center"/>
        <w:rPr>
          <w:rFonts w:ascii="Arial" w:eastAsia="Arial" w:hAnsi="Arial" w:cstheme="minorHAnsi"/>
          <w:i/>
          <w:iCs/>
          <w:noProof w:val="0"/>
        </w:rPr>
      </w:pPr>
      <w:r w:rsidRPr="00251617">
        <w:rPr>
          <w:rFonts w:ascii="Arial" w:eastAsia="Arial" w:hAnsi="Arial" w:cstheme="minorHAnsi"/>
          <w:i/>
          <w:iCs/>
          <w:noProof w:val="0"/>
        </w:rPr>
        <w:t>Članak 2.</w:t>
      </w:r>
    </w:p>
    <w:p w14:paraId="6910A649" w14:textId="77777777" w:rsidR="00C44388" w:rsidRPr="00251617" w:rsidRDefault="00C44388" w:rsidP="00C36F1D">
      <w:pPr>
        <w:ind w:right="20" w:firstLine="426"/>
        <w:jc w:val="both"/>
        <w:rPr>
          <w:rFonts w:cstheme="minorHAnsi"/>
          <w:i/>
          <w:iCs/>
        </w:rPr>
      </w:pPr>
      <w:r w:rsidRPr="00251617">
        <w:rPr>
          <w:rFonts w:cstheme="minorHAnsi"/>
          <w:i/>
          <w:iCs/>
        </w:rPr>
        <w:t>(1)</w:t>
      </w:r>
      <w:r w:rsidRPr="00251617">
        <w:rPr>
          <w:rFonts w:cstheme="minorHAnsi"/>
          <w:i/>
          <w:iCs/>
        </w:rPr>
        <w:tab/>
        <w:t>Procjena troškova građenja komunalne infrastrukture obavlja se prema načelu punog pokrića troškova građenja komunalne infrastrukture određenog Programom građenja komunalne infrastrukture.</w:t>
      </w:r>
    </w:p>
    <w:p w14:paraId="3EC834FB" w14:textId="77777777" w:rsidR="00C44388" w:rsidRPr="00251617" w:rsidRDefault="00C44388" w:rsidP="00C36F1D">
      <w:pPr>
        <w:spacing w:after="240"/>
        <w:ind w:right="20" w:firstLine="426"/>
        <w:jc w:val="both"/>
        <w:rPr>
          <w:rFonts w:cstheme="minorHAnsi"/>
          <w:i/>
          <w:iCs/>
        </w:rPr>
      </w:pPr>
      <w:r w:rsidRPr="00251617">
        <w:rPr>
          <w:rFonts w:cstheme="minorHAnsi"/>
          <w:i/>
          <w:iCs/>
        </w:rPr>
        <w:t>(2)</w:t>
      </w:r>
      <w:r w:rsidRPr="00251617">
        <w:rPr>
          <w:rFonts w:cstheme="minorHAnsi"/>
          <w:i/>
          <w:iCs/>
        </w:rPr>
        <w:tab/>
        <w:t>Troškovi iz stavka 1. ovoga članka procjenjuju se na temelju troškova građenja usporedivih građevina komunalne infrastrukture u godini koja prethodi planskom razdoblju i zabilježenog indeksa povećanja odnosno smanjenja troškova građenja.</w:t>
      </w:r>
    </w:p>
    <w:p w14:paraId="21A561B2" w14:textId="77777777" w:rsidR="00C44388" w:rsidRPr="00251617" w:rsidRDefault="00C44388" w:rsidP="00C36F1D">
      <w:pPr>
        <w:shd w:val="clear" w:color="auto" w:fill="FFFFFF"/>
        <w:spacing w:after="240"/>
        <w:jc w:val="right"/>
        <w:rPr>
          <w:rFonts w:ascii="Arial" w:eastAsia="Arial" w:hAnsi="Arial" w:cstheme="minorHAnsi"/>
          <w:i/>
          <w:iCs/>
          <w:noProof w:val="0"/>
        </w:rPr>
      </w:pPr>
      <w:r w:rsidRPr="00251617">
        <w:rPr>
          <w:rFonts w:ascii="Arial" w:eastAsia="Arial" w:hAnsi="Arial" w:cstheme="minorHAnsi"/>
          <w:i/>
          <w:iCs/>
          <w:noProof w:val="0"/>
        </w:rPr>
        <w:t>II.</w:t>
      </w:r>
      <w:r w:rsidRPr="00251617">
        <w:rPr>
          <w:rFonts w:ascii="Arial" w:eastAsia="Arial" w:hAnsi="Arial" w:cstheme="minorHAnsi"/>
          <w:i/>
          <w:iCs/>
          <w:noProof w:val="0"/>
        </w:rPr>
        <w:tab/>
        <w:t>PROGRAM GRAĐENJA KOMUNALNE INFRASTRUKTURE</w:t>
      </w:r>
    </w:p>
    <w:p w14:paraId="60A19B57" w14:textId="77777777" w:rsidR="00C44388" w:rsidRPr="00251617" w:rsidRDefault="00C44388" w:rsidP="00C36F1D">
      <w:pPr>
        <w:shd w:val="clear" w:color="auto" w:fill="FFFFFF"/>
        <w:spacing w:after="240"/>
        <w:jc w:val="center"/>
        <w:rPr>
          <w:rFonts w:ascii="Arial" w:eastAsia="Arial" w:hAnsi="Arial" w:cstheme="minorHAnsi"/>
          <w:i/>
          <w:iCs/>
          <w:noProof w:val="0"/>
        </w:rPr>
      </w:pPr>
      <w:r w:rsidRPr="00251617">
        <w:rPr>
          <w:rFonts w:ascii="Arial" w:eastAsia="Arial" w:hAnsi="Arial" w:cstheme="minorHAnsi"/>
          <w:i/>
          <w:iCs/>
          <w:noProof w:val="0"/>
        </w:rPr>
        <w:t>Članak 3.</w:t>
      </w:r>
    </w:p>
    <w:p w14:paraId="32D142DB" w14:textId="77777777" w:rsidR="00C44388" w:rsidRPr="00251617" w:rsidRDefault="00C44388" w:rsidP="00C36F1D">
      <w:pPr>
        <w:numPr>
          <w:ilvl w:val="0"/>
          <w:numId w:val="1"/>
        </w:numPr>
        <w:ind w:left="0" w:firstLine="426"/>
        <w:jc w:val="both"/>
        <w:rPr>
          <w:rFonts w:ascii="Arial" w:eastAsia="Arial" w:hAnsi="Arial" w:cstheme="minorHAnsi"/>
          <w:i/>
          <w:iCs/>
          <w:noProof w:val="0"/>
        </w:rPr>
      </w:pPr>
      <w:r w:rsidRPr="00251617">
        <w:rPr>
          <w:rFonts w:ascii="Arial" w:eastAsia="Arial" w:hAnsi="Arial" w:cstheme="minorHAnsi"/>
          <w:i/>
          <w:iCs/>
          <w:noProof w:val="0"/>
        </w:rPr>
        <w:t>U 2025. godini planiraju se sljedeće investicije:</w:t>
      </w:r>
    </w:p>
    <w:p w14:paraId="20FE94C4" w14:textId="77777777" w:rsidR="00C44388" w:rsidRPr="00251617" w:rsidRDefault="00C44388" w:rsidP="00C36F1D">
      <w:pPr>
        <w:numPr>
          <w:ilvl w:val="0"/>
          <w:numId w:val="2"/>
        </w:numPr>
        <w:suppressAutoHyphens/>
        <w:spacing w:after="200"/>
        <w:ind w:left="851" w:hanging="284"/>
        <w:contextualSpacing/>
        <w:jc w:val="both"/>
        <w:rPr>
          <w:rFonts w:eastAsia="Calibri" w:cstheme="minorHAnsi"/>
          <w:i/>
          <w:iCs/>
          <w:noProof w:val="0"/>
          <w:lang w:eastAsia="zh-CN"/>
        </w:rPr>
      </w:pPr>
      <w:r w:rsidRPr="00251617">
        <w:rPr>
          <w:rFonts w:eastAsia="Calibri" w:cstheme="minorHAnsi"/>
          <w:i/>
          <w:iCs/>
          <w:noProof w:val="0"/>
          <w:lang w:eastAsia="zh-CN"/>
        </w:rPr>
        <w:t>GRAĐEVINE KOMUNALNE INFRASTRUKTURE KOJE ĆE SE GRADITI U UREĐENIM DIJELOVIMA GRAĐEVINSKOG PODRUČJA</w:t>
      </w: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1184"/>
        <w:gridCol w:w="5873"/>
        <w:gridCol w:w="2582"/>
      </w:tblGrid>
      <w:tr w:rsidR="00251617" w:rsidRPr="00251617" w14:paraId="01EAE43D" w14:textId="77777777" w:rsidTr="00E1285D">
        <w:trPr>
          <w:trHeight w:val="510"/>
          <w:jc w:val="center"/>
        </w:trPr>
        <w:tc>
          <w:tcPr>
            <w:tcW w:w="96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9DE86F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1. NERAZVRSTANE CESTE</w:t>
            </w:r>
          </w:p>
        </w:tc>
      </w:tr>
      <w:tr w:rsidR="00251617" w:rsidRPr="00251617" w14:paraId="4885E537" w14:textId="77777777" w:rsidTr="00E1285D">
        <w:trPr>
          <w:trHeight w:val="51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429994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Red. broj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50A9D0F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Komunalna infrastruktura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380E34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Planirana vrijednost (EUR)</w:t>
            </w:r>
          </w:p>
        </w:tc>
      </w:tr>
      <w:tr w:rsidR="00251617" w:rsidRPr="00251617" w14:paraId="1558A0FF" w14:textId="77777777" w:rsidTr="00E1285D">
        <w:trPr>
          <w:trHeight w:val="146"/>
          <w:jc w:val="center"/>
        </w:trPr>
        <w:tc>
          <w:tcPr>
            <w:tcW w:w="11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3B7406D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1.1.</w:t>
            </w:r>
          </w:p>
        </w:tc>
        <w:tc>
          <w:tcPr>
            <w:tcW w:w="5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82F8072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Ulica Dr.Franje Tuđmana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15F7001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640.000,00</w:t>
            </w:r>
          </w:p>
        </w:tc>
      </w:tr>
      <w:tr w:rsidR="00251617" w:rsidRPr="00251617" w14:paraId="7B964D3E" w14:textId="77777777" w:rsidTr="00E1285D">
        <w:trPr>
          <w:trHeight w:val="146"/>
          <w:jc w:val="center"/>
        </w:trPr>
        <w:tc>
          <w:tcPr>
            <w:tcW w:w="11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42506D2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1.1.1.</w:t>
            </w:r>
          </w:p>
        </w:tc>
        <w:tc>
          <w:tcPr>
            <w:tcW w:w="5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8351E6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Izgradnja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7E9B375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625.000,00</w:t>
            </w:r>
          </w:p>
        </w:tc>
      </w:tr>
      <w:tr w:rsidR="00251617" w:rsidRPr="00251617" w14:paraId="5A2DA60F" w14:textId="77777777" w:rsidTr="00E1285D">
        <w:trPr>
          <w:trHeight w:val="146"/>
          <w:jc w:val="center"/>
        </w:trPr>
        <w:tc>
          <w:tcPr>
            <w:tcW w:w="11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01E3723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1.1.2.</w:t>
            </w:r>
          </w:p>
        </w:tc>
        <w:tc>
          <w:tcPr>
            <w:tcW w:w="5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361E0C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Nadzor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12B6E27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15.600,00</w:t>
            </w:r>
          </w:p>
        </w:tc>
      </w:tr>
      <w:tr w:rsidR="00251617" w:rsidRPr="00251617" w14:paraId="231D66BD" w14:textId="77777777" w:rsidTr="00E1285D">
        <w:trPr>
          <w:trHeight w:val="146"/>
          <w:jc w:val="center"/>
        </w:trPr>
        <w:tc>
          <w:tcPr>
            <w:tcW w:w="11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4869C3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1.2.</w:t>
            </w:r>
          </w:p>
        </w:tc>
        <w:tc>
          <w:tcPr>
            <w:tcW w:w="5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90E2F4A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 xml:space="preserve">Ulica Zinke Kunc 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038EE5F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7.000,00</w:t>
            </w:r>
          </w:p>
        </w:tc>
      </w:tr>
      <w:tr w:rsidR="00251617" w:rsidRPr="00251617" w14:paraId="0C953219" w14:textId="77777777" w:rsidTr="00E1285D">
        <w:trPr>
          <w:trHeight w:val="135"/>
          <w:jc w:val="center"/>
        </w:trPr>
        <w:tc>
          <w:tcPr>
            <w:tcW w:w="11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FB2B4A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1.2.1.</w:t>
            </w:r>
          </w:p>
        </w:tc>
        <w:tc>
          <w:tcPr>
            <w:tcW w:w="5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B89ACF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Izgradnja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C17EABE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7.000,00</w:t>
            </w:r>
          </w:p>
        </w:tc>
      </w:tr>
      <w:tr w:rsidR="00251617" w:rsidRPr="00251617" w14:paraId="39FD26E9" w14:textId="77777777" w:rsidTr="00E1285D">
        <w:trPr>
          <w:trHeight w:val="12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2AFAFF7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1.3.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FE6A20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Ulica Sv. Vinka Paulskog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33A2DD6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112.000,00</w:t>
            </w:r>
          </w:p>
        </w:tc>
      </w:tr>
      <w:tr w:rsidR="00251617" w:rsidRPr="00251617" w14:paraId="73041938" w14:textId="77777777" w:rsidTr="00E1285D">
        <w:trPr>
          <w:trHeight w:val="18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CA8D04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1.3.1.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909A29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Projektiranje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76EA37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10.000,00</w:t>
            </w:r>
          </w:p>
        </w:tc>
      </w:tr>
      <w:tr w:rsidR="00251617" w:rsidRPr="00251617" w14:paraId="27D9D9D8" w14:textId="77777777" w:rsidTr="00E1285D">
        <w:trPr>
          <w:trHeight w:val="16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F485FFE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1.3.2.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6978DC9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Izgradnja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F270AE5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98.000,00</w:t>
            </w:r>
          </w:p>
        </w:tc>
      </w:tr>
      <w:tr w:rsidR="00251617" w:rsidRPr="00251617" w14:paraId="1D12C654" w14:textId="77777777" w:rsidTr="00E1285D">
        <w:trPr>
          <w:trHeight w:val="19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B870776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1.3.3.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362B76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Nadzor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72E0F6E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4.000,00</w:t>
            </w:r>
          </w:p>
        </w:tc>
      </w:tr>
      <w:tr w:rsidR="00251617" w:rsidRPr="00251617" w14:paraId="48D8F5E2" w14:textId="77777777" w:rsidTr="00E1285D">
        <w:trPr>
          <w:trHeight w:val="18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4F5669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1.4.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2B2E871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Ulica Ivana Meštrovića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48BF8EA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7.000,00</w:t>
            </w:r>
          </w:p>
        </w:tc>
      </w:tr>
      <w:tr w:rsidR="00251617" w:rsidRPr="00251617" w14:paraId="0E936606" w14:textId="77777777" w:rsidTr="00E1285D">
        <w:trPr>
          <w:trHeight w:val="18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65DC6E1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1.4.1.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6A36F2C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Projektiranje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6EC9EC3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7.000,00</w:t>
            </w:r>
          </w:p>
        </w:tc>
      </w:tr>
      <w:tr w:rsidR="00251617" w:rsidRPr="00251617" w14:paraId="26965BE0" w14:textId="77777777" w:rsidTr="00E1285D">
        <w:trPr>
          <w:trHeight w:val="15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BDBD16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1.5.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0BC4B7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Ulice MO Praulje: J. Jande, B. Pavlovića, L. Matačića, J. Buturca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868483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11.000,00</w:t>
            </w:r>
          </w:p>
        </w:tc>
      </w:tr>
      <w:tr w:rsidR="00251617" w:rsidRPr="00251617" w14:paraId="5ABEF631" w14:textId="77777777" w:rsidTr="00E1285D">
        <w:trPr>
          <w:trHeight w:val="22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4F6262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1.5.1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7E4AC8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Projektiranje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0793D4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11.000,00</w:t>
            </w:r>
          </w:p>
        </w:tc>
      </w:tr>
      <w:tr w:rsidR="00251617" w:rsidRPr="00251617" w14:paraId="59335F5F" w14:textId="77777777" w:rsidTr="00E1285D">
        <w:trPr>
          <w:trHeight w:val="10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F7AF42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1.6.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0B61AD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Pristupna cesta atletskom stadionu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AEF680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118.750,00</w:t>
            </w:r>
          </w:p>
        </w:tc>
      </w:tr>
      <w:tr w:rsidR="00251617" w:rsidRPr="00251617" w14:paraId="57699F68" w14:textId="77777777" w:rsidTr="00E1285D">
        <w:trPr>
          <w:trHeight w:val="208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2DE954F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1.6.1.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012AA5A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 xml:space="preserve">Izgradnja 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1E1070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106.250,00</w:t>
            </w:r>
          </w:p>
        </w:tc>
      </w:tr>
      <w:tr w:rsidR="00251617" w:rsidRPr="00251617" w14:paraId="2FCFAE6C" w14:textId="77777777" w:rsidTr="00E1285D">
        <w:trPr>
          <w:trHeight w:val="34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154967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1.6.2.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DADA81E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Nadzor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176D7A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12.500,00</w:t>
            </w:r>
          </w:p>
        </w:tc>
      </w:tr>
      <w:tr w:rsidR="00251617" w:rsidRPr="00251617" w14:paraId="280A9598" w14:textId="77777777" w:rsidTr="00E1285D">
        <w:trPr>
          <w:trHeight w:val="16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D633B8D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F073A6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Izvori financiranja: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D91A8EF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</w:p>
        </w:tc>
      </w:tr>
      <w:tr w:rsidR="00251617" w:rsidRPr="00251617" w14:paraId="2D6C2651" w14:textId="77777777" w:rsidTr="00E1285D">
        <w:trPr>
          <w:trHeight w:val="24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19A79C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3FD8C6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opći prihodi i primici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6BFA40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163.100,00</w:t>
            </w:r>
          </w:p>
        </w:tc>
      </w:tr>
      <w:tr w:rsidR="00251617" w:rsidRPr="00251617" w14:paraId="69D247C7" w14:textId="77777777" w:rsidTr="00E1285D">
        <w:trPr>
          <w:trHeight w:val="12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906CCB1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2.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E75EEC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komunalna naknada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313530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229.900,00</w:t>
            </w:r>
          </w:p>
        </w:tc>
      </w:tr>
      <w:tr w:rsidR="00251617" w:rsidRPr="00251617" w14:paraId="6862AB85" w14:textId="77777777" w:rsidTr="00E1285D">
        <w:trPr>
          <w:trHeight w:val="13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189939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3.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BB0A2F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komunalni doprinos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8264D3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92.000,00</w:t>
            </w:r>
          </w:p>
        </w:tc>
      </w:tr>
      <w:tr w:rsidR="00251617" w:rsidRPr="00251617" w14:paraId="5391C935" w14:textId="77777777" w:rsidTr="00E1285D">
        <w:trPr>
          <w:trHeight w:val="12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5B085A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4.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5C21EA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koncesije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8DD0D8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1.000,00</w:t>
            </w:r>
          </w:p>
        </w:tc>
      </w:tr>
      <w:tr w:rsidR="00251617" w:rsidRPr="00251617" w14:paraId="6ADAB89F" w14:textId="77777777" w:rsidTr="00E1285D">
        <w:trPr>
          <w:trHeight w:val="193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E0CED2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5.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6B1C97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prihodi od prodaje nefinancijske imovine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349F93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77.500,00</w:t>
            </w:r>
          </w:p>
        </w:tc>
      </w:tr>
      <w:tr w:rsidR="00251617" w:rsidRPr="00251617" w14:paraId="331AFF77" w14:textId="77777777" w:rsidTr="00E1285D">
        <w:trPr>
          <w:trHeight w:val="15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3E98D04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6.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1D3C9F8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doprinos za šume - rezultat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4F7D7B5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50.000,00</w:t>
            </w:r>
          </w:p>
        </w:tc>
      </w:tr>
      <w:tr w:rsidR="00251617" w:rsidRPr="00251617" w14:paraId="108C08BD" w14:textId="77777777" w:rsidTr="00E1285D">
        <w:trPr>
          <w:trHeight w:val="163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DC7415D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7.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0234B0D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Vodni doprinos - rezultat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030963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50.000,00</w:t>
            </w:r>
          </w:p>
        </w:tc>
      </w:tr>
      <w:tr w:rsidR="00251617" w:rsidRPr="00251617" w14:paraId="699B3C32" w14:textId="77777777" w:rsidTr="00E1285D">
        <w:trPr>
          <w:trHeight w:val="221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737F22E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8.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52BF67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pomoći: Ministarstvo prostornog uređenja, graditeljstva i državne imovine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85B373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150.000,00</w:t>
            </w:r>
          </w:p>
          <w:p w14:paraId="2942253C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</w:p>
        </w:tc>
      </w:tr>
      <w:tr w:rsidR="00251617" w:rsidRPr="00251617" w14:paraId="33E88985" w14:textId="77777777" w:rsidTr="00E1285D">
        <w:trPr>
          <w:trHeight w:val="221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613C5C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9.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4554201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 xml:space="preserve">pomoći: Ministarstvo regionalnog razvoja i fondova Europske unije 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D1FD21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82.250,00</w:t>
            </w:r>
          </w:p>
        </w:tc>
      </w:tr>
      <w:tr w:rsidR="00251617" w:rsidRPr="00251617" w14:paraId="0F6DD872" w14:textId="77777777" w:rsidTr="00E1285D">
        <w:trPr>
          <w:trHeight w:val="103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AF0856F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3BF685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UKUPNO: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6D4E9E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fldChar w:fldCharType="begin"/>
            </w:r>
            <w:r w:rsidRPr="00251617">
              <w:rPr>
                <w:rFonts w:cstheme="minorHAnsi"/>
                <w:b/>
                <w:bCs/>
                <w:i/>
                <w:iCs/>
              </w:rPr>
              <w:instrText xml:space="preserve"> =SUM(ABOVE) </w:instrText>
            </w:r>
            <w:r w:rsidRPr="00251617">
              <w:rPr>
                <w:rFonts w:cstheme="minorHAnsi"/>
                <w:b/>
                <w:bCs/>
                <w:i/>
                <w:iCs/>
              </w:rPr>
              <w:fldChar w:fldCharType="separate"/>
            </w:r>
            <w:r w:rsidRPr="00251617">
              <w:rPr>
                <w:rFonts w:cstheme="minorHAnsi"/>
                <w:b/>
                <w:bCs/>
                <w:i/>
                <w:iCs/>
              </w:rPr>
              <w:t>895.750</w:t>
            </w:r>
            <w:r w:rsidRPr="00251617">
              <w:rPr>
                <w:rFonts w:cstheme="minorHAnsi"/>
                <w:b/>
                <w:bCs/>
                <w:i/>
                <w:iCs/>
              </w:rPr>
              <w:fldChar w:fldCharType="end"/>
            </w:r>
            <w:r w:rsidRPr="00251617">
              <w:rPr>
                <w:rFonts w:cstheme="minorHAnsi"/>
                <w:b/>
                <w:bCs/>
                <w:i/>
                <w:iCs/>
              </w:rPr>
              <w:t>,00</w:t>
            </w:r>
          </w:p>
        </w:tc>
      </w:tr>
      <w:tr w:rsidR="00251617" w:rsidRPr="00251617" w14:paraId="176FD878" w14:textId="77777777" w:rsidTr="00E1285D">
        <w:trPr>
          <w:trHeight w:val="285"/>
          <w:jc w:val="center"/>
        </w:trPr>
        <w:tc>
          <w:tcPr>
            <w:tcW w:w="11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15471D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1.7.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55D1C4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Dodatna ulaganja – mostovi</w:t>
            </w:r>
          </w:p>
        </w:tc>
        <w:tc>
          <w:tcPr>
            <w:tcW w:w="2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5D28D0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</w:p>
          <w:p w14:paraId="42F3A0E2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24.000,00</w:t>
            </w:r>
          </w:p>
        </w:tc>
      </w:tr>
      <w:tr w:rsidR="00251617" w:rsidRPr="00251617" w14:paraId="7F8B7508" w14:textId="77777777" w:rsidTr="00E1285D">
        <w:trPr>
          <w:trHeight w:val="16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D02951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1.7.1.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CDEB55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Sanacija postojećih mostova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C9ECBB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24.000,00</w:t>
            </w:r>
          </w:p>
        </w:tc>
      </w:tr>
      <w:tr w:rsidR="00251617" w:rsidRPr="00251617" w14:paraId="642E9D77" w14:textId="77777777" w:rsidTr="00E1285D">
        <w:trPr>
          <w:trHeight w:val="25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415AF77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F92FEF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Izvor financiranja: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B0DD81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</w:p>
        </w:tc>
      </w:tr>
      <w:tr w:rsidR="00251617" w:rsidRPr="00251617" w14:paraId="5998567F" w14:textId="77777777" w:rsidTr="00E1285D">
        <w:trPr>
          <w:trHeight w:val="178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5BC4E1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9CE619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komunalna naknada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341863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24.000,00</w:t>
            </w:r>
          </w:p>
        </w:tc>
      </w:tr>
      <w:tr w:rsidR="00251617" w:rsidRPr="00251617" w14:paraId="4D2299A4" w14:textId="77777777" w:rsidTr="00E1285D">
        <w:trPr>
          <w:trHeight w:val="21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3B1962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1.8.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4996E0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Dodatna ulaganja – potporni zidovi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42DD3C8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20.000,00</w:t>
            </w:r>
          </w:p>
        </w:tc>
      </w:tr>
      <w:tr w:rsidR="00251617" w:rsidRPr="00251617" w14:paraId="6B4481AE" w14:textId="77777777" w:rsidTr="00E1285D">
        <w:trPr>
          <w:trHeight w:val="13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6CF754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1.8.1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5927AF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Izgradnja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5543A11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20.000,00</w:t>
            </w:r>
          </w:p>
        </w:tc>
      </w:tr>
      <w:tr w:rsidR="00251617" w:rsidRPr="00251617" w14:paraId="6756D674" w14:textId="77777777" w:rsidTr="00E1285D">
        <w:trPr>
          <w:trHeight w:val="9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2FD271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BA917FC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Izvor financiranja: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09FDB5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</w:p>
        </w:tc>
      </w:tr>
      <w:tr w:rsidR="00251617" w:rsidRPr="00251617" w14:paraId="20A62B04" w14:textId="77777777" w:rsidTr="00E1285D">
        <w:trPr>
          <w:trHeight w:val="15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96E07D8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2FABEE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komunalna naknada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E3A7B9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20.000,00</w:t>
            </w:r>
          </w:p>
        </w:tc>
      </w:tr>
      <w:tr w:rsidR="00251617" w:rsidRPr="00251617" w14:paraId="48123E55" w14:textId="77777777" w:rsidTr="00E1285D">
        <w:trPr>
          <w:trHeight w:val="315"/>
          <w:jc w:val="center"/>
        </w:trPr>
        <w:tc>
          <w:tcPr>
            <w:tcW w:w="70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CD04E2" w14:textId="77777777" w:rsidR="00C44388" w:rsidRPr="00251617" w:rsidRDefault="00C44388" w:rsidP="00C36F1D">
            <w:pPr>
              <w:spacing w:line="254" w:lineRule="auto"/>
              <w:ind w:firstLineChars="400" w:firstLine="880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UKUPNO:</w:t>
            </w:r>
          </w:p>
        </w:tc>
        <w:tc>
          <w:tcPr>
            <w:tcW w:w="2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411011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939.750,00</w:t>
            </w:r>
          </w:p>
        </w:tc>
      </w:tr>
    </w:tbl>
    <w:p w14:paraId="7EEE1AC4" w14:textId="77777777" w:rsidR="00C44388" w:rsidRPr="00251617" w:rsidRDefault="00C44388" w:rsidP="00C36F1D">
      <w:pPr>
        <w:rPr>
          <w:rFonts w:eastAsia="Times New Roman" w:cstheme="minorHAnsi"/>
          <w:i/>
          <w:iCs/>
          <w:lang w:eastAsia="zh-CN"/>
        </w:rPr>
      </w:pPr>
    </w:p>
    <w:p w14:paraId="0F85D3E2" w14:textId="77777777" w:rsidR="00C44388" w:rsidRPr="00251617" w:rsidRDefault="00C44388" w:rsidP="00C36F1D">
      <w:pPr>
        <w:spacing w:after="160" w:line="259" w:lineRule="auto"/>
        <w:rPr>
          <w:rFonts w:eastAsia="Times New Roman" w:cstheme="minorHAnsi"/>
          <w:i/>
          <w:iCs/>
          <w:lang w:eastAsia="zh-CN"/>
        </w:rPr>
      </w:pPr>
      <w:r w:rsidRPr="00251617">
        <w:rPr>
          <w:rFonts w:eastAsia="Times New Roman" w:cstheme="minorHAnsi"/>
          <w:i/>
          <w:iCs/>
          <w:lang w:eastAsia="zh-CN"/>
        </w:rPr>
        <w:br w:type="page"/>
      </w: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1202"/>
        <w:gridCol w:w="6035"/>
        <w:gridCol w:w="2402"/>
      </w:tblGrid>
      <w:tr w:rsidR="00251617" w:rsidRPr="00251617" w14:paraId="4D2B65EC" w14:textId="77777777" w:rsidTr="00E1285D">
        <w:trPr>
          <w:trHeight w:val="412"/>
          <w:jc w:val="center"/>
        </w:trPr>
        <w:tc>
          <w:tcPr>
            <w:tcW w:w="96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C1E3030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2. JAVNE PROMETNE POVRŠINE NA KOJIMA NIJE DOPUŠTEN PROMET MOTORNIH VOZILA</w:t>
            </w:r>
          </w:p>
        </w:tc>
      </w:tr>
      <w:tr w:rsidR="00251617" w:rsidRPr="00251617" w14:paraId="72BDC07F" w14:textId="77777777" w:rsidTr="00E1285D">
        <w:trPr>
          <w:trHeight w:val="600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F1E953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Red. broj</w:t>
            </w:r>
          </w:p>
        </w:tc>
        <w:tc>
          <w:tcPr>
            <w:tcW w:w="6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90DFC9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Komunalna infrastruktura</w:t>
            </w:r>
          </w:p>
        </w:tc>
        <w:tc>
          <w:tcPr>
            <w:tcW w:w="2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E5D234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Planirana vrijednost (EUR)</w:t>
            </w:r>
          </w:p>
        </w:tc>
      </w:tr>
      <w:tr w:rsidR="00251617" w:rsidRPr="00251617" w14:paraId="69F3A974" w14:textId="77777777" w:rsidTr="00E1285D">
        <w:trPr>
          <w:trHeight w:val="131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8EBD66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2.1.</w:t>
            </w:r>
          </w:p>
        </w:tc>
        <w:tc>
          <w:tcPr>
            <w:tcW w:w="6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04D63C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Nogostup u Ulici J.Križanića</w:t>
            </w:r>
          </w:p>
        </w:tc>
        <w:tc>
          <w:tcPr>
            <w:tcW w:w="2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9B9018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94.500,00</w:t>
            </w:r>
          </w:p>
        </w:tc>
      </w:tr>
      <w:tr w:rsidR="00251617" w:rsidRPr="00251617" w14:paraId="0883D9D6" w14:textId="77777777" w:rsidTr="00E1285D">
        <w:trPr>
          <w:trHeight w:val="133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B8C4F2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2.1.1</w:t>
            </w:r>
          </w:p>
        </w:tc>
        <w:tc>
          <w:tcPr>
            <w:tcW w:w="6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26850C8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 xml:space="preserve">Izgradnja </w:t>
            </w:r>
          </w:p>
        </w:tc>
        <w:tc>
          <w:tcPr>
            <w:tcW w:w="2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6EFCC78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90.500,00</w:t>
            </w:r>
          </w:p>
        </w:tc>
      </w:tr>
      <w:tr w:rsidR="00251617" w:rsidRPr="00251617" w14:paraId="4FA71216" w14:textId="77777777" w:rsidTr="00E1285D">
        <w:trPr>
          <w:trHeight w:val="285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54889BC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2.1.2.</w:t>
            </w:r>
          </w:p>
        </w:tc>
        <w:tc>
          <w:tcPr>
            <w:tcW w:w="6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D8C479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Nadzor</w:t>
            </w:r>
          </w:p>
        </w:tc>
        <w:tc>
          <w:tcPr>
            <w:tcW w:w="2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F5FAE6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4.000,00</w:t>
            </w:r>
          </w:p>
        </w:tc>
      </w:tr>
      <w:tr w:rsidR="00251617" w:rsidRPr="00251617" w14:paraId="030380EC" w14:textId="77777777" w:rsidTr="00E1285D">
        <w:trPr>
          <w:trHeight w:val="236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6DA93D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2.2.</w:t>
            </w:r>
          </w:p>
        </w:tc>
        <w:tc>
          <w:tcPr>
            <w:tcW w:w="6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025B6F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Pješačka zona</w:t>
            </w:r>
          </w:p>
        </w:tc>
        <w:tc>
          <w:tcPr>
            <w:tcW w:w="2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67A75BB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15.500,00</w:t>
            </w:r>
          </w:p>
        </w:tc>
      </w:tr>
      <w:tr w:rsidR="00251617" w:rsidRPr="00251617" w14:paraId="1CC15BF2" w14:textId="77777777" w:rsidTr="00E1285D">
        <w:trPr>
          <w:trHeight w:val="120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75861F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2.2.1.</w:t>
            </w:r>
          </w:p>
        </w:tc>
        <w:tc>
          <w:tcPr>
            <w:tcW w:w="6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A7296F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Projektiranje</w:t>
            </w:r>
          </w:p>
        </w:tc>
        <w:tc>
          <w:tcPr>
            <w:tcW w:w="2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ED4D76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15.500,00</w:t>
            </w:r>
          </w:p>
        </w:tc>
      </w:tr>
      <w:tr w:rsidR="00251617" w:rsidRPr="00251617" w14:paraId="71F7047E" w14:textId="77777777" w:rsidTr="00E1285D">
        <w:trPr>
          <w:trHeight w:val="165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0F10F9B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</w:p>
        </w:tc>
        <w:tc>
          <w:tcPr>
            <w:tcW w:w="6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F08C17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Izvori financiranja:</w:t>
            </w:r>
          </w:p>
        </w:tc>
        <w:tc>
          <w:tcPr>
            <w:tcW w:w="2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93B45F0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</w:p>
        </w:tc>
      </w:tr>
      <w:tr w:rsidR="00251617" w:rsidRPr="00251617" w14:paraId="46C95F3F" w14:textId="77777777" w:rsidTr="00E1285D">
        <w:trPr>
          <w:trHeight w:val="193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743CCD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6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24D5506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komunalni doprinos</w:t>
            </w:r>
          </w:p>
        </w:tc>
        <w:tc>
          <w:tcPr>
            <w:tcW w:w="2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C384C5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36.000,00</w:t>
            </w:r>
          </w:p>
        </w:tc>
      </w:tr>
      <w:tr w:rsidR="00251617" w:rsidRPr="00251617" w14:paraId="58095927" w14:textId="77777777" w:rsidTr="00E1285D">
        <w:trPr>
          <w:trHeight w:val="240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57D106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2.</w:t>
            </w:r>
          </w:p>
        </w:tc>
        <w:tc>
          <w:tcPr>
            <w:tcW w:w="6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FAA48D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prihodi od prodaje nefinancijske imovine</w:t>
            </w:r>
          </w:p>
        </w:tc>
        <w:tc>
          <w:tcPr>
            <w:tcW w:w="2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787991A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14.000,00</w:t>
            </w:r>
          </w:p>
        </w:tc>
      </w:tr>
      <w:tr w:rsidR="00251617" w:rsidRPr="00251617" w14:paraId="7557EC05" w14:textId="77777777" w:rsidTr="00E1285D">
        <w:trPr>
          <w:trHeight w:val="165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AE1DC8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3.</w:t>
            </w:r>
          </w:p>
        </w:tc>
        <w:tc>
          <w:tcPr>
            <w:tcW w:w="6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7B98216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pomoći</w:t>
            </w:r>
          </w:p>
        </w:tc>
        <w:tc>
          <w:tcPr>
            <w:tcW w:w="2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C0465C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60.000,00</w:t>
            </w:r>
          </w:p>
        </w:tc>
      </w:tr>
      <w:tr w:rsidR="00251617" w:rsidRPr="00251617" w14:paraId="65761501" w14:textId="77777777" w:rsidTr="00E1285D">
        <w:trPr>
          <w:trHeight w:val="315"/>
          <w:jc w:val="center"/>
        </w:trPr>
        <w:tc>
          <w:tcPr>
            <w:tcW w:w="72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066949" w14:textId="77777777" w:rsidR="00C44388" w:rsidRPr="00251617" w:rsidRDefault="00C44388" w:rsidP="00C36F1D">
            <w:pPr>
              <w:spacing w:line="254" w:lineRule="auto"/>
              <w:ind w:firstLineChars="400" w:firstLine="880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UKUPNO:</w:t>
            </w:r>
          </w:p>
        </w:tc>
        <w:tc>
          <w:tcPr>
            <w:tcW w:w="2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01FDE6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110.000,00</w:t>
            </w:r>
          </w:p>
        </w:tc>
      </w:tr>
    </w:tbl>
    <w:p w14:paraId="7E10A6E5" w14:textId="77777777" w:rsidR="00C44388" w:rsidRPr="00251617" w:rsidRDefault="00C44388" w:rsidP="00C36F1D">
      <w:pPr>
        <w:jc w:val="both"/>
        <w:rPr>
          <w:rFonts w:eastAsia="Times New Roman" w:cstheme="minorHAnsi"/>
          <w:i/>
          <w:iCs/>
          <w:lang w:eastAsia="zh-CN"/>
        </w:rPr>
      </w:pPr>
    </w:p>
    <w:tbl>
      <w:tblPr>
        <w:tblW w:w="952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485"/>
        <w:gridCol w:w="5745"/>
        <w:gridCol w:w="2295"/>
      </w:tblGrid>
      <w:tr w:rsidR="00251617" w:rsidRPr="00251617" w14:paraId="1E99F28B" w14:textId="77777777" w:rsidTr="00E1285D">
        <w:trPr>
          <w:trHeight w:val="373"/>
          <w:jc w:val="center"/>
        </w:trPr>
        <w:tc>
          <w:tcPr>
            <w:tcW w:w="9525" w:type="dxa"/>
            <w:gridSpan w:val="3"/>
            <w:vAlign w:val="center"/>
          </w:tcPr>
          <w:p w14:paraId="5FDF8FBB" w14:textId="77777777" w:rsidR="00C44388" w:rsidRPr="00251617" w:rsidRDefault="00C44388" w:rsidP="00C36F1D">
            <w:pPr>
              <w:tabs>
                <w:tab w:val="left" w:pos="3015"/>
              </w:tabs>
              <w:jc w:val="center"/>
              <w:rPr>
                <w:rFonts w:cstheme="minorHAnsi"/>
                <w:i/>
                <w:iCs/>
                <w:lang w:eastAsia="zh-CN"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3. JAVNA PARKIRALIŠTA</w:t>
            </w:r>
          </w:p>
        </w:tc>
      </w:tr>
      <w:tr w:rsidR="00251617" w:rsidRPr="00251617" w14:paraId="45DBC0CD" w14:textId="77777777" w:rsidTr="00E1285D">
        <w:trPr>
          <w:trHeight w:val="585"/>
          <w:jc w:val="center"/>
        </w:trPr>
        <w:tc>
          <w:tcPr>
            <w:tcW w:w="1485" w:type="dxa"/>
            <w:vAlign w:val="center"/>
          </w:tcPr>
          <w:p w14:paraId="12FA90C5" w14:textId="77777777" w:rsidR="00C44388" w:rsidRPr="00251617" w:rsidRDefault="00C44388" w:rsidP="00C36F1D">
            <w:pPr>
              <w:ind w:left="187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Red. broj</w:t>
            </w:r>
          </w:p>
        </w:tc>
        <w:tc>
          <w:tcPr>
            <w:tcW w:w="5745" w:type="dxa"/>
            <w:vAlign w:val="center"/>
          </w:tcPr>
          <w:p w14:paraId="319099FA" w14:textId="77777777" w:rsidR="00C44388" w:rsidRPr="00251617" w:rsidRDefault="00C44388" w:rsidP="00C36F1D">
            <w:pPr>
              <w:ind w:left="18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Komunalna infrastruktura</w:t>
            </w:r>
          </w:p>
        </w:tc>
        <w:tc>
          <w:tcPr>
            <w:tcW w:w="2295" w:type="dxa"/>
            <w:vAlign w:val="center"/>
          </w:tcPr>
          <w:p w14:paraId="136FDF71" w14:textId="77777777" w:rsidR="00C44388" w:rsidRPr="00251617" w:rsidRDefault="00C44388" w:rsidP="00C36F1D">
            <w:pPr>
              <w:spacing w:after="160" w:line="259" w:lineRule="auto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Planirana vrijednost (EUR)</w:t>
            </w:r>
          </w:p>
        </w:tc>
      </w:tr>
      <w:tr w:rsidR="00251617" w:rsidRPr="00251617" w14:paraId="1151FD3B" w14:textId="77777777" w:rsidTr="00E1285D">
        <w:trPr>
          <w:trHeight w:val="271"/>
          <w:jc w:val="center"/>
        </w:trPr>
        <w:tc>
          <w:tcPr>
            <w:tcW w:w="1485" w:type="dxa"/>
          </w:tcPr>
          <w:p w14:paraId="1A804EA5" w14:textId="77777777" w:rsidR="00C44388" w:rsidRPr="00251617" w:rsidRDefault="00C44388" w:rsidP="00C36F1D">
            <w:pPr>
              <w:jc w:val="center"/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  <w:t>3.1.</w:t>
            </w:r>
          </w:p>
        </w:tc>
        <w:tc>
          <w:tcPr>
            <w:tcW w:w="5745" w:type="dxa"/>
          </w:tcPr>
          <w:p w14:paraId="4755BF12" w14:textId="77777777" w:rsidR="00C44388" w:rsidRPr="00251617" w:rsidRDefault="00C44388" w:rsidP="00C36F1D">
            <w:pPr>
              <w:ind w:left="187"/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  <w:t>Parkiralište u Švearovoj ulici</w:t>
            </w:r>
          </w:p>
        </w:tc>
        <w:tc>
          <w:tcPr>
            <w:tcW w:w="2295" w:type="dxa"/>
          </w:tcPr>
          <w:p w14:paraId="3F8FF90B" w14:textId="77777777" w:rsidR="00C44388" w:rsidRPr="00251617" w:rsidRDefault="00C44388" w:rsidP="00C36F1D">
            <w:pPr>
              <w:ind w:left="187"/>
              <w:jc w:val="right"/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  <w:t>19.000,00</w:t>
            </w:r>
          </w:p>
        </w:tc>
      </w:tr>
      <w:tr w:rsidR="00251617" w:rsidRPr="00251617" w14:paraId="39DD84BD" w14:textId="77777777" w:rsidTr="00E1285D">
        <w:trPr>
          <w:trHeight w:val="267"/>
          <w:jc w:val="center"/>
        </w:trPr>
        <w:tc>
          <w:tcPr>
            <w:tcW w:w="1485" w:type="dxa"/>
          </w:tcPr>
          <w:p w14:paraId="116C78EF" w14:textId="77777777" w:rsidR="00C44388" w:rsidRPr="00251617" w:rsidRDefault="00C44388" w:rsidP="00C36F1D">
            <w:pPr>
              <w:ind w:left="18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3.1.1.</w:t>
            </w:r>
          </w:p>
        </w:tc>
        <w:tc>
          <w:tcPr>
            <w:tcW w:w="5745" w:type="dxa"/>
          </w:tcPr>
          <w:p w14:paraId="09681AA8" w14:textId="77777777" w:rsidR="00C44388" w:rsidRPr="00251617" w:rsidRDefault="00C44388" w:rsidP="00C36F1D">
            <w:pPr>
              <w:ind w:left="187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Projektiranje</w:t>
            </w:r>
          </w:p>
        </w:tc>
        <w:tc>
          <w:tcPr>
            <w:tcW w:w="2295" w:type="dxa"/>
          </w:tcPr>
          <w:p w14:paraId="79D34A7D" w14:textId="77777777" w:rsidR="00C44388" w:rsidRPr="00251617" w:rsidRDefault="00C44388" w:rsidP="00C36F1D">
            <w:pPr>
              <w:ind w:left="187"/>
              <w:jc w:val="right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3.000,00</w:t>
            </w:r>
          </w:p>
        </w:tc>
      </w:tr>
      <w:tr w:rsidR="00251617" w:rsidRPr="00251617" w14:paraId="2D813F91" w14:textId="77777777" w:rsidTr="00E1285D">
        <w:trPr>
          <w:trHeight w:val="240"/>
          <w:jc w:val="center"/>
        </w:trPr>
        <w:tc>
          <w:tcPr>
            <w:tcW w:w="1485" w:type="dxa"/>
          </w:tcPr>
          <w:p w14:paraId="023A0CB9" w14:textId="77777777" w:rsidR="00C44388" w:rsidRPr="00251617" w:rsidRDefault="00C44388" w:rsidP="00C36F1D">
            <w:pPr>
              <w:ind w:left="18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3.1.2.</w:t>
            </w:r>
          </w:p>
        </w:tc>
        <w:tc>
          <w:tcPr>
            <w:tcW w:w="5745" w:type="dxa"/>
          </w:tcPr>
          <w:p w14:paraId="0806C251" w14:textId="77777777" w:rsidR="00C44388" w:rsidRPr="00251617" w:rsidRDefault="00C44388" w:rsidP="00C36F1D">
            <w:pPr>
              <w:ind w:left="187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Izgradnja</w:t>
            </w:r>
          </w:p>
        </w:tc>
        <w:tc>
          <w:tcPr>
            <w:tcW w:w="2295" w:type="dxa"/>
          </w:tcPr>
          <w:p w14:paraId="06595E3F" w14:textId="77777777" w:rsidR="00C44388" w:rsidRPr="00251617" w:rsidRDefault="00C44388" w:rsidP="00C36F1D">
            <w:pPr>
              <w:ind w:left="187"/>
              <w:jc w:val="right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15.000,00</w:t>
            </w:r>
          </w:p>
        </w:tc>
      </w:tr>
      <w:tr w:rsidR="00251617" w:rsidRPr="00251617" w14:paraId="7068FCCD" w14:textId="77777777" w:rsidTr="00E1285D">
        <w:trPr>
          <w:trHeight w:val="210"/>
          <w:jc w:val="center"/>
        </w:trPr>
        <w:tc>
          <w:tcPr>
            <w:tcW w:w="1485" w:type="dxa"/>
          </w:tcPr>
          <w:p w14:paraId="52705A18" w14:textId="77777777" w:rsidR="00C44388" w:rsidRPr="00251617" w:rsidRDefault="00C44388" w:rsidP="00C36F1D">
            <w:pPr>
              <w:ind w:left="18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3.1.3.</w:t>
            </w:r>
          </w:p>
        </w:tc>
        <w:tc>
          <w:tcPr>
            <w:tcW w:w="5745" w:type="dxa"/>
          </w:tcPr>
          <w:p w14:paraId="3B3D3B69" w14:textId="77777777" w:rsidR="00C44388" w:rsidRPr="00251617" w:rsidRDefault="00C44388" w:rsidP="00C36F1D">
            <w:pPr>
              <w:ind w:left="187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Nadzor</w:t>
            </w:r>
          </w:p>
        </w:tc>
        <w:tc>
          <w:tcPr>
            <w:tcW w:w="2295" w:type="dxa"/>
          </w:tcPr>
          <w:p w14:paraId="371D0C2D" w14:textId="77777777" w:rsidR="00C44388" w:rsidRPr="00251617" w:rsidRDefault="00C44388" w:rsidP="00C36F1D">
            <w:pPr>
              <w:ind w:left="187"/>
              <w:jc w:val="right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1.000,00</w:t>
            </w:r>
          </w:p>
        </w:tc>
      </w:tr>
      <w:tr w:rsidR="00251617" w:rsidRPr="00251617" w14:paraId="26CA2336" w14:textId="77777777" w:rsidTr="00E1285D">
        <w:trPr>
          <w:trHeight w:val="210"/>
          <w:jc w:val="center"/>
        </w:trPr>
        <w:tc>
          <w:tcPr>
            <w:tcW w:w="1485" w:type="dxa"/>
          </w:tcPr>
          <w:p w14:paraId="06B7383E" w14:textId="77777777" w:rsidR="00C44388" w:rsidRPr="00251617" w:rsidRDefault="00C44388" w:rsidP="00C36F1D">
            <w:pPr>
              <w:ind w:left="18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</w:p>
        </w:tc>
        <w:tc>
          <w:tcPr>
            <w:tcW w:w="5745" w:type="dxa"/>
          </w:tcPr>
          <w:p w14:paraId="3DF54810" w14:textId="77777777" w:rsidR="00C44388" w:rsidRPr="00251617" w:rsidRDefault="00C44388" w:rsidP="00C36F1D">
            <w:pPr>
              <w:ind w:left="187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Izvor financiranja</w:t>
            </w:r>
          </w:p>
        </w:tc>
        <w:tc>
          <w:tcPr>
            <w:tcW w:w="2295" w:type="dxa"/>
          </w:tcPr>
          <w:p w14:paraId="05DA67BB" w14:textId="77777777" w:rsidR="00C44388" w:rsidRPr="00251617" w:rsidRDefault="00C44388" w:rsidP="00C36F1D">
            <w:pPr>
              <w:ind w:left="187"/>
              <w:jc w:val="right"/>
              <w:rPr>
                <w:rFonts w:eastAsia="Times New Roman" w:cstheme="minorHAnsi"/>
                <w:i/>
                <w:iCs/>
                <w:lang w:eastAsia="zh-CN"/>
              </w:rPr>
            </w:pPr>
          </w:p>
        </w:tc>
      </w:tr>
      <w:tr w:rsidR="00251617" w:rsidRPr="00251617" w14:paraId="4F94D184" w14:textId="77777777" w:rsidTr="00E1285D">
        <w:trPr>
          <w:trHeight w:val="315"/>
          <w:jc w:val="center"/>
        </w:trPr>
        <w:tc>
          <w:tcPr>
            <w:tcW w:w="1485" w:type="dxa"/>
          </w:tcPr>
          <w:p w14:paraId="33B5A3E3" w14:textId="77777777" w:rsidR="00C44388" w:rsidRPr="00251617" w:rsidRDefault="00C44388" w:rsidP="00C36F1D">
            <w:pPr>
              <w:ind w:left="18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1.</w:t>
            </w:r>
          </w:p>
        </w:tc>
        <w:tc>
          <w:tcPr>
            <w:tcW w:w="5745" w:type="dxa"/>
          </w:tcPr>
          <w:p w14:paraId="5A5D0A10" w14:textId="77777777" w:rsidR="00C44388" w:rsidRPr="00251617" w:rsidRDefault="00C44388" w:rsidP="00C36F1D">
            <w:pPr>
              <w:ind w:left="187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Prihod za posebne namjene: parkirališta</w:t>
            </w:r>
          </w:p>
        </w:tc>
        <w:tc>
          <w:tcPr>
            <w:tcW w:w="2295" w:type="dxa"/>
          </w:tcPr>
          <w:p w14:paraId="3E57F668" w14:textId="77777777" w:rsidR="00C44388" w:rsidRPr="00251617" w:rsidRDefault="00C44388" w:rsidP="00C36F1D">
            <w:pPr>
              <w:ind w:left="187"/>
              <w:jc w:val="right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15.000,00</w:t>
            </w:r>
          </w:p>
        </w:tc>
      </w:tr>
      <w:tr w:rsidR="00251617" w:rsidRPr="00251617" w14:paraId="3B96E5B2" w14:textId="77777777" w:rsidTr="00E1285D">
        <w:trPr>
          <w:trHeight w:val="225"/>
          <w:jc w:val="center"/>
        </w:trPr>
        <w:tc>
          <w:tcPr>
            <w:tcW w:w="1485" w:type="dxa"/>
          </w:tcPr>
          <w:p w14:paraId="1B3697B6" w14:textId="77777777" w:rsidR="00C44388" w:rsidRPr="00251617" w:rsidRDefault="00C44388" w:rsidP="00C36F1D">
            <w:pPr>
              <w:ind w:left="18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2.</w:t>
            </w:r>
          </w:p>
        </w:tc>
        <w:tc>
          <w:tcPr>
            <w:tcW w:w="5745" w:type="dxa"/>
          </w:tcPr>
          <w:p w14:paraId="1866E408" w14:textId="77777777" w:rsidR="00C44388" w:rsidRPr="00251617" w:rsidRDefault="00C44388" w:rsidP="00C36F1D">
            <w:pPr>
              <w:ind w:left="187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Prihod za posebne namjene: parkirališta - rezultat</w:t>
            </w:r>
          </w:p>
        </w:tc>
        <w:tc>
          <w:tcPr>
            <w:tcW w:w="2295" w:type="dxa"/>
          </w:tcPr>
          <w:p w14:paraId="3E46C240" w14:textId="77777777" w:rsidR="00C44388" w:rsidRPr="00251617" w:rsidRDefault="00C44388" w:rsidP="00C36F1D">
            <w:pPr>
              <w:ind w:left="187"/>
              <w:jc w:val="right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4.000,00</w:t>
            </w:r>
          </w:p>
        </w:tc>
      </w:tr>
      <w:tr w:rsidR="00C44388" w:rsidRPr="00251617" w14:paraId="52483C73" w14:textId="77777777" w:rsidTr="00E1285D">
        <w:trPr>
          <w:trHeight w:val="330"/>
          <w:jc w:val="center"/>
        </w:trPr>
        <w:tc>
          <w:tcPr>
            <w:tcW w:w="7230" w:type="dxa"/>
            <w:gridSpan w:val="2"/>
          </w:tcPr>
          <w:p w14:paraId="26F6AC57" w14:textId="77777777" w:rsidR="00C44388" w:rsidRPr="00251617" w:rsidRDefault="00C44388" w:rsidP="00C36F1D">
            <w:pPr>
              <w:ind w:left="187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UKUPNO</w:t>
            </w:r>
          </w:p>
        </w:tc>
        <w:tc>
          <w:tcPr>
            <w:tcW w:w="2295" w:type="dxa"/>
          </w:tcPr>
          <w:p w14:paraId="603E54CE" w14:textId="77777777" w:rsidR="00C44388" w:rsidRPr="00251617" w:rsidRDefault="00C44388" w:rsidP="00C36F1D">
            <w:pPr>
              <w:ind w:left="187"/>
              <w:jc w:val="right"/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  <w:t>19.000,00</w:t>
            </w:r>
          </w:p>
        </w:tc>
      </w:tr>
    </w:tbl>
    <w:p w14:paraId="3843EAE9" w14:textId="77777777" w:rsidR="00C44388" w:rsidRPr="00251617" w:rsidRDefault="00C44388" w:rsidP="00C36F1D">
      <w:pPr>
        <w:rPr>
          <w:rFonts w:eastAsia="Times New Roman" w:cstheme="minorHAnsi"/>
          <w:i/>
          <w:iCs/>
          <w:lang w:eastAsia="zh-CN"/>
        </w:rPr>
      </w:pPr>
    </w:p>
    <w:tbl>
      <w:tblPr>
        <w:tblW w:w="9495" w:type="dxa"/>
        <w:tblInd w:w="-1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395"/>
        <w:gridCol w:w="5820"/>
        <w:gridCol w:w="2280"/>
      </w:tblGrid>
      <w:tr w:rsidR="00251617" w:rsidRPr="00251617" w14:paraId="75AFA25E" w14:textId="77777777" w:rsidTr="00E1285D">
        <w:trPr>
          <w:trHeight w:val="454"/>
        </w:trPr>
        <w:tc>
          <w:tcPr>
            <w:tcW w:w="9495" w:type="dxa"/>
            <w:gridSpan w:val="3"/>
            <w:vAlign w:val="center"/>
          </w:tcPr>
          <w:p w14:paraId="2097AC09" w14:textId="77777777" w:rsidR="00C44388" w:rsidRPr="00251617" w:rsidRDefault="00C44388" w:rsidP="00C36F1D">
            <w:pPr>
              <w:ind w:left="15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  <w:t>4.</w:t>
            </w:r>
            <w:r w:rsidRPr="00251617">
              <w:rPr>
                <w:rFonts w:cstheme="minorHAnsi"/>
                <w:b/>
                <w:bCs/>
                <w:i/>
                <w:iCs/>
                <w:lang w:eastAsia="zh-CN"/>
              </w:rPr>
              <w:t xml:space="preserve"> GRAĐEVINE I UREĐAJI JAVNE NAMJENE</w:t>
            </w:r>
          </w:p>
        </w:tc>
      </w:tr>
      <w:tr w:rsidR="00251617" w:rsidRPr="00251617" w14:paraId="0EEA63B4" w14:textId="77777777" w:rsidTr="00E1285D">
        <w:trPr>
          <w:trHeight w:val="222"/>
        </w:trPr>
        <w:tc>
          <w:tcPr>
            <w:tcW w:w="1395" w:type="dxa"/>
          </w:tcPr>
          <w:p w14:paraId="6DF4ECD4" w14:textId="77777777" w:rsidR="00C44388" w:rsidRPr="00251617" w:rsidRDefault="00C44388" w:rsidP="00C36F1D">
            <w:pPr>
              <w:ind w:left="157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Red. broj</w:t>
            </w:r>
          </w:p>
        </w:tc>
        <w:tc>
          <w:tcPr>
            <w:tcW w:w="5820" w:type="dxa"/>
          </w:tcPr>
          <w:p w14:paraId="682E6471" w14:textId="77777777" w:rsidR="00C44388" w:rsidRPr="00251617" w:rsidRDefault="00C44388" w:rsidP="00C36F1D">
            <w:pPr>
              <w:ind w:left="15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Komunalna infrastruktura</w:t>
            </w:r>
          </w:p>
        </w:tc>
        <w:tc>
          <w:tcPr>
            <w:tcW w:w="2280" w:type="dxa"/>
          </w:tcPr>
          <w:p w14:paraId="56D044C0" w14:textId="77777777" w:rsidR="00C44388" w:rsidRPr="00251617" w:rsidRDefault="00C44388" w:rsidP="00C36F1D">
            <w:pPr>
              <w:ind w:left="15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Planirana vrijednost (EUR)</w:t>
            </w:r>
          </w:p>
        </w:tc>
      </w:tr>
      <w:tr w:rsidR="00251617" w:rsidRPr="00251617" w14:paraId="0CB92E63" w14:textId="77777777" w:rsidTr="00E1285D">
        <w:trPr>
          <w:trHeight w:val="300"/>
        </w:trPr>
        <w:tc>
          <w:tcPr>
            <w:tcW w:w="1395" w:type="dxa"/>
          </w:tcPr>
          <w:p w14:paraId="50FF9DB9" w14:textId="77777777" w:rsidR="00C44388" w:rsidRPr="00251617" w:rsidRDefault="00C44388" w:rsidP="00C36F1D">
            <w:pPr>
              <w:ind w:left="157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4.1.</w:t>
            </w:r>
          </w:p>
        </w:tc>
        <w:tc>
          <w:tcPr>
            <w:tcW w:w="5820" w:type="dxa"/>
          </w:tcPr>
          <w:p w14:paraId="795297EC" w14:textId="77777777" w:rsidR="00C44388" w:rsidRPr="00251617" w:rsidRDefault="00C44388" w:rsidP="00C36F1D">
            <w:pPr>
              <w:ind w:left="157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Izrada i postavljanje autobusnih stajališta</w:t>
            </w:r>
          </w:p>
        </w:tc>
        <w:tc>
          <w:tcPr>
            <w:tcW w:w="2280" w:type="dxa"/>
          </w:tcPr>
          <w:p w14:paraId="709B3124" w14:textId="77777777" w:rsidR="00C44388" w:rsidRPr="00251617" w:rsidRDefault="00C44388" w:rsidP="00C36F1D">
            <w:pPr>
              <w:ind w:left="157"/>
              <w:jc w:val="right"/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  <w:t>20.000,00</w:t>
            </w:r>
          </w:p>
        </w:tc>
      </w:tr>
      <w:tr w:rsidR="00251617" w:rsidRPr="00251617" w14:paraId="5E61E47E" w14:textId="77777777" w:rsidTr="00E1285D">
        <w:trPr>
          <w:trHeight w:val="225"/>
        </w:trPr>
        <w:tc>
          <w:tcPr>
            <w:tcW w:w="1395" w:type="dxa"/>
          </w:tcPr>
          <w:p w14:paraId="37354CA1" w14:textId="77777777" w:rsidR="00C44388" w:rsidRPr="00251617" w:rsidRDefault="00C44388" w:rsidP="00C36F1D">
            <w:pPr>
              <w:ind w:left="157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4.1.1.</w:t>
            </w:r>
          </w:p>
        </w:tc>
        <w:tc>
          <w:tcPr>
            <w:tcW w:w="5820" w:type="dxa"/>
          </w:tcPr>
          <w:p w14:paraId="12C98CF7" w14:textId="77777777" w:rsidR="00C44388" w:rsidRPr="00251617" w:rsidRDefault="00C44388" w:rsidP="00C36F1D">
            <w:pPr>
              <w:ind w:left="157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Radovi</w:t>
            </w:r>
          </w:p>
        </w:tc>
        <w:tc>
          <w:tcPr>
            <w:tcW w:w="2280" w:type="dxa"/>
          </w:tcPr>
          <w:p w14:paraId="5931965A" w14:textId="77777777" w:rsidR="00C44388" w:rsidRPr="00251617" w:rsidRDefault="00C44388" w:rsidP="00C36F1D">
            <w:pPr>
              <w:ind w:left="157"/>
              <w:jc w:val="right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20.000,00</w:t>
            </w:r>
          </w:p>
        </w:tc>
      </w:tr>
      <w:tr w:rsidR="00251617" w:rsidRPr="00251617" w14:paraId="3C2EE2E2" w14:textId="77777777" w:rsidTr="00E1285D">
        <w:trPr>
          <w:trHeight w:val="285"/>
        </w:trPr>
        <w:tc>
          <w:tcPr>
            <w:tcW w:w="1395" w:type="dxa"/>
          </w:tcPr>
          <w:p w14:paraId="6C87A1E4" w14:textId="77777777" w:rsidR="00C44388" w:rsidRPr="00251617" w:rsidRDefault="00C44388" w:rsidP="00C36F1D">
            <w:pPr>
              <w:rPr>
                <w:rFonts w:eastAsia="Times New Roman" w:cstheme="minorHAnsi"/>
                <w:i/>
                <w:iCs/>
                <w:lang w:eastAsia="zh-CN"/>
              </w:rPr>
            </w:pPr>
          </w:p>
        </w:tc>
        <w:tc>
          <w:tcPr>
            <w:tcW w:w="5820" w:type="dxa"/>
          </w:tcPr>
          <w:p w14:paraId="2A5AAC27" w14:textId="77777777" w:rsidR="00C44388" w:rsidRPr="00251617" w:rsidRDefault="00C44388" w:rsidP="00C36F1D">
            <w:pPr>
              <w:ind w:left="157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Izvor financiranja</w:t>
            </w:r>
          </w:p>
        </w:tc>
        <w:tc>
          <w:tcPr>
            <w:tcW w:w="2280" w:type="dxa"/>
          </w:tcPr>
          <w:p w14:paraId="738B259D" w14:textId="77777777" w:rsidR="00C44388" w:rsidRPr="00251617" w:rsidRDefault="00C44388" w:rsidP="00C36F1D">
            <w:pPr>
              <w:ind w:left="157"/>
              <w:jc w:val="right"/>
              <w:rPr>
                <w:rFonts w:eastAsia="Times New Roman" w:cstheme="minorHAnsi"/>
                <w:i/>
                <w:iCs/>
                <w:lang w:eastAsia="zh-CN"/>
              </w:rPr>
            </w:pPr>
          </w:p>
        </w:tc>
      </w:tr>
      <w:tr w:rsidR="00251617" w:rsidRPr="00251617" w14:paraId="2C3C1F7C" w14:textId="77777777" w:rsidTr="00E1285D">
        <w:trPr>
          <w:trHeight w:val="285"/>
        </w:trPr>
        <w:tc>
          <w:tcPr>
            <w:tcW w:w="1395" w:type="dxa"/>
          </w:tcPr>
          <w:p w14:paraId="6DC2D2D6" w14:textId="77777777" w:rsidR="00C44388" w:rsidRPr="00251617" w:rsidRDefault="00C44388" w:rsidP="00C36F1D">
            <w:pPr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1.</w:t>
            </w:r>
          </w:p>
        </w:tc>
        <w:tc>
          <w:tcPr>
            <w:tcW w:w="5820" w:type="dxa"/>
          </w:tcPr>
          <w:p w14:paraId="661F5AAB" w14:textId="77777777" w:rsidR="00C44388" w:rsidRPr="00251617" w:rsidRDefault="00C44388" w:rsidP="00C36F1D">
            <w:pPr>
              <w:ind w:left="157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Komunalni doprinos</w:t>
            </w:r>
          </w:p>
        </w:tc>
        <w:tc>
          <w:tcPr>
            <w:tcW w:w="2280" w:type="dxa"/>
          </w:tcPr>
          <w:p w14:paraId="5BE646EF" w14:textId="77777777" w:rsidR="00C44388" w:rsidRPr="00251617" w:rsidRDefault="00C44388" w:rsidP="00C36F1D">
            <w:pPr>
              <w:ind w:left="157"/>
              <w:jc w:val="right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20.000,000</w:t>
            </w:r>
          </w:p>
        </w:tc>
      </w:tr>
      <w:tr w:rsidR="00251617" w:rsidRPr="00251617" w14:paraId="1EDD0960" w14:textId="77777777" w:rsidTr="00E1285D">
        <w:trPr>
          <w:trHeight w:val="301"/>
        </w:trPr>
        <w:tc>
          <w:tcPr>
            <w:tcW w:w="7215" w:type="dxa"/>
            <w:gridSpan w:val="2"/>
          </w:tcPr>
          <w:p w14:paraId="199097AA" w14:textId="77777777" w:rsidR="00C44388" w:rsidRPr="00251617" w:rsidRDefault="00C44388" w:rsidP="00C36F1D">
            <w:pPr>
              <w:ind w:left="15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i/>
                <w:iCs/>
                <w:lang w:eastAsia="zh-CN"/>
              </w:rPr>
              <w:t>UKUPNO:</w:t>
            </w:r>
          </w:p>
        </w:tc>
        <w:tc>
          <w:tcPr>
            <w:tcW w:w="2280" w:type="dxa"/>
          </w:tcPr>
          <w:p w14:paraId="5B171066" w14:textId="77777777" w:rsidR="00C44388" w:rsidRPr="00251617" w:rsidRDefault="00C44388" w:rsidP="00C36F1D">
            <w:pPr>
              <w:ind w:left="157"/>
              <w:jc w:val="right"/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</w:pPr>
            <w:r w:rsidRPr="00251617"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  <w:t>20.000,00</w:t>
            </w:r>
          </w:p>
        </w:tc>
      </w:tr>
    </w:tbl>
    <w:p w14:paraId="20BD6611" w14:textId="77777777" w:rsidR="00C44388" w:rsidRPr="00251617" w:rsidRDefault="00C44388" w:rsidP="00C36F1D">
      <w:pPr>
        <w:rPr>
          <w:rFonts w:cstheme="minorHAnsi"/>
          <w:i/>
          <w:iCs/>
        </w:rPr>
      </w:pP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40"/>
        <w:gridCol w:w="6410"/>
        <w:gridCol w:w="1995"/>
      </w:tblGrid>
      <w:tr w:rsidR="00251617" w:rsidRPr="00251617" w14:paraId="5A6DDEE7" w14:textId="77777777" w:rsidTr="00E1285D">
        <w:trPr>
          <w:trHeight w:val="522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016AE0" w14:textId="77777777" w:rsidR="00C44388" w:rsidRPr="00251617" w:rsidRDefault="00C44388" w:rsidP="00C36F1D">
            <w:pPr>
              <w:spacing w:line="256" w:lineRule="auto"/>
              <w:ind w:left="180"/>
              <w:jc w:val="center"/>
              <w:rPr>
                <w:rFonts w:eastAsia="Arial" w:cstheme="minorHAnsi"/>
                <w:b/>
                <w:bCs/>
                <w:i/>
                <w:iCs/>
              </w:rPr>
            </w:pPr>
            <w:r w:rsidRPr="00251617">
              <w:rPr>
                <w:rFonts w:eastAsia="Arial" w:cstheme="minorHAnsi"/>
                <w:b/>
                <w:bCs/>
                <w:i/>
                <w:iCs/>
              </w:rPr>
              <w:t>5. JAVNA RASVJETA</w:t>
            </w:r>
          </w:p>
        </w:tc>
      </w:tr>
      <w:tr w:rsidR="00251617" w:rsidRPr="00251617" w14:paraId="26E36A20" w14:textId="77777777" w:rsidTr="00E1285D">
        <w:trPr>
          <w:trHeight w:val="397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0D215B" w14:textId="77777777" w:rsidR="00C44388" w:rsidRPr="00251617" w:rsidRDefault="00C44388" w:rsidP="00C36F1D">
            <w:pPr>
              <w:spacing w:line="256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  <w:r w:rsidRPr="00251617">
              <w:rPr>
                <w:rFonts w:eastAsia="Arial" w:cstheme="minorHAnsi"/>
                <w:i/>
                <w:iCs/>
              </w:rPr>
              <w:t>Red. broj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C566F1" w14:textId="77777777" w:rsidR="00C44388" w:rsidRPr="00251617" w:rsidRDefault="00C44388" w:rsidP="00C36F1D">
            <w:pPr>
              <w:spacing w:line="256" w:lineRule="auto"/>
              <w:ind w:left="120"/>
              <w:jc w:val="center"/>
              <w:rPr>
                <w:rFonts w:eastAsia="Arial" w:cstheme="minorHAnsi"/>
                <w:i/>
                <w:iCs/>
              </w:rPr>
            </w:pPr>
            <w:r w:rsidRPr="00251617">
              <w:rPr>
                <w:rFonts w:eastAsia="Arial" w:cstheme="minorHAnsi"/>
                <w:i/>
                <w:iCs/>
              </w:rPr>
              <w:t>Komunalna infrastruktura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0AFEF3" w14:textId="77777777" w:rsidR="00C44388" w:rsidRPr="00251617" w:rsidRDefault="00C44388" w:rsidP="00C36F1D">
            <w:pPr>
              <w:spacing w:line="256" w:lineRule="auto"/>
              <w:ind w:left="4" w:right="12"/>
              <w:jc w:val="center"/>
              <w:rPr>
                <w:rFonts w:eastAsia="Arial" w:cstheme="minorHAnsi"/>
                <w:i/>
                <w:iCs/>
              </w:rPr>
            </w:pPr>
            <w:r w:rsidRPr="00251617">
              <w:rPr>
                <w:rFonts w:eastAsia="Arial" w:cstheme="minorHAnsi"/>
                <w:i/>
                <w:iCs/>
              </w:rPr>
              <w:t>Planirana vrijednost</w:t>
            </w:r>
          </w:p>
        </w:tc>
      </w:tr>
      <w:tr w:rsidR="00251617" w:rsidRPr="00251617" w14:paraId="0128A860" w14:textId="77777777" w:rsidTr="00E1285D">
        <w:trPr>
          <w:trHeight w:val="150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6B09CA" w14:textId="77777777" w:rsidR="00C44388" w:rsidRPr="00251617" w:rsidRDefault="00C44388" w:rsidP="00C36F1D">
            <w:pPr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b/>
                <w:bCs/>
                <w:i/>
                <w:iCs/>
              </w:rPr>
            </w:pPr>
            <w:r w:rsidRPr="00251617">
              <w:rPr>
                <w:rFonts w:eastAsia="Arial" w:cstheme="minorHAnsi"/>
                <w:b/>
                <w:bCs/>
                <w:i/>
                <w:iCs/>
              </w:rPr>
              <w:t>5.1.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E63851E" w14:textId="77777777" w:rsidR="00C44388" w:rsidRPr="00251617" w:rsidRDefault="00C44388" w:rsidP="00C36F1D">
            <w:pPr>
              <w:spacing w:line="254" w:lineRule="auto"/>
              <w:ind w:right="132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Rasvjeta u ulicama koje su predmet rekonstrukcije ili izgradnje, nadopuna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F697C2" w14:textId="77777777" w:rsidR="00C44388" w:rsidRPr="00251617" w:rsidRDefault="00C44388" w:rsidP="00C36F1D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eastAsia="Arial" w:cstheme="minorHAnsi"/>
                <w:b/>
                <w:bCs/>
                <w:i/>
                <w:iCs/>
              </w:rPr>
            </w:pPr>
            <w:r w:rsidRPr="00251617">
              <w:rPr>
                <w:rFonts w:eastAsia="Arial" w:cstheme="minorHAnsi"/>
                <w:b/>
                <w:bCs/>
                <w:i/>
                <w:iCs/>
              </w:rPr>
              <w:t>90.000,00</w:t>
            </w:r>
          </w:p>
        </w:tc>
      </w:tr>
      <w:tr w:rsidR="00251617" w:rsidRPr="00251617" w14:paraId="75AE679D" w14:textId="77777777" w:rsidTr="00E1285D">
        <w:trPr>
          <w:trHeight w:val="255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D01583" w14:textId="77777777" w:rsidR="00C44388" w:rsidRPr="00251617" w:rsidRDefault="00C44388" w:rsidP="00C36F1D">
            <w:pPr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  <w:r w:rsidRPr="00251617">
              <w:rPr>
                <w:rFonts w:eastAsia="Arial" w:cstheme="minorHAnsi"/>
                <w:i/>
                <w:iCs/>
              </w:rPr>
              <w:t>5.1.1.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D603A1" w14:textId="77777777" w:rsidR="00C44388" w:rsidRPr="00251617" w:rsidRDefault="00C44388" w:rsidP="00C36F1D">
            <w:pPr>
              <w:spacing w:line="254" w:lineRule="auto"/>
              <w:ind w:left="84" w:right="132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 xml:space="preserve">Radovi 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560FF0" w14:textId="77777777" w:rsidR="00C44388" w:rsidRPr="00251617" w:rsidRDefault="00C44388" w:rsidP="00C36F1D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eastAsia="Arial" w:cstheme="minorHAnsi"/>
                <w:i/>
                <w:iCs/>
              </w:rPr>
            </w:pPr>
            <w:r w:rsidRPr="00251617">
              <w:rPr>
                <w:rFonts w:eastAsia="Arial" w:cstheme="minorHAnsi"/>
                <w:i/>
                <w:iCs/>
              </w:rPr>
              <w:t>85.000,00</w:t>
            </w:r>
          </w:p>
        </w:tc>
      </w:tr>
      <w:tr w:rsidR="00251617" w:rsidRPr="00251617" w14:paraId="3EA74FFB" w14:textId="77777777" w:rsidTr="00E1285D">
        <w:trPr>
          <w:trHeight w:val="120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C9F4EF" w14:textId="77777777" w:rsidR="00C44388" w:rsidRPr="00251617" w:rsidRDefault="00C44388" w:rsidP="00C36F1D">
            <w:pPr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  <w:r w:rsidRPr="00251617">
              <w:rPr>
                <w:rFonts w:eastAsia="Arial" w:cstheme="minorHAnsi"/>
                <w:i/>
                <w:iCs/>
              </w:rPr>
              <w:t>5.1.2.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C65B40" w14:textId="77777777" w:rsidR="00C44388" w:rsidRPr="00251617" w:rsidRDefault="00C44388" w:rsidP="00C36F1D">
            <w:pPr>
              <w:spacing w:line="254" w:lineRule="auto"/>
              <w:ind w:left="84" w:right="132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Nadzor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A78BB4" w14:textId="77777777" w:rsidR="00C44388" w:rsidRPr="00251617" w:rsidRDefault="00C44388" w:rsidP="00C36F1D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eastAsia="Arial" w:cstheme="minorHAnsi"/>
                <w:i/>
                <w:iCs/>
              </w:rPr>
            </w:pPr>
            <w:r w:rsidRPr="00251617">
              <w:rPr>
                <w:rFonts w:eastAsia="Arial" w:cstheme="minorHAnsi"/>
                <w:i/>
                <w:iCs/>
              </w:rPr>
              <w:t>5.000,00</w:t>
            </w:r>
          </w:p>
        </w:tc>
      </w:tr>
      <w:tr w:rsidR="00251617" w:rsidRPr="00251617" w14:paraId="3F0AF0CC" w14:textId="77777777" w:rsidTr="00E1285D">
        <w:trPr>
          <w:trHeight w:val="240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B436FC" w14:textId="77777777" w:rsidR="00C44388" w:rsidRPr="00251617" w:rsidRDefault="00C44388" w:rsidP="00C36F1D">
            <w:pPr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b/>
                <w:bCs/>
                <w:i/>
                <w:iCs/>
              </w:rPr>
            </w:pPr>
            <w:r w:rsidRPr="00251617">
              <w:rPr>
                <w:rFonts w:eastAsia="Arial" w:cstheme="minorHAnsi"/>
                <w:b/>
                <w:bCs/>
                <w:i/>
                <w:iCs/>
              </w:rPr>
              <w:t>5.2.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AE437B" w14:textId="77777777" w:rsidR="00C44388" w:rsidRPr="00251617" w:rsidRDefault="00C44388" w:rsidP="00C36F1D">
            <w:pPr>
              <w:spacing w:line="254" w:lineRule="auto"/>
              <w:ind w:left="84" w:right="132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Nužni radovi nakon dovršetka rekonstrukcije mreže od strane HEP-a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F5F88AB" w14:textId="77777777" w:rsidR="00C44388" w:rsidRPr="00251617" w:rsidRDefault="00C44388" w:rsidP="00C36F1D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eastAsia="Arial" w:cstheme="minorHAnsi"/>
                <w:b/>
                <w:bCs/>
                <w:i/>
                <w:iCs/>
              </w:rPr>
            </w:pPr>
            <w:r w:rsidRPr="00251617">
              <w:rPr>
                <w:rFonts w:eastAsia="Arial" w:cstheme="minorHAnsi"/>
                <w:b/>
                <w:bCs/>
                <w:i/>
                <w:iCs/>
              </w:rPr>
              <w:t>10.000,00</w:t>
            </w:r>
          </w:p>
        </w:tc>
      </w:tr>
      <w:tr w:rsidR="00251617" w:rsidRPr="00251617" w14:paraId="6693A5CC" w14:textId="77777777" w:rsidTr="00E1285D">
        <w:trPr>
          <w:trHeight w:val="300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C49282" w14:textId="77777777" w:rsidR="00C44388" w:rsidRPr="00251617" w:rsidRDefault="00C44388" w:rsidP="00C36F1D">
            <w:pPr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  <w:r w:rsidRPr="00251617">
              <w:rPr>
                <w:rFonts w:eastAsia="Arial" w:cstheme="minorHAnsi"/>
                <w:i/>
                <w:iCs/>
              </w:rPr>
              <w:t>5.2.1.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355B3F" w14:textId="77777777" w:rsidR="00C44388" w:rsidRPr="00251617" w:rsidRDefault="00C44388" w:rsidP="00C36F1D">
            <w:pPr>
              <w:spacing w:line="254" w:lineRule="auto"/>
              <w:ind w:left="84" w:right="132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Radovi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2FA4771" w14:textId="77777777" w:rsidR="00C44388" w:rsidRPr="00251617" w:rsidRDefault="00C44388" w:rsidP="00C36F1D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eastAsia="Arial" w:cstheme="minorHAnsi"/>
                <w:i/>
                <w:iCs/>
              </w:rPr>
            </w:pPr>
            <w:r w:rsidRPr="00251617">
              <w:rPr>
                <w:rFonts w:eastAsia="Arial" w:cstheme="minorHAnsi"/>
                <w:i/>
                <w:iCs/>
              </w:rPr>
              <w:t>10.000,00</w:t>
            </w:r>
          </w:p>
        </w:tc>
      </w:tr>
      <w:tr w:rsidR="00251617" w:rsidRPr="00251617" w14:paraId="3DF9D907" w14:textId="77777777" w:rsidTr="00E1285D">
        <w:trPr>
          <w:trHeight w:val="135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4C6497" w14:textId="77777777" w:rsidR="00C44388" w:rsidRPr="00251617" w:rsidRDefault="00C44388" w:rsidP="00C36F1D">
            <w:pPr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BBDAC3" w14:textId="77777777" w:rsidR="00C44388" w:rsidRPr="00251617" w:rsidRDefault="00C44388" w:rsidP="00C36F1D">
            <w:pPr>
              <w:spacing w:line="254" w:lineRule="auto"/>
              <w:ind w:left="84" w:right="132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Izvori financiranja: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BC41F84" w14:textId="77777777" w:rsidR="00C44388" w:rsidRPr="00251617" w:rsidRDefault="00C44388" w:rsidP="00C36F1D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251617" w:rsidRPr="00251617" w14:paraId="3AA1B07F" w14:textId="77777777" w:rsidTr="00E1285D">
        <w:trPr>
          <w:trHeight w:val="165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507C5B9" w14:textId="77777777" w:rsidR="00C44388" w:rsidRPr="00251617" w:rsidRDefault="00C44388" w:rsidP="00C36F1D">
            <w:pPr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  <w:r w:rsidRPr="00251617">
              <w:rPr>
                <w:rFonts w:eastAsia="Arial" w:cstheme="minorHAnsi"/>
                <w:i/>
                <w:iCs/>
              </w:rPr>
              <w:t>1.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6391E6E" w14:textId="77777777" w:rsidR="00C44388" w:rsidRPr="00251617" w:rsidRDefault="00C44388" w:rsidP="00C36F1D">
            <w:pPr>
              <w:spacing w:line="254" w:lineRule="auto"/>
              <w:ind w:left="84" w:right="132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komunalna naknada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511BBB" w14:textId="77777777" w:rsidR="00C44388" w:rsidRPr="00251617" w:rsidRDefault="00C44388" w:rsidP="00C36F1D">
            <w:pPr>
              <w:spacing w:line="256" w:lineRule="auto"/>
              <w:ind w:right="12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100.000,00</w:t>
            </w:r>
          </w:p>
        </w:tc>
      </w:tr>
      <w:tr w:rsidR="00251617" w:rsidRPr="00251617" w14:paraId="6CED8A21" w14:textId="77777777" w:rsidTr="00E1285D">
        <w:trPr>
          <w:trHeight w:val="397"/>
          <w:jc w:val="center"/>
        </w:trPr>
        <w:tc>
          <w:tcPr>
            <w:tcW w:w="76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7FCD0A0" w14:textId="77777777" w:rsidR="00C44388" w:rsidRPr="00251617" w:rsidRDefault="00C44388" w:rsidP="00C36F1D">
            <w:pPr>
              <w:shd w:val="clear" w:color="auto" w:fill="FFFFFF"/>
              <w:spacing w:line="256" w:lineRule="auto"/>
              <w:ind w:left="837" w:right="132"/>
              <w:jc w:val="right"/>
              <w:rPr>
                <w:rFonts w:eastAsia="Arial" w:cstheme="minorHAnsi"/>
                <w:i/>
                <w:iCs/>
              </w:rPr>
            </w:pPr>
            <w:r w:rsidRPr="00251617">
              <w:rPr>
                <w:rFonts w:eastAsia="Arial" w:cstheme="minorHAnsi"/>
                <w:i/>
                <w:iCs/>
              </w:rPr>
              <w:t>UKUPNO: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DC77D1" w14:textId="77777777" w:rsidR="00C44388" w:rsidRPr="00251617" w:rsidRDefault="00C44388" w:rsidP="00C36F1D">
            <w:pPr>
              <w:spacing w:line="256" w:lineRule="auto"/>
              <w:ind w:left="84" w:right="132"/>
              <w:jc w:val="right"/>
              <w:rPr>
                <w:rFonts w:eastAsia="Arial" w:cstheme="minorHAnsi"/>
                <w:b/>
                <w:i/>
                <w:iCs/>
              </w:rPr>
            </w:pPr>
            <w:r w:rsidRPr="00251617">
              <w:rPr>
                <w:rFonts w:eastAsia="Arial" w:cstheme="minorHAnsi"/>
                <w:b/>
                <w:i/>
                <w:iCs/>
              </w:rPr>
              <w:t>100.000,00</w:t>
            </w:r>
          </w:p>
        </w:tc>
      </w:tr>
    </w:tbl>
    <w:p w14:paraId="6FD901D5" w14:textId="77777777" w:rsidR="00C44388" w:rsidRPr="00251617" w:rsidRDefault="00C44388" w:rsidP="00C36F1D">
      <w:pPr>
        <w:jc w:val="right"/>
        <w:rPr>
          <w:rFonts w:ascii="Arial" w:eastAsia="Arial" w:hAnsi="Arial" w:cstheme="minorHAnsi"/>
          <w:i/>
          <w:iCs/>
          <w:noProof w:val="0"/>
        </w:rPr>
      </w:pP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71"/>
        <w:gridCol w:w="6379"/>
        <w:gridCol w:w="1995"/>
      </w:tblGrid>
      <w:tr w:rsidR="00251617" w:rsidRPr="00251617" w14:paraId="675EFCF3" w14:textId="77777777" w:rsidTr="00E1285D">
        <w:trPr>
          <w:trHeight w:val="397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282D4E" w14:textId="77777777" w:rsidR="00C44388" w:rsidRPr="00251617" w:rsidRDefault="00C44388" w:rsidP="00C36F1D">
            <w:pPr>
              <w:spacing w:line="254" w:lineRule="auto"/>
              <w:ind w:left="180"/>
              <w:jc w:val="center"/>
              <w:rPr>
                <w:rFonts w:eastAsia="Arial" w:cstheme="minorHAnsi"/>
                <w:b/>
                <w:bCs/>
                <w:i/>
                <w:iCs/>
              </w:rPr>
            </w:pPr>
            <w:r w:rsidRPr="00251617">
              <w:rPr>
                <w:rFonts w:eastAsia="Arial" w:cstheme="minorHAnsi"/>
                <w:b/>
                <w:bCs/>
                <w:i/>
                <w:iCs/>
              </w:rPr>
              <w:t>6. GROBLJA</w:t>
            </w:r>
          </w:p>
        </w:tc>
      </w:tr>
      <w:tr w:rsidR="00251617" w:rsidRPr="00251617" w14:paraId="51C09893" w14:textId="77777777" w:rsidTr="00E1285D">
        <w:trPr>
          <w:trHeight w:val="397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1ADA9B" w14:textId="77777777" w:rsidR="00C44388" w:rsidRPr="00251617" w:rsidRDefault="00C44388" w:rsidP="00C36F1D">
            <w:pPr>
              <w:spacing w:line="254" w:lineRule="auto"/>
              <w:ind w:right="240"/>
              <w:jc w:val="right"/>
              <w:rPr>
                <w:rFonts w:eastAsia="Arial" w:cstheme="minorHAnsi"/>
                <w:i/>
                <w:iCs/>
              </w:rPr>
            </w:pPr>
            <w:r w:rsidRPr="00251617">
              <w:rPr>
                <w:rFonts w:eastAsia="Arial" w:cstheme="minorHAnsi"/>
                <w:i/>
                <w:iCs/>
              </w:rPr>
              <w:t>Red. broj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414E78" w14:textId="77777777" w:rsidR="00C44388" w:rsidRPr="00251617" w:rsidRDefault="00C44388" w:rsidP="00C36F1D">
            <w:pPr>
              <w:spacing w:line="254" w:lineRule="auto"/>
              <w:ind w:left="120"/>
              <w:jc w:val="center"/>
              <w:rPr>
                <w:rFonts w:eastAsia="Arial" w:cstheme="minorHAnsi"/>
                <w:i/>
                <w:iCs/>
              </w:rPr>
            </w:pPr>
            <w:r w:rsidRPr="00251617">
              <w:rPr>
                <w:rFonts w:eastAsia="Arial" w:cstheme="minorHAnsi"/>
                <w:i/>
                <w:iCs/>
              </w:rPr>
              <w:t>Komunalna infrastruktura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6C031F" w14:textId="77777777" w:rsidR="00C44388" w:rsidRPr="00251617" w:rsidRDefault="00C44388" w:rsidP="00C36F1D">
            <w:pPr>
              <w:spacing w:line="254" w:lineRule="auto"/>
              <w:ind w:left="180"/>
              <w:jc w:val="center"/>
              <w:rPr>
                <w:rFonts w:eastAsia="Arial" w:cstheme="minorHAnsi"/>
                <w:i/>
                <w:iCs/>
              </w:rPr>
            </w:pPr>
            <w:r w:rsidRPr="00251617">
              <w:rPr>
                <w:rFonts w:eastAsia="Arial" w:cstheme="minorHAnsi"/>
                <w:i/>
                <w:iCs/>
              </w:rPr>
              <w:t>Planirana vrijednost (EUR)</w:t>
            </w:r>
          </w:p>
        </w:tc>
      </w:tr>
      <w:tr w:rsidR="00251617" w:rsidRPr="00251617" w14:paraId="75EF132C" w14:textId="77777777" w:rsidTr="00E1285D">
        <w:trPr>
          <w:trHeight w:val="191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AA10D9" w14:textId="77777777" w:rsidR="00C44388" w:rsidRPr="00251617" w:rsidRDefault="00C44388" w:rsidP="00C36F1D">
            <w:pPr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  <w:r w:rsidRPr="00251617">
              <w:rPr>
                <w:rFonts w:eastAsia="Arial" w:cstheme="minorHAnsi"/>
                <w:i/>
                <w:iCs/>
              </w:rPr>
              <w:t>6.1.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553FAD" w14:textId="77777777" w:rsidR="00C44388" w:rsidRPr="00251617" w:rsidRDefault="00C44388" w:rsidP="00C36F1D">
            <w:pPr>
              <w:spacing w:line="254" w:lineRule="auto"/>
              <w:ind w:left="84" w:right="132"/>
              <w:rPr>
                <w:rFonts w:eastAsia="Arial"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Radovi na gradskim grobljima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078D0CD" w14:textId="77777777" w:rsidR="00C44388" w:rsidRPr="00251617" w:rsidRDefault="00C44388" w:rsidP="00C36F1D">
            <w:pPr>
              <w:spacing w:line="254" w:lineRule="auto"/>
              <w:ind w:left="84" w:right="132"/>
              <w:jc w:val="right"/>
              <w:rPr>
                <w:rFonts w:eastAsia="Arial" w:cstheme="minorHAnsi"/>
                <w:b/>
                <w:bCs/>
                <w:i/>
                <w:iCs/>
              </w:rPr>
            </w:pPr>
            <w:r w:rsidRPr="00251617">
              <w:rPr>
                <w:rFonts w:eastAsia="Arial" w:cstheme="minorHAnsi"/>
                <w:b/>
                <w:bCs/>
                <w:i/>
                <w:iCs/>
              </w:rPr>
              <w:t>25.000,00</w:t>
            </w:r>
          </w:p>
        </w:tc>
      </w:tr>
      <w:tr w:rsidR="00251617" w:rsidRPr="00251617" w14:paraId="56767158" w14:textId="77777777" w:rsidTr="00E1285D">
        <w:trPr>
          <w:trHeight w:val="105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FBF82DB" w14:textId="77777777" w:rsidR="00C44388" w:rsidRPr="00251617" w:rsidRDefault="00C44388" w:rsidP="00C36F1D">
            <w:pPr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  <w:r w:rsidRPr="00251617">
              <w:rPr>
                <w:rFonts w:eastAsia="Arial" w:cstheme="minorHAnsi"/>
                <w:i/>
                <w:iCs/>
              </w:rPr>
              <w:t>6.1.1.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0BFFC6" w14:textId="77777777" w:rsidR="00C44388" w:rsidRPr="00251617" w:rsidRDefault="00C44388" w:rsidP="00C36F1D">
            <w:pPr>
              <w:spacing w:line="254" w:lineRule="auto"/>
              <w:ind w:left="89" w:right="132"/>
              <w:rPr>
                <w:rFonts w:eastAsia="Times New Roman"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Radovi po zahtjevu MO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601E47" w14:textId="77777777" w:rsidR="00C44388" w:rsidRPr="00251617" w:rsidRDefault="00C44388" w:rsidP="00C36F1D">
            <w:pPr>
              <w:spacing w:line="254" w:lineRule="auto"/>
              <w:ind w:left="84" w:right="132"/>
              <w:jc w:val="right"/>
              <w:rPr>
                <w:rFonts w:eastAsia="Arial" w:cstheme="minorHAnsi"/>
                <w:i/>
                <w:iCs/>
              </w:rPr>
            </w:pPr>
            <w:r w:rsidRPr="00251617">
              <w:rPr>
                <w:rFonts w:eastAsia="Arial" w:cstheme="minorHAnsi"/>
                <w:i/>
                <w:iCs/>
              </w:rPr>
              <w:t>25.000,00</w:t>
            </w:r>
          </w:p>
        </w:tc>
      </w:tr>
      <w:tr w:rsidR="00251617" w:rsidRPr="00251617" w14:paraId="0B4BC88F" w14:textId="77777777" w:rsidTr="00E1285D">
        <w:trPr>
          <w:trHeight w:val="135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8E717DC" w14:textId="77777777" w:rsidR="00C44388" w:rsidRPr="00251617" w:rsidRDefault="00C44388" w:rsidP="00C36F1D">
            <w:pPr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8B130F" w14:textId="77777777" w:rsidR="00C44388" w:rsidRPr="00251617" w:rsidRDefault="00C44388" w:rsidP="00C36F1D">
            <w:pPr>
              <w:spacing w:line="254" w:lineRule="auto"/>
              <w:ind w:left="89" w:right="132"/>
              <w:rPr>
                <w:rFonts w:eastAsia="Arial" w:cstheme="minorHAnsi"/>
                <w:i/>
                <w:iCs/>
              </w:rPr>
            </w:pP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66712E0" w14:textId="77777777" w:rsidR="00C44388" w:rsidRPr="00251617" w:rsidRDefault="00C44388" w:rsidP="00C36F1D">
            <w:pPr>
              <w:spacing w:line="254" w:lineRule="auto"/>
              <w:ind w:left="84" w:right="132"/>
              <w:jc w:val="right"/>
              <w:rPr>
                <w:rFonts w:eastAsia="Arial" w:cstheme="minorHAnsi"/>
                <w:i/>
                <w:iCs/>
              </w:rPr>
            </w:pPr>
          </w:p>
        </w:tc>
      </w:tr>
      <w:tr w:rsidR="00251617" w:rsidRPr="00251617" w14:paraId="64EE198C" w14:textId="77777777" w:rsidTr="00E1285D">
        <w:trPr>
          <w:trHeight w:val="90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59DDBA" w14:textId="77777777" w:rsidR="00C44388" w:rsidRPr="00251617" w:rsidRDefault="00C44388" w:rsidP="00C36F1D">
            <w:pPr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9C293A" w14:textId="77777777" w:rsidR="00C44388" w:rsidRPr="00251617" w:rsidRDefault="00C44388" w:rsidP="00C36F1D">
            <w:pPr>
              <w:spacing w:line="254" w:lineRule="auto"/>
              <w:ind w:left="89" w:right="132"/>
              <w:rPr>
                <w:rFonts w:eastAsia="Arial"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Izvori financiranja: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E644E6" w14:textId="77777777" w:rsidR="00C44388" w:rsidRPr="00251617" w:rsidRDefault="00C44388" w:rsidP="00C36F1D">
            <w:pPr>
              <w:spacing w:line="254" w:lineRule="auto"/>
              <w:ind w:left="84" w:right="132"/>
              <w:jc w:val="right"/>
              <w:rPr>
                <w:rFonts w:eastAsia="Arial" w:cstheme="minorHAnsi"/>
                <w:i/>
                <w:iCs/>
              </w:rPr>
            </w:pPr>
          </w:p>
        </w:tc>
      </w:tr>
      <w:tr w:rsidR="00251617" w:rsidRPr="00251617" w14:paraId="18F4A76B" w14:textId="77777777" w:rsidTr="00E1285D">
        <w:trPr>
          <w:trHeight w:val="90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570294" w14:textId="77777777" w:rsidR="00C44388" w:rsidRPr="00251617" w:rsidRDefault="00C44388" w:rsidP="00C36F1D">
            <w:pPr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  <w:r w:rsidRPr="00251617">
              <w:rPr>
                <w:rFonts w:eastAsia="Arial" w:cstheme="minorHAnsi"/>
                <w:i/>
                <w:iCs/>
              </w:rPr>
              <w:t>1.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0A9EC4" w14:textId="77777777" w:rsidR="00C44388" w:rsidRPr="00251617" w:rsidRDefault="00C44388" w:rsidP="00C36F1D">
            <w:pPr>
              <w:spacing w:line="254" w:lineRule="auto"/>
              <w:ind w:left="89" w:right="132"/>
              <w:rPr>
                <w:rFonts w:eastAsia="Times New Roman" w:cstheme="minorHAnsi"/>
                <w:i/>
                <w:iCs/>
                <w:lang w:eastAsia="zh-CN"/>
              </w:rPr>
            </w:pPr>
            <w:r w:rsidRPr="00251617">
              <w:rPr>
                <w:rFonts w:cstheme="minorHAnsi"/>
                <w:i/>
                <w:iCs/>
              </w:rPr>
              <w:t>opći prihodi i primici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79851D" w14:textId="77777777" w:rsidR="00C44388" w:rsidRPr="00251617" w:rsidRDefault="00C44388" w:rsidP="00C36F1D">
            <w:pPr>
              <w:spacing w:line="254" w:lineRule="auto"/>
              <w:ind w:left="84" w:right="132"/>
              <w:jc w:val="right"/>
              <w:rPr>
                <w:rFonts w:eastAsia="Arial" w:cstheme="minorHAnsi"/>
                <w:i/>
                <w:iCs/>
              </w:rPr>
            </w:pPr>
            <w:r w:rsidRPr="00251617">
              <w:rPr>
                <w:rFonts w:eastAsia="Arial" w:cstheme="minorHAnsi"/>
                <w:i/>
                <w:iCs/>
              </w:rPr>
              <w:t>13.000,00</w:t>
            </w:r>
          </w:p>
        </w:tc>
      </w:tr>
      <w:tr w:rsidR="00251617" w:rsidRPr="00251617" w14:paraId="7109984C" w14:textId="77777777" w:rsidTr="00E1285D">
        <w:trPr>
          <w:trHeight w:val="255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CC76D56" w14:textId="77777777" w:rsidR="00C44388" w:rsidRPr="00251617" w:rsidRDefault="00C44388" w:rsidP="00C36F1D">
            <w:pPr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  <w:r w:rsidRPr="00251617">
              <w:rPr>
                <w:rFonts w:eastAsia="Arial" w:cstheme="minorHAnsi"/>
                <w:i/>
                <w:iCs/>
              </w:rPr>
              <w:t>2.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9BA88A9" w14:textId="77777777" w:rsidR="00C44388" w:rsidRPr="00251617" w:rsidRDefault="00C44388" w:rsidP="00C36F1D">
            <w:pPr>
              <w:spacing w:line="254" w:lineRule="auto"/>
              <w:ind w:left="89" w:right="132"/>
              <w:rPr>
                <w:rFonts w:eastAsia="Arial" w:cstheme="minorHAnsi"/>
                <w:i/>
                <w:iCs/>
              </w:rPr>
            </w:pPr>
            <w:r w:rsidRPr="00251617">
              <w:rPr>
                <w:rFonts w:eastAsia="Arial" w:cstheme="minorHAnsi"/>
                <w:i/>
                <w:iCs/>
              </w:rPr>
              <w:t>grobna naknada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197E28" w14:textId="77777777" w:rsidR="00C44388" w:rsidRPr="00251617" w:rsidRDefault="00C44388" w:rsidP="00C36F1D">
            <w:pPr>
              <w:spacing w:line="254" w:lineRule="auto"/>
              <w:ind w:left="84" w:right="132"/>
              <w:jc w:val="right"/>
              <w:rPr>
                <w:rFonts w:eastAsia="Arial" w:cstheme="minorHAnsi"/>
                <w:i/>
                <w:iCs/>
              </w:rPr>
            </w:pPr>
            <w:r w:rsidRPr="00251617">
              <w:rPr>
                <w:rFonts w:eastAsia="Arial" w:cstheme="minorHAnsi"/>
                <w:i/>
                <w:iCs/>
              </w:rPr>
              <w:t>12.000,00</w:t>
            </w:r>
          </w:p>
        </w:tc>
      </w:tr>
      <w:tr w:rsidR="00251617" w:rsidRPr="00251617" w14:paraId="00A91843" w14:textId="77777777" w:rsidTr="00E1285D">
        <w:trPr>
          <w:trHeight w:val="195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249EA9" w14:textId="77777777" w:rsidR="00C44388" w:rsidRPr="00251617" w:rsidRDefault="00C44388" w:rsidP="00C36F1D">
            <w:pPr>
              <w:rPr>
                <w:rFonts w:eastAsia="Arial" w:cstheme="minorHAnsi"/>
                <w:i/>
                <w:iCs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E78765" w14:textId="77777777" w:rsidR="00C44388" w:rsidRPr="00251617" w:rsidRDefault="00C44388" w:rsidP="00C36F1D">
            <w:pPr>
              <w:spacing w:line="254" w:lineRule="auto"/>
              <w:ind w:right="132"/>
              <w:jc w:val="right"/>
              <w:rPr>
                <w:rFonts w:eastAsia="Arial" w:cstheme="minorHAnsi"/>
                <w:i/>
                <w:iCs/>
              </w:rPr>
            </w:pPr>
            <w:r w:rsidRPr="00251617">
              <w:rPr>
                <w:rFonts w:eastAsia="Arial" w:cstheme="minorHAnsi"/>
                <w:i/>
                <w:iCs/>
              </w:rPr>
              <w:t>UKUPNO: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0420AE8" w14:textId="77777777" w:rsidR="00C44388" w:rsidRPr="00251617" w:rsidRDefault="00C44388" w:rsidP="00C36F1D">
            <w:pPr>
              <w:spacing w:line="254" w:lineRule="auto"/>
              <w:ind w:left="84" w:right="132"/>
              <w:jc w:val="right"/>
              <w:rPr>
                <w:rFonts w:eastAsia="Arial" w:cstheme="minorHAnsi"/>
                <w:b/>
                <w:i/>
                <w:iCs/>
              </w:rPr>
            </w:pPr>
            <w:r w:rsidRPr="00251617">
              <w:rPr>
                <w:rFonts w:eastAsia="Arial" w:cstheme="minorHAnsi"/>
                <w:b/>
                <w:i/>
                <w:iCs/>
              </w:rPr>
              <w:fldChar w:fldCharType="begin"/>
            </w:r>
            <w:r w:rsidRPr="00251617">
              <w:rPr>
                <w:rFonts w:eastAsia="Arial" w:cstheme="minorHAnsi"/>
                <w:b/>
                <w:i/>
                <w:iCs/>
              </w:rPr>
              <w:instrText xml:space="preserve"> =SUM(ABOVE) </w:instrText>
            </w:r>
            <w:r w:rsidRPr="00251617">
              <w:rPr>
                <w:rFonts w:eastAsia="Arial" w:cstheme="minorHAnsi"/>
                <w:b/>
                <w:i/>
                <w:iCs/>
              </w:rPr>
              <w:fldChar w:fldCharType="separate"/>
            </w:r>
            <w:r w:rsidRPr="00251617">
              <w:rPr>
                <w:rFonts w:eastAsia="Arial" w:cstheme="minorHAnsi"/>
                <w:b/>
                <w:i/>
                <w:iCs/>
              </w:rPr>
              <w:t>25.000</w:t>
            </w:r>
            <w:r w:rsidRPr="00251617">
              <w:rPr>
                <w:rFonts w:eastAsia="Arial" w:cstheme="minorHAnsi"/>
                <w:b/>
                <w:i/>
                <w:iCs/>
              </w:rPr>
              <w:fldChar w:fldCharType="end"/>
            </w:r>
            <w:r w:rsidRPr="00251617">
              <w:rPr>
                <w:rFonts w:eastAsia="Arial" w:cstheme="minorHAnsi"/>
                <w:b/>
                <w:i/>
                <w:iCs/>
              </w:rPr>
              <w:t>,00</w:t>
            </w:r>
          </w:p>
        </w:tc>
      </w:tr>
      <w:tr w:rsidR="00251617" w:rsidRPr="00251617" w14:paraId="1A4CB5E2" w14:textId="77777777" w:rsidTr="00E1285D">
        <w:trPr>
          <w:trHeight w:val="187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147BBC" w14:textId="77777777" w:rsidR="00C44388" w:rsidRPr="00251617" w:rsidRDefault="00C44388" w:rsidP="00C36F1D">
            <w:pPr>
              <w:spacing w:line="254" w:lineRule="auto"/>
              <w:ind w:left="696" w:right="132"/>
              <w:rPr>
                <w:rFonts w:eastAsia="Arial" w:cstheme="minorHAnsi"/>
                <w:i/>
                <w:iCs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6DBC8C2" w14:textId="77777777" w:rsidR="00C44388" w:rsidRPr="00251617" w:rsidRDefault="00C44388" w:rsidP="00C36F1D">
            <w:pPr>
              <w:spacing w:line="254" w:lineRule="auto"/>
              <w:ind w:left="696" w:right="132"/>
              <w:rPr>
                <w:rFonts w:eastAsia="Arial" w:cstheme="minorHAnsi"/>
                <w:i/>
                <w:iCs/>
              </w:rPr>
            </w:pP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8B1711A" w14:textId="77777777" w:rsidR="00C44388" w:rsidRPr="00251617" w:rsidRDefault="00C44388" w:rsidP="00C36F1D">
            <w:pPr>
              <w:spacing w:line="254" w:lineRule="auto"/>
              <w:ind w:left="84" w:right="132"/>
              <w:jc w:val="right"/>
              <w:rPr>
                <w:rFonts w:eastAsia="Arial" w:cstheme="minorHAnsi"/>
                <w:b/>
                <w:i/>
                <w:iCs/>
              </w:rPr>
            </w:pPr>
          </w:p>
        </w:tc>
      </w:tr>
    </w:tbl>
    <w:p w14:paraId="0BEA64DD" w14:textId="77777777" w:rsidR="00C44388" w:rsidRPr="00251617" w:rsidRDefault="00C44388" w:rsidP="00C36F1D">
      <w:pPr>
        <w:numPr>
          <w:ilvl w:val="0"/>
          <w:numId w:val="2"/>
        </w:numPr>
        <w:suppressAutoHyphens/>
        <w:spacing w:before="240" w:after="200" w:line="276" w:lineRule="auto"/>
        <w:ind w:left="851" w:hanging="284"/>
        <w:contextualSpacing/>
        <w:rPr>
          <w:rFonts w:eastAsia="Calibri" w:cstheme="minorHAnsi"/>
          <w:i/>
          <w:iCs/>
          <w:noProof w:val="0"/>
          <w:lang w:eastAsia="zh-CN"/>
        </w:rPr>
      </w:pPr>
      <w:r w:rsidRPr="00251617">
        <w:rPr>
          <w:rFonts w:eastAsia="Calibri" w:cstheme="minorHAnsi"/>
          <w:i/>
          <w:iCs/>
          <w:noProof w:val="0"/>
          <w:lang w:eastAsia="zh-CN"/>
        </w:rPr>
        <w:t>POSTOJEĆE GRAĐEVINE KOMUNALNE INFRASTRUKTURE KOJE ĆE SE REKONSTRUIRATI I NAČIN REKONSTRUKCIJE</w:t>
      </w: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1129"/>
        <w:gridCol w:w="6010"/>
        <w:gridCol w:w="2500"/>
      </w:tblGrid>
      <w:tr w:rsidR="00251617" w:rsidRPr="00251617" w14:paraId="4B4F9466" w14:textId="77777777" w:rsidTr="00E1285D">
        <w:trPr>
          <w:jc w:val="center"/>
        </w:trPr>
        <w:tc>
          <w:tcPr>
            <w:tcW w:w="96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2C29E2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 NERAZVRSTANE CESTE</w:t>
            </w:r>
          </w:p>
        </w:tc>
      </w:tr>
      <w:tr w:rsidR="00251617" w:rsidRPr="00251617" w14:paraId="5F787E89" w14:textId="77777777" w:rsidTr="00E1285D">
        <w:trPr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FCE9F7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Red. Broj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FA88B8F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Komunalna infrastruktura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FEDD31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Planirana vrijednost (EUR)</w:t>
            </w:r>
          </w:p>
        </w:tc>
      </w:tr>
      <w:tr w:rsidR="00251617" w:rsidRPr="00251617" w14:paraId="6A3429C6" w14:textId="77777777" w:rsidTr="00E1285D">
        <w:trPr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9B3087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1.1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A16DF4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Ulica Matice Hrvatske, Sokolova ulica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4040B59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1.350.000,00</w:t>
            </w:r>
          </w:p>
        </w:tc>
      </w:tr>
      <w:tr w:rsidR="00251617" w:rsidRPr="00251617" w14:paraId="122FD2ED" w14:textId="77777777" w:rsidTr="00E1285D">
        <w:trPr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3385F7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1.1.1.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A74A4B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Izgradnja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D9F8F0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1.317.000,00</w:t>
            </w:r>
          </w:p>
        </w:tc>
      </w:tr>
      <w:tr w:rsidR="00251617" w:rsidRPr="00251617" w14:paraId="693B308F" w14:textId="77777777" w:rsidTr="00E1285D">
        <w:trPr>
          <w:trHeight w:val="238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FBB895E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1.1.2.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91A89F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Nadzor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FED4EC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33.000,00</w:t>
            </w:r>
          </w:p>
        </w:tc>
      </w:tr>
      <w:tr w:rsidR="00251617" w:rsidRPr="00251617" w14:paraId="142C6B78" w14:textId="77777777" w:rsidTr="00E1285D">
        <w:trPr>
          <w:trHeight w:val="86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C2BB16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1.2.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900C5E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Spojna cesta Požega-Mihaljevci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372FAA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100.000,00</w:t>
            </w:r>
          </w:p>
        </w:tc>
      </w:tr>
      <w:tr w:rsidR="00251617" w:rsidRPr="00251617" w14:paraId="1C524FAC" w14:textId="77777777" w:rsidTr="00E1285D">
        <w:trPr>
          <w:trHeight w:val="148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23A4DA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1.2.1.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77F2E4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Projektiranje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AE21C4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5.000,00</w:t>
            </w:r>
          </w:p>
        </w:tc>
      </w:tr>
      <w:tr w:rsidR="00251617" w:rsidRPr="00251617" w14:paraId="003CE315" w14:textId="77777777" w:rsidTr="00E1285D">
        <w:trPr>
          <w:trHeight w:val="10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CC72984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1.2.2.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9070FE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Radovi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4B710E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91.000,00</w:t>
            </w:r>
          </w:p>
        </w:tc>
      </w:tr>
      <w:tr w:rsidR="00251617" w:rsidRPr="00251617" w14:paraId="47972FD6" w14:textId="77777777" w:rsidTr="00E1285D">
        <w:trPr>
          <w:trHeight w:val="133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E04A90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1.2.3.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994E0C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Nadzor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5406D7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4.000,00</w:t>
            </w:r>
          </w:p>
        </w:tc>
      </w:tr>
      <w:tr w:rsidR="00251617" w:rsidRPr="00251617" w14:paraId="03B500F0" w14:textId="77777777" w:rsidTr="00E1285D">
        <w:trPr>
          <w:trHeight w:val="13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E12F465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1.3.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8367D65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Ulica Vanje Radauša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D752FBC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127.000,00</w:t>
            </w:r>
          </w:p>
        </w:tc>
      </w:tr>
      <w:tr w:rsidR="00251617" w:rsidRPr="00251617" w14:paraId="253B2D17" w14:textId="77777777" w:rsidTr="00E1285D">
        <w:trPr>
          <w:trHeight w:val="13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1F1AF28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1.3.1.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FD985AC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Projektiranje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6E9DFCB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3.000,00</w:t>
            </w:r>
          </w:p>
        </w:tc>
      </w:tr>
      <w:tr w:rsidR="00251617" w:rsidRPr="00251617" w14:paraId="4D1A2ABD" w14:textId="77777777" w:rsidTr="00E1285D">
        <w:trPr>
          <w:trHeight w:val="119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A3D83A0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1.3.2.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4EF7AC6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Izgradnja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45DC1E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121.000,00</w:t>
            </w:r>
          </w:p>
        </w:tc>
      </w:tr>
      <w:tr w:rsidR="00251617" w:rsidRPr="00251617" w14:paraId="14FE6744" w14:textId="77777777" w:rsidTr="00E1285D">
        <w:trPr>
          <w:trHeight w:val="15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FE66535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1.3.3.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4C59D36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Nadzor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C2CFD4D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3.000,00</w:t>
            </w:r>
          </w:p>
        </w:tc>
      </w:tr>
      <w:tr w:rsidR="00251617" w:rsidRPr="00251617" w14:paraId="3AA76D95" w14:textId="77777777" w:rsidTr="00E1285D">
        <w:trPr>
          <w:trHeight w:val="13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CC4B94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</w:p>
        </w:tc>
        <w:tc>
          <w:tcPr>
            <w:tcW w:w="6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7C6F96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Izvori financiranja: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6D1D365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</w:p>
        </w:tc>
      </w:tr>
      <w:tr w:rsidR="00251617" w:rsidRPr="00251617" w14:paraId="469ECF0D" w14:textId="77777777" w:rsidTr="00E1285D">
        <w:trPr>
          <w:trHeight w:val="18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423C731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9D8961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opći prihodi i primici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5AC1B43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250.000,00</w:t>
            </w:r>
          </w:p>
        </w:tc>
      </w:tr>
      <w:tr w:rsidR="00251617" w:rsidRPr="00251617" w14:paraId="10750E86" w14:textId="77777777" w:rsidTr="00E1285D">
        <w:trPr>
          <w:trHeight w:val="22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57A0D46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5C1151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vodni doprinos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51136ED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7.000,00</w:t>
            </w:r>
          </w:p>
        </w:tc>
      </w:tr>
      <w:tr w:rsidR="00251617" w:rsidRPr="00251617" w14:paraId="03071105" w14:textId="77777777" w:rsidTr="00E1285D">
        <w:trPr>
          <w:trHeight w:val="15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BAD7C9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3.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F52133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doprinos za šume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0759A7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120.000,00</w:t>
            </w:r>
          </w:p>
        </w:tc>
      </w:tr>
      <w:tr w:rsidR="00251617" w:rsidRPr="00251617" w14:paraId="08770F6E" w14:textId="77777777" w:rsidTr="00E1285D">
        <w:trPr>
          <w:trHeight w:val="15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24ACE1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4.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7091932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pomoći : Ministarstvo unutarnjih poslova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3185B64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100.000,00</w:t>
            </w:r>
          </w:p>
        </w:tc>
      </w:tr>
      <w:tr w:rsidR="00251617" w:rsidRPr="00251617" w14:paraId="4020801F" w14:textId="77777777" w:rsidTr="00E1285D">
        <w:trPr>
          <w:trHeight w:val="193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A97AB6D" w14:textId="77777777" w:rsidR="00C44388" w:rsidRPr="00251617" w:rsidRDefault="00C44388" w:rsidP="00C36F1D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5.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9864D8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Pomoći: Ministarstvo regionalnog razvoja i fondova EU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C6169B0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1.100.000,00</w:t>
            </w:r>
          </w:p>
        </w:tc>
      </w:tr>
      <w:tr w:rsidR="00251617" w:rsidRPr="00251617" w14:paraId="6ADA1F5D" w14:textId="77777777" w:rsidTr="00E1285D">
        <w:trPr>
          <w:trHeight w:val="21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DFF06A" w14:textId="77777777" w:rsidR="00C44388" w:rsidRPr="00251617" w:rsidRDefault="00C44388" w:rsidP="00C36F1D">
            <w:pPr>
              <w:rPr>
                <w:rFonts w:cstheme="minorHAnsi"/>
                <w:i/>
                <w:iCs/>
              </w:rPr>
            </w:pPr>
          </w:p>
        </w:tc>
        <w:tc>
          <w:tcPr>
            <w:tcW w:w="6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16F377" w14:textId="77777777" w:rsidR="00C44388" w:rsidRPr="00251617" w:rsidRDefault="00C44388" w:rsidP="00C36F1D">
            <w:pPr>
              <w:spacing w:line="254" w:lineRule="auto"/>
              <w:ind w:left="25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UKUPNO: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E86F7B9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fldChar w:fldCharType="begin"/>
            </w:r>
            <w:r w:rsidRPr="00251617">
              <w:rPr>
                <w:rFonts w:cstheme="minorHAnsi"/>
                <w:b/>
                <w:bCs/>
                <w:i/>
                <w:iCs/>
              </w:rPr>
              <w:instrText xml:space="preserve"> =SUM(ABOVE) </w:instrText>
            </w:r>
            <w:r w:rsidRPr="00251617">
              <w:rPr>
                <w:rFonts w:cstheme="minorHAnsi"/>
                <w:b/>
                <w:bCs/>
                <w:i/>
                <w:iCs/>
              </w:rPr>
              <w:fldChar w:fldCharType="separate"/>
            </w:r>
            <w:r w:rsidRPr="00251617">
              <w:rPr>
                <w:rFonts w:cstheme="minorHAnsi"/>
                <w:b/>
                <w:bCs/>
                <w:i/>
                <w:iCs/>
              </w:rPr>
              <w:t>1.577.000</w:t>
            </w:r>
            <w:r w:rsidRPr="00251617">
              <w:rPr>
                <w:rFonts w:cstheme="minorHAnsi"/>
                <w:b/>
                <w:bCs/>
                <w:i/>
                <w:iCs/>
              </w:rPr>
              <w:fldChar w:fldCharType="end"/>
            </w:r>
            <w:r w:rsidRPr="00251617">
              <w:rPr>
                <w:rFonts w:cstheme="minorHAnsi"/>
                <w:b/>
                <w:bCs/>
                <w:i/>
                <w:iCs/>
              </w:rPr>
              <w:t>,00</w:t>
            </w:r>
          </w:p>
        </w:tc>
      </w:tr>
    </w:tbl>
    <w:p w14:paraId="4CF2249A" w14:textId="77777777" w:rsidR="00C44388" w:rsidRPr="00251617" w:rsidRDefault="00C44388" w:rsidP="00C36F1D">
      <w:pPr>
        <w:rPr>
          <w:rFonts w:eastAsia="Times New Roman" w:cstheme="minorHAnsi"/>
          <w:i/>
          <w:iCs/>
          <w:lang w:eastAsia="zh-CN"/>
        </w:rPr>
      </w:pPr>
    </w:p>
    <w:tbl>
      <w:tblPr>
        <w:tblW w:w="9639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129"/>
        <w:gridCol w:w="5954"/>
        <w:gridCol w:w="2556"/>
      </w:tblGrid>
      <w:tr w:rsidR="00251617" w:rsidRPr="00251617" w14:paraId="5699D361" w14:textId="77777777" w:rsidTr="00E1285D">
        <w:trPr>
          <w:jc w:val="center"/>
        </w:trPr>
        <w:tc>
          <w:tcPr>
            <w:tcW w:w="96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072FE7E" w14:textId="77777777" w:rsidR="00C44388" w:rsidRPr="00251617" w:rsidRDefault="00C44388" w:rsidP="00C36F1D">
            <w:pPr>
              <w:ind w:left="180"/>
              <w:jc w:val="center"/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</w:pPr>
            <w:r w:rsidRPr="00251617">
              <w:rPr>
                <w:rFonts w:ascii="Arial" w:eastAsia="Arial" w:hAnsi="Arial" w:cstheme="minorHAnsi"/>
                <w:b/>
                <w:bCs/>
                <w:i/>
                <w:iCs/>
                <w:noProof w:val="0"/>
              </w:rPr>
              <w:t>2. JAVNE ZELENE POVRŠINE</w:t>
            </w:r>
          </w:p>
        </w:tc>
      </w:tr>
      <w:tr w:rsidR="00251617" w:rsidRPr="00251617" w14:paraId="73440179" w14:textId="77777777" w:rsidTr="00E1285D">
        <w:trPr>
          <w:trHeight w:val="54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64F2580" w14:textId="77777777" w:rsidR="00C44388" w:rsidRPr="00251617" w:rsidRDefault="00C44388" w:rsidP="00C36F1D">
            <w:pPr>
              <w:ind w:right="240"/>
              <w:jc w:val="center"/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</w:pPr>
            <w:r w:rsidRPr="00251617"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  <w:t>Red. Red broj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5E8F12" w14:textId="77777777" w:rsidR="00C44388" w:rsidRPr="00251617" w:rsidRDefault="00C44388" w:rsidP="00C36F1D">
            <w:pPr>
              <w:jc w:val="center"/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</w:pPr>
            <w:r w:rsidRPr="00251617"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  <w:t>Komunalna infrastruktura</w:t>
            </w:r>
          </w:p>
        </w:tc>
        <w:tc>
          <w:tcPr>
            <w:tcW w:w="2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A36AC7" w14:textId="77777777" w:rsidR="00C44388" w:rsidRPr="00251617" w:rsidRDefault="00C44388" w:rsidP="00C36F1D">
            <w:pPr>
              <w:ind w:left="180"/>
              <w:jc w:val="center"/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</w:pPr>
            <w:r w:rsidRPr="00251617"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  <w:t>Planirana vrijednost (EUR)</w:t>
            </w:r>
          </w:p>
        </w:tc>
      </w:tr>
      <w:tr w:rsidR="00251617" w:rsidRPr="00251617" w14:paraId="1CE51251" w14:textId="77777777" w:rsidTr="00E1285D">
        <w:trPr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2F96D1B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2.1</w:t>
            </w:r>
            <w:r w:rsidRPr="00251617">
              <w:rPr>
                <w:rFonts w:cstheme="minorHAnsi"/>
                <w:i/>
                <w:iCs/>
              </w:rPr>
              <w:t>.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5DB58E3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Opremanje dj. igrališt</w:t>
            </w:r>
          </w:p>
        </w:tc>
        <w:tc>
          <w:tcPr>
            <w:tcW w:w="2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EDB928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36.000,00</w:t>
            </w:r>
          </w:p>
        </w:tc>
      </w:tr>
      <w:tr w:rsidR="00251617" w:rsidRPr="00251617" w14:paraId="588CF89C" w14:textId="77777777" w:rsidTr="00E1285D">
        <w:trPr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AFC7EA7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2.1.1.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3937C3F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Nabava opreme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1263D7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10.000,00</w:t>
            </w:r>
          </w:p>
        </w:tc>
      </w:tr>
      <w:tr w:rsidR="00251617" w:rsidRPr="00251617" w14:paraId="4C5A93FA" w14:textId="77777777" w:rsidTr="00E1285D">
        <w:trPr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32A59C8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2.1.2.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AC310B7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Popravci postojećih sadržaja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652C20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23.000,00</w:t>
            </w:r>
          </w:p>
        </w:tc>
      </w:tr>
      <w:tr w:rsidR="00251617" w:rsidRPr="00251617" w14:paraId="5691936E" w14:textId="77777777" w:rsidTr="00E1285D">
        <w:trPr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EBBB2E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2.1.3.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78B9FC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Materijal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83F66C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3.000,00</w:t>
            </w:r>
          </w:p>
        </w:tc>
      </w:tr>
      <w:tr w:rsidR="00251617" w:rsidRPr="00251617" w14:paraId="58A074EE" w14:textId="77777777" w:rsidTr="00E1285D">
        <w:trPr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D1C917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01C40EF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Izvor financiranja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F3F8E7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</w:p>
        </w:tc>
      </w:tr>
      <w:tr w:rsidR="00251617" w:rsidRPr="00251617" w14:paraId="59938BFB" w14:textId="77777777" w:rsidTr="00E1285D">
        <w:trPr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EB2C573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B4D9156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Komunalna naknada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9CD71CC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36.000,00</w:t>
            </w:r>
          </w:p>
        </w:tc>
      </w:tr>
      <w:tr w:rsidR="00251617" w:rsidRPr="00251617" w14:paraId="0E25D217" w14:textId="77777777" w:rsidTr="00E1285D">
        <w:trPr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C6DF32E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2.2.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116DAC3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Uređenje rekreacijskog centra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4D36DBE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5.000,00</w:t>
            </w:r>
          </w:p>
        </w:tc>
      </w:tr>
      <w:tr w:rsidR="00251617" w:rsidRPr="00251617" w14:paraId="292E6231" w14:textId="77777777" w:rsidTr="00E1285D">
        <w:trPr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BF97B72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2.2.1.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D019C02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Dopuna sadržaja po zahtjevu korisnika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1CAB92B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5.000,00</w:t>
            </w:r>
          </w:p>
        </w:tc>
      </w:tr>
      <w:tr w:rsidR="00251617" w:rsidRPr="00251617" w14:paraId="58E9A7D4" w14:textId="77777777" w:rsidTr="00E1285D">
        <w:trPr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79B4C9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F196BB2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Izvor financiranja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455C10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</w:p>
        </w:tc>
      </w:tr>
      <w:tr w:rsidR="00251617" w:rsidRPr="00251617" w14:paraId="597EBB38" w14:textId="77777777" w:rsidTr="00E1285D">
        <w:trPr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6D85DF0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5988593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Komunalna naknada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7491385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5.000,00</w:t>
            </w:r>
          </w:p>
        </w:tc>
      </w:tr>
      <w:tr w:rsidR="00251617" w:rsidRPr="00251617" w14:paraId="0D679895" w14:textId="77777777" w:rsidTr="00E1285D">
        <w:trPr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DE12E61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2.3.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2BD33AD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b/>
                <w:bCs/>
                <w:i/>
                <w:iCs/>
                <w:lang w:eastAsia="zh-CN"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Nabava urbane opreme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F74582D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33.000,00</w:t>
            </w:r>
          </w:p>
        </w:tc>
      </w:tr>
      <w:tr w:rsidR="00251617" w:rsidRPr="00251617" w14:paraId="41428F37" w14:textId="77777777" w:rsidTr="00E1285D">
        <w:trPr>
          <w:trHeight w:val="25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A5544A0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2.3.1.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4368652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Nabava urbane galanterije za uređenje javnih površina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CBA340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18.000,00</w:t>
            </w:r>
          </w:p>
        </w:tc>
      </w:tr>
      <w:tr w:rsidR="00251617" w:rsidRPr="00251617" w14:paraId="57297BF8" w14:textId="77777777" w:rsidTr="00E1285D">
        <w:trPr>
          <w:trHeight w:val="15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17CF6F7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2.3.2.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21B2E3C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Popravci postojećih sadržaja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C978BC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15.000,00</w:t>
            </w:r>
          </w:p>
        </w:tc>
      </w:tr>
      <w:tr w:rsidR="00251617" w:rsidRPr="00251617" w14:paraId="5751BDE1" w14:textId="77777777" w:rsidTr="00E1285D">
        <w:trPr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85B15B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CF1EF36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Izvor financiranja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72CDE6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</w:p>
        </w:tc>
      </w:tr>
      <w:tr w:rsidR="00251617" w:rsidRPr="00251617" w14:paraId="76C26F45" w14:textId="77777777" w:rsidTr="00E1285D">
        <w:trPr>
          <w:trHeight w:val="255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5EE4BF5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1E4F36F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Opći prihodi i primici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75BC5DC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33.000,00</w:t>
            </w:r>
          </w:p>
        </w:tc>
      </w:tr>
      <w:tr w:rsidR="00251617" w:rsidRPr="00251617" w14:paraId="0DD64D6A" w14:textId="77777777" w:rsidTr="00E1285D">
        <w:trPr>
          <w:trHeight w:val="82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33AEEB" w14:textId="77777777" w:rsidR="00C44388" w:rsidRPr="00251617" w:rsidRDefault="00C44388" w:rsidP="00C36F1D">
            <w:pPr>
              <w:spacing w:line="254" w:lineRule="auto"/>
              <w:rPr>
                <w:rFonts w:cstheme="minorHAnsi"/>
                <w:i/>
                <w:iCs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5CA22CD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UKUPNO: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A5B324" w14:textId="77777777" w:rsidR="00C44388" w:rsidRPr="00251617" w:rsidRDefault="00C44388" w:rsidP="00C36F1D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74.000,00</w:t>
            </w:r>
          </w:p>
        </w:tc>
      </w:tr>
    </w:tbl>
    <w:p w14:paraId="71648D1C" w14:textId="77777777" w:rsidR="00C44388" w:rsidRPr="00251617" w:rsidRDefault="00C44388" w:rsidP="00C36F1D">
      <w:pPr>
        <w:jc w:val="both"/>
        <w:rPr>
          <w:rFonts w:ascii="Calibri" w:eastAsia="Times New Roman" w:hAnsi="Calibri" w:cs="Calibri"/>
          <w:i/>
          <w:iCs/>
          <w:lang w:eastAsia="zh-CN"/>
        </w:rPr>
      </w:pP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494"/>
        <w:gridCol w:w="5571"/>
        <w:gridCol w:w="2580"/>
      </w:tblGrid>
      <w:tr w:rsidR="00251617" w:rsidRPr="00251617" w14:paraId="707C858A" w14:textId="77777777" w:rsidTr="00E1285D">
        <w:trPr>
          <w:trHeight w:val="397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864E74" w14:textId="77777777" w:rsidR="00C44388" w:rsidRPr="00251617" w:rsidRDefault="00C44388" w:rsidP="00C36F1D">
            <w:pPr>
              <w:ind w:left="180"/>
              <w:jc w:val="center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eastAsia="Arial" w:hAnsi="Calibri" w:cs="Calibri"/>
                <w:b/>
                <w:bCs/>
                <w:i/>
                <w:iCs/>
              </w:rPr>
              <w:t>3. JAVNA PARKIRALIŠTA</w:t>
            </w:r>
          </w:p>
        </w:tc>
      </w:tr>
      <w:tr w:rsidR="00251617" w:rsidRPr="00251617" w14:paraId="0D5AB250" w14:textId="77777777" w:rsidTr="00E1285D">
        <w:trPr>
          <w:trHeight w:val="397"/>
          <w:jc w:val="center"/>
        </w:trPr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1BF152" w14:textId="77777777" w:rsidR="00C44388" w:rsidRPr="00251617" w:rsidRDefault="00C44388" w:rsidP="00C36F1D">
            <w:pPr>
              <w:ind w:right="139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Red. broj</w:t>
            </w:r>
          </w:p>
        </w:tc>
        <w:tc>
          <w:tcPr>
            <w:tcW w:w="5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F05D018" w14:textId="77777777" w:rsidR="00C44388" w:rsidRPr="00251617" w:rsidRDefault="00C44388" w:rsidP="00C36F1D">
            <w:pPr>
              <w:ind w:left="12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Komunalna infrastruktura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0D2BEB" w14:textId="77777777" w:rsidR="00C44388" w:rsidRPr="00251617" w:rsidRDefault="00C44388" w:rsidP="00C36F1D">
            <w:pPr>
              <w:ind w:left="18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Planirana vrijednost (EUR)</w:t>
            </w:r>
          </w:p>
        </w:tc>
      </w:tr>
      <w:tr w:rsidR="00251617" w:rsidRPr="00251617" w14:paraId="6F9E52FC" w14:textId="77777777" w:rsidTr="00E1285D">
        <w:trPr>
          <w:trHeight w:val="120"/>
          <w:jc w:val="center"/>
        </w:trPr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7755AA" w14:textId="77777777" w:rsidR="00C44388" w:rsidRPr="00251617" w:rsidRDefault="00C44388" w:rsidP="00C36F1D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eastAsia="Arial" w:hAnsi="Calibri" w:cs="Calibri"/>
                <w:b/>
                <w:bCs/>
                <w:i/>
                <w:iCs/>
              </w:rPr>
              <w:t>3.1.</w:t>
            </w:r>
          </w:p>
        </w:tc>
        <w:tc>
          <w:tcPr>
            <w:tcW w:w="5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1E5A36" w14:textId="77777777" w:rsidR="00C44388" w:rsidRPr="00251617" w:rsidRDefault="00C44388" w:rsidP="00C36F1D">
            <w:pPr>
              <w:spacing w:line="254" w:lineRule="auto"/>
              <w:ind w:left="103" w:right="44"/>
              <w:rPr>
                <w:rFonts w:ascii="Calibri" w:eastAsia="Calibri" w:hAnsi="Calibri" w:cs="Calibri"/>
                <w:b/>
                <w:bCs/>
                <w:i/>
                <w:iCs/>
                <w:lang w:eastAsia="zh-CN"/>
              </w:rPr>
            </w:pPr>
            <w:r w:rsidRPr="00251617">
              <w:rPr>
                <w:rFonts w:ascii="Calibri" w:eastAsia="Calibri" w:hAnsi="Calibri" w:cs="Calibri"/>
                <w:b/>
                <w:bCs/>
                <w:i/>
                <w:iCs/>
              </w:rPr>
              <w:t>Parkiralište u Švearovoj ulici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77A269" w14:textId="77777777" w:rsidR="00C44388" w:rsidRPr="00251617" w:rsidRDefault="00C44388" w:rsidP="00C36F1D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eastAsia="Arial" w:hAnsi="Calibri" w:cs="Calibri"/>
                <w:b/>
                <w:bCs/>
                <w:i/>
                <w:iCs/>
              </w:rPr>
              <w:t>19.000,00</w:t>
            </w:r>
          </w:p>
        </w:tc>
      </w:tr>
      <w:tr w:rsidR="00251617" w:rsidRPr="00251617" w14:paraId="065CF586" w14:textId="77777777" w:rsidTr="00E1285D">
        <w:trPr>
          <w:trHeight w:val="210"/>
          <w:jc w:val="center"/>
        </w:trPr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7E27A45" w14:textId="77777777" w:rsidR="00C44388" w:rsidRPr="00251617" w:rsidRDefault="00C44388" w:rsidP="00C36F1D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3.1.1.</w:t>
            </w:r>
          </w:p>
        </w:tc>
        <w:tc>
          <w:tcPr>
            <w:tcW w:w="5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79721F" w14:textId="77777777" w:rsidR="00C44388" w:rsidRPr="00251617" w:rsidRDefault="00C44388" w:rsidP="00C36F1D">
            <w:pPr>
              <w:spacing w:line="254" w:lineRule="auto"/>
              <w:ind w:left="103" w:right="44"/>
              <w:rPr>
                <w:rFonts w:ascii="Calibri" w:eastAsia="Calibri" w:hAnsi="Calibri" w:cs="Calibri"/>
                <w:i/>
                <w:iCs/>
                <w:lang w:eastAsia="zh-CN"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Projektiranje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C1BECEB" w14:textId="77777777" w:rsidR="00C44388" w:rsidRPr="00251617" w:rsidRDefault="00C44388" w:rsidP="00C36F1D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3.000,00</w:t>
            </w:r>
          </w:p>
        </w:tc>
      </w:tr>
      <w:tr w:rsidR="00251617" w:rsidRPr="00251617" w14:paraId="6BB97E81" w14:textId="77777777" w:rsidTr="00E1285D">
        <w:trPr>
          <w:trHeight w:val="135"/>
          <w:jc w:val="center"/>
        </w:trPr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743DCCA" w14:textId="77777777" w:rsidR="00C44388" w:rsidRPr="00251617" w:rsidRDefault="00C44388" w:rsidP="00C36F1D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3.1.2.</w:t>
            </w:r>
          </w:p>
        </w:tc>
        <w:tc>
          <w:tcPr>
            <w:tcW w:w="5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79F352" w14:textId="77777777" w:rsidR="00C44388" w:rsidRPr="00251617" w:rsidRDefault="00C44388" w:rsidP="00C36F1D">
            <w:pPr>
              <w:spacing w:line="254" w:lineRule="auto"/>
              <w:ind w:left="103" w:right="44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 xml:space="preserve">Izgradnja 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7864A1" w14:textId="77777777" w:rsidR="00C44388" w:rsidRPr="00251617" w:rsidRDefault="00C44388" w:rsidP="00C36F1D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15.000,00</w:t>
            </w:r>
          </w:p>
        </w:tc>
      </w:tr>
      <w:tr w:rsidR="00251617" w:rsidRPr="00251617" w14:paraId="107D09D7" w14:textId="77777777" w:rsidTr="00E1285D">
        <w:trPr>
          <w:trHeight w:val="135"/>
          <w:jc w:val="center"/>
        </w:trPr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6370B2E" w14:textId="77777777" w:rsidR="00C44388" w:rsidRPr="00251617" w:rsidRDefault="00C44388" w:rsidP="00C36F1D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3.1.3.</w:t>
            </w:r>
          </w:p>
        </w:tc>
        <w:tc>
          <w:tcPr>
            <w:tcW w:w="5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8B4C857" w14:textId="77777777" w:rsidR="00C44388" w:rsidRPr="00251617" w:rsidRDefault="00C44388" w:rsidP="00C36F1D">
            <w:pPr>
              <w:spacing w:line="254" w:lineRule="auto"/>
              <w:ind w:left="103" w:right="44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Nadzor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A768945" w14:textId="77777777" w:rsidR="00C44388" w:rsidRPr="00251617" w:rsidRDefault="00C44388" w:rsidP="00C36F1D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1.000,00</w:t>
            </w:r>
          </w:p>
        </w:tc>
      </w:tr>
      <w:tr w:rsidR="00251617" w:rsidRPr="00251617" w14:paraId="31693142" w14:textId="77777777" w:rsidTr="00E1285D">
        <w:trPr>
          <w:trHeight w:val="105"/>
          <w:jc w:val="center"/>
        </w:trPr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7EF348E" w14:textId="77777777" w:rsidR="00C44388" w:rsidRPr="00251617" w:rsidRDefault="00C44388" w:rsidP="00C36F1D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5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BFEEF3" w14:textId="77777777" w:rsidR="00C44388" w:rsidRPr="00251617" w:rsidRDefault="00C44388" w:rsidP="00C36F1D">
            <w:pPr>
              <w:spacing w:line="254" w:lineRule="auto"/>
              <w:ind w:left="103" w:right="44"/>
              <w:rPr>
                <w:rFonts w:ascii="Calibri" w:eastAsia="Calibri" w:hAnsi="Calibri" w:cs="Calibri"/>
                <w:i/>
                <w:iCs/>
                <w:lang w:eastAsia="zh-CN"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Izvor financiranja: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43E9F11" w14:textId="77777777" w:rsidR="00C44388" w:rsidRPr="00251617" w:rsidRDefault="00C44388" w:rsidP="00C36F1D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i/>
                <w:iCs/>
              </w:rPr>
            </w:pPr>
          </w:p>
        </w:tc>
      </w:tr>
      <w:tr w:rsidR="00251617" w:rsidRPr="00251617" w14:paraId="224BF18E" w14:textId="77777777" w:rsidTr="00E1285D">
        <w:trPr>
          <w:trHeight w:val="161"/>
          <w:jc w:val="center"/>
        </w:trPr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9381E7" w14:textId="77777777" w:rsidR="00C44388" w:rsidRPr="00251617" w:rsidRDefault="00C44388" w:rsidP="00C36F1D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1.</w:t>
            </w:r>
          </w:p>
        </w:tc>
        <w:tc>
          <w:tcPr>
            <w:tcW w:w="5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EB34FD" w14:textId="77777777" w:rsidR="00C44388" w:rsidRPr="00251617" w:rsidRDefault="00C44388" w:rsidP="00C36F1D">
            <w:pPr>
              <w:spacing w:line="254" w:lineRule="auto"/>
              <w:ind w:left="103" w:right="44"/>
              <w:rPr>
                <w:rFonts w:ascii="Calibri" w:eastAsia="Calibri" w:hAnsi="Calibri" w:cs="Calibri"/>
                <w:i/>
                <w:iCs/>
                <w:lang w:eastAsia="zh-CN"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prihod za posebne namjene : parkirališta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E5C9EFB" w14:textId="77777777" w:rsidR="00C44388" w:rsidRPr="00251617" w:rsidRDefault="00C44388" w:rsidP="00C36F1D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15.000,00</w:t>
            </w:r>
          </w:p>
        </w:tc>
      </w:tr>
      <w:tr w:rsidR="00251617" w:rsidRPr="00251617" w14:paraId="7217ADB3" w14:textId="77777777" w:rsidTr="00E1285D">
        <w:trPr>
          <w:trHeight w:val="330"/>
          <w:jc w:val="center"/>
        </w:trPr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67E9D6A" w14:textId="77777777" w:rsidR="00C44388" w:rsidRPr="00251617" w:rsidRDefault="00C44388" w:rsidP="00C36F1D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2.</w:t>
            </w:r>
          </w:p>
        </w:tc>
        <w:tc>
          <w:tcPr>
            <w:tcW w:w="5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69DAA0" w14:textId="77777777" w:rsidR="00C44388" w:rsidRPr="00251617" w:rsidRDefault="00C44388" w:rsidP="00C36F1D">
            <w:pPr>
              <w:spacing w:line="254" w:lineRule="auto"/>
              <w:ind w:left="103" w:right="44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prihod za posebne namjene : parkirališta - rezultat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F51447" w14:textId="77777777" w:rsidR="00C44388" w:rsidRPr="00251617" w:rsidRDefault="00C44388" w:rsidP="00C36F1D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4.000,00</w:t>
            </w:r>
          </w:p>
        </w:tc>
      </w:tr>
      <w:tr w:rsidR="00251617" w:rsidRPr="00251617" w14:paraId="63253DD4" w14:textId="77777777" w:rsidTr="00E1285D">
        <w:trPr>
          <w:trHeight w:val="397"/>
          <w:jc w:val="center"/>
        </w:trPr>
        <w:tc>
          <w:tcPr>
            <w:tcW w:w="70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6F97ED" w14:textId="77777777" w:rsidR="00C44388" w:rsidRPr="00251617" w:rsidRDefault="00C44388" w:rsidP="00C36F1D">
            <w:pPr>
              <w:shd w:val="clear" w:color="auto" w:fill="FFFFFF"/>
              <w:ind w:left="103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UKUPNO: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242828" w14:textId="77777777" w:rsidR="00C44388" w:rsidRPr="00251617" w:rsidRDefault="00C44388" w:rsidP="00C36F1D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b/>
                <w:i/>
                <w:iCs/>
              </w:rPr>
            </w:pPr>
            <w:r w:rsidRPr="00251617">
              <w:rPr>
                <w:rFonts w:ascii="Calibri" w:eastAsia="Arial" w:hAnsi="Calibri" w:cs="Calibri"/>
                <w:b/>
                <w:i/>
                <w:iCs/>
              </w:rPr>
              <w:t>19.000,00</w:t>
            </w:r>
          </w:p>
        </w:tc>
      </w:tr>
    </w:tbl>
    <w:p w14:paraId="26C1C9CE" w14:textId="77777777" w:rsidR="00C44388" w:rsidRPr="00251617" w:rsidRDefault="00C44388" w:rsidP="00C36F1D">
      <w:pPr>
        <w:rPr>
          <w:rFonts w:ascii="Calibri" w:eastAsia="Times New Roman" w:hAnsi="Calibri" w:cs="Calibri"/>
          <w:i/>
          <w:iCs/>
          <w:lang w:eastAsia="zh-CN"/>
        </w:rPr>
      </w:pP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6"/>
        <w:gridCol w:w="6443"/>
        <w:gridCol w:w="2356"/>
      </w:tblGrid>
      <w:tr w:rsidR="00251617" w:rsidRPr="00251617" w14:paraId="6CCAB431" w14:textId="77777777" w:rsidTr="00E1285D">
        <w:trPr>
          <w:trHeight w:val="397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67B654" w14:textId="77777777" w:rsidR="00C44388" w:rsidRPr="00251617" w:rsidRDefault="00C44388" w:rsidP="00C36F1D">
            <w:pPr>
              <w:ind w:left="180"/>
              <w:jc w:val="center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eastAsia="Arial" w:hAnsi="Calibri" w:cs="Calibri"/>
                <w:b/>
                <w:bCs/>
                <w:i/>
                <w:iCs/>
              </w:rPr>
              <w:t>4. GRAĐEVINE I UREĐAJI JAVNE NAMJENE</w:t>
            </w:r>
          </w:p>
        </w:tc>
      </w:tr>
      <w:tr w:rsidR="00251617" w:rsidRPr="00251617" w14:paraId="074CDF36" w14:textId="77777777" w:rsidTr="00E1285D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6FA96C" w14:textId="77777777" w:rsidR="00C44388" w:rsidRPr="00251617" w:rsidRDefault="00C44388" w:rsidP="00C36F1D">
            <w:pPr>
              <w:ind w:right="240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Red. broj</w:t>
            </w:r>
          </w:p>
        </w:tc>
        <w:tc>
          <w:tcPr>
            <w:tcW w:w="6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C3642F" w14:textId="77777777" w:rsidR="00C44388" w:rsidRPr="00251617" w:rsidRDefault="00C44388" w:rsidP="00C36F1D">
            <w:pPr>
              <w:ind w:left="12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Komunalna infrastruktura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E731A5" w14:textId="77777777" w:rsidR="00C44388" w:rsidRPr="00251617" w:rsidRDefault="00C44388" w:rsidP="00C36F1D">
            <w:pPr>
              <w:ind w:left="18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 xml:space="preserve">Planirana vrijednost </w:t>
            </w:r>
          </w:p>
          <w:p w14:paraId="73686739" w14:textId="77777777" w:rsidR="00C44388" w:rsidRPr="00251617" w:rsidRDefault="00C44388" w:rsidP="00C36F1D">
            <w:pPr>
              <w:ind w:left="18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(EUR)</w:t>
            </w:r>
          </w:p>
        </w:tc>
      </w:tr>
      <w:tr w:rsidR="00251617" w:rsidRPr="00251617" w14:paraId="3E5AE81D" w14:textId="77777777" w:rsidTr="00E1285D">
        <w:trPr>
          <w:trHeight w:val="206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1BC481" w14:textId="77777777" w:rsidR="00C44388" w:rsidRPr="00251617" w:rsidRDefault="00C44388" w:rsidP="00C36F1D">
            <w:pPr>
              <w:ind w:right="240"/>
              <w:jc w:val="right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eastAsia="Arial" w:hAnsi="Calibri" w:cs="Calibri"/>
                <w:b/>
                <w:bCs/>
                <w:i/>
                <w:iCs/>
              </w:rPr>
              <w:t>4.1.</w:t>
            </w:r>
          </w:p>
        </w:tc>
        <w:tc>
          <w:tcPr>
            <w:tcW w:w="6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4E50F1" w14:textId="77777777" w:rsidR="00C44388" w:rsidRPr="00251617" w:rsidRDefault="00C44388" w:rsidP="00C36F1D">
            <w:pPr>
              <w:spacing w:line="254" w:lineRule="auto"/>
              <w:ind w:left="84" w:right="132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Izrada i postavljanje autobusnih stajališta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8423B6" w14:textId="77777777" w:rsidR="00C44388" w:rsidRPr="00251617" w:rsidRDefault="00C44388" w:rsidP="00C36F1D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eastAsia="Arial" w:hAnsi="Calibri" w:cs="Calibri"/>
                <w:b/>
                <w:bCs/>
                <w:i/>
                <w:iCs/>
              </w:rPr>
              <w:t>20.000,00</w:t>
            </w:r>
          </w:p>
        </w:tc>
      </w:tr>
      <w:tr w:rsidR="00251617" w:rsidRPr="00251617" w14:paraId="53FB0737" w14:textId="77777777" w:rsidTr="00E1285D">
        <w:trPr>
          <w:trHeight w:val="27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087890F" w14:textId="77777777" w:rsidR="00C44388" w:rsidRPr="00251617" w:rsidRDefault="00C44388" w:rsidP="00C36F1D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4.1.1.</w:t>
            </w:r>
          </w:p>
        </w:tc>
        <w:tc>
          <w:tcPr>
            <w:tcW w:w="6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A1ED33" w14:textId="77777777" w:rsidR="00C44388" w:rsidRPr="00251617" w:rsidRDefault="00C44388" w:rsidP="00C36F1D">
            <w:pPr>
              <w:spacing w:line="254" w:lineRule="auto"/>
              <w:ind w:left="84" w:right="132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Radovi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1594D2" w14:textId="77777777" w:rsidR="00C44388" w:rsidRPr="00251617" w:rsidRDefault="00C44388" w:rsidP="00C36F1D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20.000,00</w:t>
            </w:r>
          </w:p>
        </w:tc>
      </w:tr>
      <w:tr w:rsidR="00251617" w:rsidRPr="00251617" w14:paraId="7BD13C35" w14:textId="77777777" w:rsidTr="00E1285D">
        <w:trPr>
          <w:trHeight w:val="103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050BB65" w14:textId="77777777" w:rsidR="00C44388" w:rsidRPr="00251617" w:rsidRDefault="00C44388" w:rsidP="00C36F1D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6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31F98C" w14:textId="77777777" w:rsidR="00C44388" w:rsidRPr="00251617" w:rsidRDefault="00C44388" w:rsidP="00C36F1D">
            <w:pPr>
              <w:spacing w:line="254" w:lineRule="auto"/>
              <w:ind w:left="84" w:right="132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Izvor financiranja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C3F19E5" w14:textId="77777777" w:rsidR="00C44388" w:rsidRPr="00251617" w:rsidRDefault="00C44388" w:rsidP="00C36F1D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i/>
                <w:iCs/>
              </w:rPr>
            </w:pPr>
          </w:p>
        </w:tc>
      </w:tr>
      <w:tr w:rsidR="00251617" w:rsidRPr="00251617" w14:paraId="48284F73" w14:textId="77777777" w:rsidTr="00E1285D">
        <w:trPr>
          <w:trHeight w:val="12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FFAB2D" w14:textId="77777777" w:rsidR="00C44388" w:rsidRPr="00251617" w:rsidRDefault="00C44388" w:rsidP="00C36F1D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1.</w:t>
            </w:r>
          </w:p>
        </w:tc>
        <w:tc>
          <w:tcPr>
            <w:tcW w:w="6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F56A2CD" w14:textId="77777777" w:rsidR="00C44388" w:rsidRPr="00251617" w:rsidRDefault="00C44388" w:rsidP="00C36F1D">
            <w:pPr>
              <w:spacing w:line="254" w:lineRule="auto"/>
              <w:ind w:right="132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komunalni doprinos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9B0A149" w14:textId="77777777" w:rsidR="00C44388" w:rsidRPr="00251617" w:rsidRDefault="00C44388" w:rsidP="00C36F1D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20.000,00</w:t>
            </w:r>
          </w:p>
        </w:tc>
      </w:tr>
      <w:tr w:rsidR="00251617" w:rsidRPr="00251617" w14:paraId="3BBC564C" w14:textId="77777777" w:rsidTr="00E1285D">
        <w:trPr>
          <w:trHeight w:val="397"/>
          <w:jc w:val="center"/>
        </w:trPr>
        <w:tc>
          <w:tcPr>
            <w:tcW w:w="72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7CD820" w14:textId="77777777" w:rsidR="00C44388" w:rsidRPr="00251617" w:rsidRDefault="00C44388" w:rsidP="00C36F1D">
            <w:pPr>
              <w:shd w:val="clear" w:color="auto" w:fill="FFFFFF"/>
              <w:ind w:left="837" w:right="132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UKUPNO: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7C2C4D" w14:textId="77777777" w:rsidR="00C44388" w:rsidRPr="00251617" w:rsidRDefault="00C44388" w:rsidP="00C36F1D">
            <w:pPr>
              <w:ind w:left="84" w:right="132"/>
              <w:jc w:val="right"/>
              <w:rPr>
                <w:rFonts w:ascii="Calibri" w:eastAsia="Arial" w:hAnsi="Calibri" w:cs="Calibri"/>
                <w:b/>
                <w:i/>
                <w:iCs/>
              </w:rPr>
            </w:pPr>
            <w:r w:rsidRPr="00251617">
              <w:rPr>
                <w:rFonts w:ascii="Calibri" w:eastAsia="Arial" w:hAnsi="Calibri" w:cs="Calibri"/>
                <w:b/>
                <w:i/>
                <w:iCs/>
              </w:rPr>
              <w:t>20.000,00</w:t>
            </w:r>
          </w:p>
        </w:tc>
      </w:tr>
    </w:tbl>
    <w:p w14:paraId="434770A9" w14:textId="77777777" w:rsidR="00C44388" w:rsidRPr="00251617" w:rsidRDefault="00C44388" w:rsidP="00C36F1D">
      <w:pPr>
        <w:rPr>
          <w:rFonts w:ascii="Calibri" w:eastAsia="Calibri" w:hAnsi="Calibri"/>
          <w:i/>
          <w:iCs/>
        </w:rPr>
      </w:pP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40"/>
        <w:gridCol w:w="6410"/>
        <w:gridCol w:w="1995"/>
      </w:tblGrid>
      <w:tr w:rsidR="00251617" w:rsidRPr="00251617" w14:paraId="4149D0E9" w14:textId="77777777" w:rsidTr="00E1285D">
        <w:trPr>
          <w:trHeight w:val="397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6B9CF13" w14:textId="77777777" w:rsidR="00C44388" w:rsidRPr="00251617" w:rsidRDefault="00C44388" w:rsidP="00C36F1D">
            <w:pPr>
              <w:spacing w:line="256" w:lineRule="auto"/>
              <w:ind w:left="180"/>
              <w:jc w:val="center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eastAsia="Arial" w:hAnsi="Calibri" w:cs="Calibri"/>
                <w:b/>
                <w:bCs/>
                <w:i/>
                <w:iCs/>
              </w:rPr>
              <w:t>5. JAVNA RASVJETA</w:t>
            </w:r>
          </w:p>
        </w:tc>
      </w:tr>
      <w:tr w:rsidR="00251617" w:rsidRPr="00251617" w14:paraId="5D2E703C" w14:textId="77777777" w:rsidTr="00E1285D">
        <w:trPr>
          <w:trHeight w:val="397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E05FA6" w14:textId="77777777" w:rsidR="00C44388" w:rsidRPr="00251617" w:rsidRDefault="00C44388" w:rsidP="00C36F1D">
            <w:pPr>
              <w:spacing w:line="256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Red. broj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C23774" w14:textId="77777777" w:rsidR="00C44388" w:rsidRPr="00251617" w:rsidRDefault="00C44388" w:rsidP="00C36F1D">
            <w:pPr>
              <w:spacing w:line="256" w:lineRule="auto"/>
              <w:ind w:left="12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Komunalna infrastruktura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6D60FF2" w14:textId="77777777" w:rsidR="00C44388" w:rsidRPr="00251617" w:rsidRDefault="00C44388" w:rsidP="00C36F1D">
            <w:pPr>
              <w:spacing w:line="256" w:lineRule="auto"/>
              <w:ind w:left="4" w:right="12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Planirana vrijednost</w:t>
            </w:r>
          </w:p>
        </w:tc>
      </w:tr>
      <w:tr w:rsidR="00251617" w:rsidRPr="00251617" w14:paraId="4389051F" w14:textId="77777777" w:rsidTr="00E1285D">
        <w:trPr>
          <w:trHeight w:val="150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9485E9" w14:textId="77777777" w:rsidR="00C44388" w:rsidRPr="00251617" w:rsidRDefault="00C44388" w:rsidP="00C36F1D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eastAsia="Arial" w:hAnsi="Calibri" w:cs="Calibri"/>
                <w:b/>
                <w:bCs/>
                <w:i/>
                <w:iCs/>
              </w:rPr>
              <w:t>5.1.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E22CDD" w14:textId="77777777" w:rsidR="00C44388" w:rsidRPr="00251617" w:rsidRDefault="00C44388" w:rsidP="00C36F1D">
            <w:pPr>
              <w:spacing w:line="254" w:lineRule="auto"/>
              <w:ind w:right="132"/>
              <w:rPr>
                <w:rFonts w:ascii="Calibri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hAnsi="Calibri" w:cs="Calibri"/>
                <w:b/>
                <w:bCs/>
                <w:i/>
                <w:iCs/>
              </w:rPr>
              <w:t>Jasvjeta u ulicama koje su predmet rekonstrukcije ili izgradnje, nadopuna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DFDF5E" w14:textId="77777777" w:rsidR="00C44388" w:rsidRPr="00251617" w:rsidRDefault="00C44388" w:rsidP="00C36F1D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eastAsia="Arial" w:hAnsi="Calibri" w:cs="Calibri"/>
                <w:b/>
                <w:bCs/>
                <w:i/>
                <w:iCs/>
              </w:rPr>
              <w:t>90.000,00</w:t>
            </w:r>
          </w:p>
        </w:tc>
      </w:tr>
      <w:tr w:rsidR="00251617" w:rsidRPr="00251617" w14:paraId="3714F17E" w14:textId="77777777" w:rsidTr="00E1285D">
        <w:trPr>
          <w:trHeight w:val="255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964648" w14:textId="77777777" w:rsidR="00C44388" w:rsidRPr="00251617" w:rsidRDefault="00C44388" w:rsidP="00C36F1D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5.1.1.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13380E" w14:textId="77777777" w:rsidR="00C44388" w:rsidRPr="00251617" w:rsidRDefault="00C44388" w:rsidP="00C36F1D">
            <w:pPr>
              <w:spacing w:line="254" w:lineRule="auto"/>
              <w:ind w:left="84" w:right="132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 xml:space="preserve">Radovi 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65A73AF" w14:textId="77777777" w:rsidR="00C44388" w:rsidRPr="00251617" w:rsidRDefault="00C44388" w:rsidP="00C36F1D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85.000,00</w:t>
            </w:r>
          </w:p>
        </w:tc>
      </w:tr>
      <w:tr w:rsidR="00251617" w:rsidRPr="00251617" w14:paraId="67FE62E3" w14:textId="77777777" w:rsidTr="00E1285D">
        <w:trPr>
          <w:trHeight w:val="120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813E59" w14:textId="77777777" w:rsidR="00C44388" w:rsidRPr="00251617" w:rsidRDefault="00C44388" w:rsidP="00C36F1D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5.1.2.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41B26D" w14:textId="77777777" w:rsidR="00C44388" w:rsidRPr="00251617" w:rsidRDefault="00C44388" w:rsidP="00C36F1D">
            <w:pPr>
              <w:spacing w:line="254" w:lineRule="auto"/>
              <w:ind w:left="84" w:right="132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Nadzor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966CE20" w14:textId="77777777" w:rsidR="00C44388" w:rsidRPr="00251617" w:rsidRDefault="00C44388" w:rsidP="00C36F1D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5.000,00</w:t>
            </w:r>
          </w:p>
        </w:tc>
      </w:tr>
      <w:tr w:rsidR="00251617" w:rsidRPr="00251617" w14:paraId="3F100AD2" w14:textId="77777777" w:rsidTr="00E1285D">
        <w:trPr>
          <w:trHeight w:val="240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248053" w14:textId="77777777" w:rsidR="00C44388" w:rsidRPr="00251617" w:rsidRDefault="00C44388" w:rsidP="00C36F1D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eastAsia="Arial" w:hAnsi="Calibri" w:cs="Calibri"/>
                <w:b/>
                <w:bCs/>
                <w:i/>
                <w:iCs/>
              </w:rPr>
              <w:t>5.2.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5BAC2D" w14:textId="77777777" w:rsidR="00C44388" w:rsidRPr="00251617" w:rsidRDefault="00C44388" w:rsidP="00C36F1D">
            <w:pPr>
              <w:spacing w:line="254" w:lineRule="auto"/>
              <w:ind w:left="84" w:right="132"/>
              <w:rPr>
                <w:rFonts w:ascii="Calibri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hAnsi="Calibri" w:cs="Calibri"/>
                <w:b/>
                <w:bCs/>
                <w:i/>
                <w:iCs/>
              </w:rPr>
              <w:t>Nužni radovi nakon dovršetka rekonstrukcije mreže od strane HEP-a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BE8DA6B" w14:textId="77777777" w:rsidR="00C44388" w:rsidRPr="00251617" w:rsidRDefault="00C44388" w:rsidP="00C36F1D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eastAsia="Arial" w:hAnsi="Calibri" w:cs="Calibri"/>
                <w:b/>
                <w:bCs/>
                <w:i/>
                <w:iCs/>
              </w:rPr>
              <w:t>10.000,00</w:t>
            </w:r>
          </w:p>
        </w:tc>
      </w:tr>
      <w:tr w:rsidR="00251617" w:rsidRPr="00251617" w14:paraId="2B9B6494" w14:textId="77777777" w:rsidTr="00E1285D">
        <w:trPr>
          <w:trHeight w:val="300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57BECDC" w14:textId="77777777" w:rsidR="00C44388" w:rsidRPr="00251617" w:rsidRDefault="00C44388" w:rsidP="00C36F1D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5.2.1.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E3A9434" w14:textId="77777777" w:rsidR="00C44388" w:rsidRPr="00251617" w:rsidRDefault="00C44388" w:rsidP="00C36F1D">
            <w:pPr>
              <w:spacing w:line="254" w:lineRule="auto"/>
              <w:ind w:left="84" w:right="132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Radovi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547865" w14:textId="77777777" w:rsidR="00C44388" w:rsidRPr="00251617" w:rsidRDefault="00C44388" w:rsidP="00C36F1D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10.000,00</w:t>
            </w:r>
          </w:p>
        </w:tc>
      </w:tr>
      <w:tr w:rsidR="00251617" w:rsidRPr="00251617" w14:paraId="5600DD92" w14:textId="77777777" w:rsidTr="00E1285D">
        <w:trPr>
          <w:trHeight w:val="135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6E49DA" w14:textId="77777777" w:rsidR="00C44388" w:rsidRPr="00251617" w:rsidRDefault="00C44388" w:rsidP="00C36F1D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13D9A2" w14:textId="77777777" w:rsidR="00C44388" w:rsidRPr="00251617" w:rsidRDefault="00C44388" w:rsidP="00C36F1D">
            <w:pPr>
              <w:spacing w:line="254" w:lineRule="auto"/>
              <w:ind w:left="84" w:right="132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Izvori financiranja: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90E07C" w14:textId="77777777" w:rsidR="00C44388" w:rsidRPr="00251617" w:rsidRDefault="00C44388" w:rsidP="00C36F1D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i/>
                <w:iCs/>
              </w:rPr>
            </w:pPr>
          </w:p>
        </w:tc>
      </w:tr>
      <w:tr w:rsidR="00251617" w:rsidRPr="00251617" w14:paraId="53424F37" w14:textId="77777777" w:rsidTr="00E1285D">
        <w:trPr>
          <w:trHeight w:val="165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4112C9" w14:textId="77777777" w:rsidR="00C44388" w:rsidRPr="00251617" w:rsidRDefault="00C44388" w:rsidP="00C36F1D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1.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D7AA6AD" w14:textId="77777777" w:rsidR="00C44388" w:rsidRPr="00251617" w:rsidRDefault="00C44388" w:rsidP="00C36F1D">
            <w:pPr>
              <w:spacing w:line="254" w:lineRule="auto"/>
              <w:ind w:left="84" w:right="132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komunalna naknada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5905DA" w14:textId="77777777" w:rsidR="00C44388" w:rsidRPr="00251617" w:rsidRDefault="00C44388" w:rsidP="00C36F1D">
            <w:pPr>
              <w:spacing w:line="256" w:lineRule="auto"/>
              <w:ind w:right="12"/>
              <w:jc w:val="right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100.000,00</w:t>
            </w:r>
          </w:p>
        </w:tc>
      </w:tr>
      <w:tr w:rsidR="00251617" w:rsidRPr="00251617" w14:paraId="0C8D9C78" w14:textId="77777777" w:rsidTr="00E1285D">
        <w:trPr>
          <w:trHeight w:val="98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E5D4B6" w14:textId="77777777" w:rsidR="00C44388" w:rsidRPr="00251617" w:rsidRDefault="00C44388" w:rsidP="00C36F1D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91E1AE4" w14:textId="77777777" w:rsidR="00C44388" w:rsidRPr="00251617" w:rsidRDefault="00C44388" w:rsidP="00C36F1D">
            <w:pPr>
              <w:spacing w:line="254" w:lineRule="auto"/>
              <w:ind w:left="84" w:right="132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FA6F52" w14:textId="77777777" w:rsidR="00C44388" w:rsidRPr="00251617" w:rsidRDefault="00C44388" w:rsidP="00C36F1D">
            <w:pPr>
              <w:shd w:val="clear" w:color="auto" w:fill="FFFFFF"/>
              <w:spacing w:line="256" w:lineRule="auto"/>
              <w:ind w:left="84" w:right="132"/>
              <w:rPr>
                <w:rFonts w:ascii="Calibri" w:eastAsia="Arial" w:hAnsi="Calibri" w:cs="Calibri"/>
                <w:i/>
                <w:iCs/>
              </w:rPr>
            </w:pPr>
          </w:p>
        </w:tc>
      </w:tr>
      <w:tr w:rsidR="00251617" w:rsidRPr="00251617" w14:paraId="6DDB8B24" w14:textId="77777777" w:rsidTr="00E1285D">
        <w:trPr>
          <w:trHeight w:val="397"/>
          <w:jc w:val="center"/>
        </w:trPr>
        <w:tc>
          <w:tcPr>
            <w:tcW w:w="76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B86EDA" w14:textId="77777777" w:rsidR="00C44388" w:rsidRPr="00251617" w:rsidRDefault="00C44388" w:rsidP="00C36F1D">
            <w:pPr>
              <w:shd w:val="clear" w:color="auto" w:fill="FFFFFF"/>
              <w:spacing w:line="256" w:lineRule="auto"/>
              <w:ind w:left="837"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UKUPNO: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817111" w14:textId="77777777" w:rsidR="00C44388" w:rsidRPr="00251617" w:rsidRDefault="00C44388" w:rsidP="00C36F1D">
            <w:pPr>
              <w:spacing w:line="256" w:lineRule="auto"/>
              <w:ind w:left="84" w:right="132"/>
              <w:jc w:val="right"/>
              <w:rPr>
                <w:rFonts w:ascii="Calibri" w:eastAsia="Arial" w:hAnsi="Calibri" w:cs="Calibri"/>
                <w:b/>
                <w:i/>
                <w:iCs/>
              </w:rPr>
            </w:pPr>
            <w:r w:rsidRPr="00251617">
              <w:rPr>
                <w:rFonts w:ascii="Calibri" w:eastAsia="Arial" w:hAnsi="Calibri" w:cs="Calibri"/>
                <w:b/>
                <w:i/>
                <w:iCs/>
              </w:rPr>
              <w:t>100.000,00</w:t>
            </w:r>
          </w:p>
        </w:tc>
      </w:tr>
    </w:tbl>
    <w:p w14:paraId="1A75C87C" w14:textId="77777777" w:rsidR="00C44388" w:rsidRPr="00251617" w:rsidRDefault="00C44388" w:rsidP="00C36F1D">
      <w:pPr>
        <w:jc w:val="both"/>
        <w:rPr>
          <w:rFonts w:ascii="Calibri" w:eastAsia="Arial" w:hAnsi="Calibri" w:cs="Calibri"/>
          <w:i/>
          <w:iCs/>
        </w:rPr>
      </w:pP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71"/>
        <w:gridCol w:w="6379"/>
        <w:gridCol w:w="1995"/>
      </w:tblGrid>
      <w:tr w:rsidR="00251617" w:rsidRPr="00251617" w14:paraId="0F9A7BF9" w14:textId="77777777" w:rsidTr="00E1285D">
        <w:trPr>
          <w:trHeight w:val="397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98FFCF" w14:textId="77777777" w:rsidR="00C44388" w:rsidRPr="00251617" w:rsidRDefault="00C44388" w:rsidP="00C36F1D">
            <w:pPr>
              <w:spacing w:line="254" w:lineRule="auto"/>
              <w:ind w:left="180"/>
              <w:jc w:val="center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eastAsia="Arial" w:hAnsi="Calibri" w:cs="Calibri"/>
                <w:b/>
                <w:bCs/>
                <w:i/>
                <w:iCs/>
              </w:rPr>
              <w:t>6. GROBLJA</w:t>
            </w:r>
          </w:p>
        </w:tc>
      </w:tr>
      <w:tr w:rsidR="00251617" w:rsidRPr="00251617" w14:paraId="25265A0D" w14:textId="77777777" w:rsidTr="00E1285D">
        <w:trPr>
          <w:trHeight w:val="397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92B5C8" w14:textId="77777777" w:rsidR="00C44388" w:rsidRPr="00251617" w:rsidRDefault="00C44388" w:rsidP="00C36F1D">
            <w:pPr>
              <w:spacing w:line="254" w:lineRule="auto"/>
              <w:ind w:right="240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Red. broj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548794" w14:textId="77777777" w:rsidR="00C44388" w:rsidRPr="00251617" w:rsidRDefault="00C44388" w:rsidP="00C36F1D">
            <w:pPr>
              <w:spacing w:line="254" w:lineRule="auto"/>
              <w:ind w:left="12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Komunalna infrastruktura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E2355E" w14:textId="77777777" w:rsidR="00C44388" w:rsidRPr="00251617" w:rsidRDefault="00C44388" w:rsidP="00C36F1D">
            <w:pPr>
              <w:spacing w:line="254" w:lineRule="auto"/>
              <w:ind w:left="18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Planirana vrijednost (EUR)</w:t>
            </w:r>
          </w:p>
        </w:tc>
      </w:tr>
      <w:tr w:rsidR="00251617" w:rsidRPr="00251617" w14:paraId="5BF16EA9" w14:textId="77777777" w:rsidTr="00E1285D">
        <w:trPr>
          <w:trHeight w:val="191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B5964C9" w14:textId="77777777" w:rsidR="00C44388" w:rsidRPr="00251617" w:rsidRDefault="00C44388" w:rsidP="00C36F1D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6.1.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7C5879" w14:textId="77777777" w:rsidR="00C44388" w:rsidRPr="00251617" w:rsidRDefault="00C44388" w:rsidP="00C36F1D">
            <w:pPr>
              <w:spacing w:line="254" w:lineRule="auto"/>
              <w:ind w:left="84" w:right="132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eastAsia="Calibri" w:hAnsi="Calibri" w:cs="Calibri"/>
                <w:b/>
                <w:bCs/>
                <w:i/>
                <w:iCs/>
              </w:rPr>
              <w:t>Radovi na gradskim grobljima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05AF18D" w14:textId="77777777" w:rsidR="00C44388" w:rsidRPr="00251617" w:rsidRDefault="00C44388" w:rsidP="00C36F1D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eastAsia="Arial" w:hAnsi="Calibri" w:cs="Calibri"/>
                <w:b/>
                <w:bCs/>
                <w:i/>
                <w:iCs/>
              </w:rPr>
              <w:t>25.000,00</w:t>
            </w:r>
          </w:p>
        </w:tc>
      </w:tr>
      <w:tr w:rsidR="00251617" w:rsidRPr="00251617" w14:paraId="2145A1AC" w14:textId="77777777" w:rsidTr="00E1285D">
        <w:trPr>
          <w:trHeight w:val="105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2F2B53" w14:textId="77777777" w:rsidR="00C44388" w:rsidRPr="00251617" w:rsidRDefault="00C44388" w:rsidP="00C36F1D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6.1.1.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9DF881" w14:textId="77777777" w:rsidR="00C44388" w:rsidRPr="00251617" w:rsidRDefault="00C44388" w:rsidP="00C36F1D">
            <w:pPr>
              <w:spacing w:line="254" w:lineRule="auto"/>
              <w:ind w:left="89" w:right="132"/>
              <w:rPr>
                <w:rFonts w:ascii="Calibri" w:eastAsia="Times New Roman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Radovi po zahtjevu MO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B532F2C" w14:textId="77777777" w:rsidR="00C44388" w:rsidRPr="00251617" w:rsidRDefault="00C44388" w:rsidP="00C36F1D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25.000,00</w:t>
            </w:r>
          </w:p>
        </w:tc>
      </w:tr>
      <w:tr w:rsidR="00251617" w:rsidRPr="00251617" w14:paraId="064A8907" w14:textId="77777777" w:rsidTr="00E1285D">
        <w:trPr>
          <w:trHeight w:val="135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58128A" w14:textId="77777777" w:rsidR="00C44388" w:rsidRPr="00251617" w:rsidRDefault="00C44388" w:rsidP="00C36F1D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CBDD72" w14:textId="77777777" w:rsidR="00C44388" w:rsidRPr="00251617" w:rsidRDefault="00C44388" w:rsidP="00C36F1D">
            <w:pPr>
              <w:spacing w:line="254" w:lineRule="auto"/>
              <w:ind w:left="89" w:right="132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FB49CA" w14:textId="77777777" w:rsidR="00C44388" w:rsidRPr="00251617" w:rsidRDefault="00C44388" w:rsidP="00C36F1D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i/>
                <w:iCs/>
              </w:rPr>
            </w:pPr>
          </w:p>
        </w:tc>
      </w:tr>
      <w:tr w:rsidR="00251617" w:rsidRPr="00251617" w14:paraId="60EBAD07" w14:textId="77777777" w:rsidTr="00E1285D">
        <w:trPr>
          <w:trHeight w:val="90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777F52" w14:textId="77777777" w:rsidR="00C44388" w:rsidRPr="00251617" w:rsidRDefault="00C44388" w:rsidP="00C36F1D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75C6C52" w14:textId="77777777" w:rsidR="00C44388" w:rsidRPr="00251617" w:rsidRDefault="00C44388" w:rsidP="00C36F1D">
            <w:pPr>
              <w:spacing w:line="254" w:lineRule="auto"/>
              <w:ind w:left="89" w:right="132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Izvori financiranja: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B43F43" w14:textId="77777777" w:rsidR="00C44388" w:rsidRPr="00251617" w:rsidRDefault="00C44388" w:rsidP="00C36F1D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i/>
                <w:iCs/>
              </w:rPr>
            </w:pPr>
          </w:p>
        </w:tc>
      </w:tr>
      <w:tr w:rsidR="00251617" w:rsidRPr="00251617" w14:paraId="616FD179" w14:textId="77777777" w:rsidTr="00E1285D">
        <w:trPr>
          <w:trHeight w:val="90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59CE84" w14:textId="77777777" w:rsidR="00C44388" w:rsidRPr="00251617" w:rsidRDefault="00C44388" w:rsidP="00C36F1D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1.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548A27" w14:textId="77777777" w:rsidR="00C44388" w:rsidRPr="00251617" w:rsidRDefault="00C44388" w:rsidP="00C36F1D">
            <w:pPr>
              <w:spacing w:line="254" w:lineRule="auto"/>
              <w:ind w:left="89" w:right="132"/>
              <w:rPr>
                <w:rFonts w:ascii="Calibri" w:eastAsia="Times New Roman" w:hAnsi="Calibri" w:cs="Calibri"/>
                <w:i/>
                <w:iCs/>
                <w:lang w:eastAsia="zh-CN"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opći prihodi i primici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44B8BC" w14:textId="77777777" w:rsidR="00C44388" w:rsidRPr="00251617" w:rsidRDefault="00C44388" w:rsidP="00C36F1D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13.000,00</w:t>
            </w:r>
          </w:p>
        </w:tc>
      </w:tr>
      <w:tr w:rsidR="00251617" w:rsidRPr="00251617" w14:paraId="6CBA90E9" w14:textId="77777777" w:rsidTr="00E1285D">
        <w:trPr>
          <w:trHeight w:val="255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C3EC3F" w14:textId="77777777" w:rsidR="00C44388" w:rsidRPr="00251617" w:rsidRDefault="00C44388" w:rsidP="00C36F1D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2.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C4AE5D6" w14:textId="77777777" w:rsidR="00C44388" w:rsidRPr="00251617" w:rsidRDefault="00C44388" w:rsidP="00C36F1D">
            <w:pPr>
              <w:spacing w:line="254" w:lineRule="auto"/>
              <w:ind w:left="89" w:right="132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grobna naknada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5FF804" w14:textId="77777777" w:rsidR="00C44388" w:rsidRPr="00251617" w:rsidRDefault="00C44388" w:rsidP="00C36F1D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12.000,00</w:t>
            </w:r>
          </w:p>
        </w:tc>
      </w:tr>
      <w:tr w:rsidR="00251617" w:rsidRPr="00251617" w14:paraId="68F0B67E" w14:textId="77777777" w:rsidTr="00E1285D">
        <w:trPr>
          <w:trHeight w:val="195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562438" w14:textId="77777777" w:rsidR="00C44388" w:rsidRPr="00251617" w:rsidRDefault="00C44388" w:rsidP="00C36F1D">
            <w:pPr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B84FA3" w14:textId="77777777" w:rsidR="00C44388" w:rsidRPr="00251617" w:rsidRDefault="00C44388" w:rsidP="00C36F1D">
            <w:pPr>
              <w:spacing w:line="254" w:lineRule="auto"/>
              <w:ind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UKUPNO: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CD3EB24" w14:textId="77777777" w:rsidR="00C44388" w:rsidRPr="00251617" w:rsidRDefault="00C44388" w:rsidP="00C36F1D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b/>
                <w:i/>
                <w:iCs/>
              </w:rPr>
            </w:pPr>
            <w:r w:rsidRPr="00251617">
              <w:rPr>
                <w:rFonts w:ascii="Calibri" w:eastAsia="Arial" w:hAnsi="Calibri" w:cs="Calibri"/>
                <w:b/>
                <w:i/>
                <w:iCs/>
              </w:rPr>
              <w:fldChar w:fldCharType="begin"/>
            </w:r>
            <w:r w:rsidRPr="00251617">
              <w:rPr>
                <w:rFonts w:ascii="Calibri" w:eastAsia="Arial" w:hAnsi="Calibri" w:cs="Calibri"/>
                <w:b/>
                <w:i/>
                <w:iCs/>
              </w:rPr>
              <w:instrText xml:space="preserve"> =SUM(ABOVE) </w:instrText>
            </w:r>
            <w:r w:rsidRPr="00251617">
              <w:rPr>
                <w:rFonts w:ascii="Calibri" w:eastAsia="Arial" w:hAnsi="Calibri" w:cs="Calibri"/>
                <w:b/>
                <w:i/>
                <w:iCs/>
              </w:rPr>
              <w:fldChar w:fldCharType="separate"/>
            </w:r>
            <w:r w:rsidRPr="00251617">
              <w:rPr>
                <w:rFonts w:ascii="Calibri" w:eastAsia="Arial" w:hAnsi="Calibri" w:cs="Calibri"/>
                <w:b/>
                <w:i/>
                <w:iCs/>
              </w:rPr>
              <w:t>25.000</w:t>
            </w:r>
            <w:r w:rsidRPr="00251617">
              <w:rPr>
                <w:rFonts w:ascii="Calibri" w:eastAsia="Arial" w:hAnsi="Calibri" w:cs="Calibri"/>
                <w:b/>
                <w:i/>
                <w:iCs/>
              </w:rPr>
              <w:fldChar w:fldCharType="end"/>
            </w:r>
            <w:r w:rsidRPr="00251617">
              <w:rPr>
                <w:rFonts w:ascii="Calibri" w:eastAsia="Arial" w:hAnsi="Calibri" w:cs="Calibri"/>
                <w:b/>
                <w:i/>
                <w:iCs/>
              </w:rPr>
              <w:t>,00</w:t>
            </w:r>
          </w:p>
        </w:tc>
      </w:tr>
      <w:tr w:rsidR="00251617" w:rsidRPr="00251617" w14:paraId="5894C987" w14:textId="77777777" w:rsidTr="00E1285D">
        <w:trPr>
          <w:trHeight w:val="187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95E7B2" w14:textId="77777777" w:rsidR="00C44388" w:rsidRPr="00251617" w:rsidRDefault="00C44388" w:rsidP="00C36F1D">
            <w:pPr>
              <w:spacing w:line="254" w:lineRule="auto"/>
              <w:ind w:left="696" w:right="132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E69566" w14:textId="77777777" w:rsidR="00C44388" w:rsidRPr="00251617" w:rsidRDefault="00C44388" w:rsidP="00C36F1D">
            <w:pPr>
              <w:spacing w:line="254" w:lineRule="auto"/>
              <w:ind w:left="696" w:right="132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FE15BD" w14:textId="77777777" w:rsidR="00C44388" w:rsidRPr="00251617" w:rsidRDefault="00C44388" w:rsidP="00C36F1D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b/>
                <w:i/>
                <w:iCs/>
              </w:rPr>
            </w:pPr>
          </w:p>
        </w:tc>
      </w:tr>
    </w:tbl>
    <w:p w14:paraId="5F042006" w14:textId="77777777" w:rsidR="00C44388" w:rsidRPr="00251617" w:rsidRDefault="00C44388" w:rsidP="00C36F1D">
      <w:pPr>
        <w:numPr>
          <w:ilvl w:val="0"/>
          <w:numId w:val="9"/>
        </w:numPr>
        <w:spacing w:before="240" w:after="200" w:line="276" w:lineRule="auto"/>
        <w:contextualSpacing/>
        <w:rPr>
          <w:rFonts w:ascii="Calibri" w:eastAsia="Calibri" w:hAnsi="Calibri" w:cs="Calibri"/>
          <w:i/>
          <w:iCs/>
          <w:lang w:eastAsia="zh-CN"/>
        </w:rPr>
      </w:pPr>
      <w:r w:rsidRPr="00251617">
        <w:rPr>
          <w:rFonts w:ascii="Calibri" w:eastAsia="Calibri" w:hAnsi="Calibri" w:cs="Calibri"/>
          <w:i/>
          <w:iCs/>
          <w:lang w:eastAsia="zh-CN"/>
        </w:rPr>
        <w:t>POSTOJEĆE GRAĐEVINE KOMUNALNE INFRASTRUKTURE KOJE ĆE SE REKONSTRUIRATI I NAČIN REKONSTRUKCIJE</w:t>
      </w: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1129"/>
        <w:gridCol w:w="6010"/>
        <w:gridCol w:w="2500"/>
      </w:tblGrid>
      <w:tr w:rsidR="00251617" w:rsidRPr="00251617" w14:paraId="0354A45C" w14:textId="77777777" w:rsidTr="00E1285D">
        <w:trPr>
          <w:jc w:val="center"/>
        </w:trPr>
        <w:tc>
          <w:tcPr>
            <w:tcW w:w="96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4D7A2B" w14:textId="77777777" w:rsidR="00C44388" w:rsidRPr="00251617" w:rsidRDefault="00C44388" w:rsidP="00C36F1D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1. NERAZVRSTANE CESTE</w:t>
            </w:r>
          </w:p>
        </w:tc>
      </w:tr>
      <w:tr w:rsidR="00251617" w:rsidRPr="00251617" w14:paraId="42C33447" w14:textId="77777777" w:rsidTr="00E1285D">
        <w:trPr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31FDA4" w14:textId="77777777" w:rsidR="00C44388" w:rsidRPr="00251617" w:rsidRDefault="00C44388" w:rsidP="00C36F1D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Red. Broj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DC5A77" w14:textId="77777777" w:rsidR="00C44388" w:rsidRPr="00251617" w:rsidRDefault="00C44388" w:rsidP="00C36F1D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Komunalna infrastruktura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1876891" w14:textId="77777777" w:rsidR="00C44388" w:rsidRPr="00251617" w:rsidRDefault="00C44388" w:rsidP="00C36F1D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Planirana vrijednost (EUR)</w:t>
            </w:r>
          </w:p>
        </w:tc>
      </w:tr>
      <w:tr w:rsidR="00251617" w:rsidRPr="00251617" w14:paraId="6F3D7695" w14:textId="77777777" w:rsidTr="00E1285D">
        <w:trPr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B96B13" w14:textId="77777777" w:rsidR="00C44388" w:rsidRPr="00251617" w:rsidRDefault="00C44388" w:rsidP="00C36F1D">
            <w:pPr>
              <w:spacing w:line="254" w:lineRule="auto"/>
              <w:jc w:val="center"/>
              <w:rPr>
                <w:rFonts w:ascii="Calibri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hAnsi="Calibri" w:cs="Calibri"/>
                <w:b/>
                <w:bCs/>
                <w:i/>
                <w:iCs/>
              </w:rPr>
              <w:t>1.1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54D90B1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hAnsi="Calibri" w:cs="Calibri"/>
                <w:b/>
                <w:bCs/>
                <w:i/>
                <w:iCs/>
              </w:rPr>
              <w:t>Ulica Matice Hrvatske, Sokolova ulica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BB4B981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hAnsi="Calibri" w:cs="Calibri"/>
                <w:b/>
                <w:bCs/>
                <w:i/>
                <w:iCs/>
              </w:rPr>
              <w:t>1.350.000,00</w:t>
            </w:r>
          </w:p>
        </w:tc>
      </w:tr>
      <w:tr w:rsidR="00251617" w:rsidRPr="00251617" w14:paraId="37F0F592" w14:textId="77777777" w:rsidTr="00E1285D">
        <w:trPr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FB2179" w14:textId="77777777" w:rsidR="00C44388" w:rsidRPr="00251617" w:rsidRDefault="00C44388" w:rsidP="00C36F1D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1.1.1.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3FF5CC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Izgradnja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4C580F4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1.317.000,00</w:t>
            </w:r>
          </w:p>
        </w:tc>
      </w:tr>
      <w:tr w:rsidR="00251617" w:rsidRPr="00251617" w14:paraId="2437BCBB" w14:textId="77777777" w:rsidTr="00E1285D">
        <w:trPr>
          <w:trHeight w:val="238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09AF37" w14:textId="77777777" w:rsidR="00C44388" w:rsidRPr="00251617" w:rsidRDefault="00C44388" w:rsidP="00C36F1D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1.1.2.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893AE44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Nadzor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4914604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33.000,00</w:t>
            </w:r>
          </w:p>
        </w:tc>
      </w:tr>
      <w:tr w:rsidR="00251617" w:rsidRPr="00251617" w14:paraId="61DDDDDB" w14:textId="77777777" w:rsidTr="00E1285D">
        <w:trPr>
          <w:trHeight w:val="86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9500B08" w14:textId="77777777" w:rsidR="00C44388" w:rsidRPr="00251617" w:rsidRDefault="00C44388" w:rsidP="00C36F1D">
            <w:pPr>
              <w:spacing w:line="254" w:lineRule="auto"/>
              <w:jc w:val="center"/>
              <w:rPr>
                <w:rFonts w:ascii="Calibri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hAnsi="Calibri" w:cs="Calibri"/>
                <w:b/>
                <w:bCs/>
                <w:i/>
                <w:iCs/>
              </w:rPr>
              <w:t>1.2.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EC3F51E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hAnsi="Calibri" w:cs="Calibri"/>
                <w:b/>
                <w:bCs/>
                <w:i/>
                <w:iCs/>
              </w:rPr>
              <w:t>Spojna cesta Požega-Mihaljevci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9F571E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hAnsi="Calibri" w:cs="Calibri"/>
                <w:b/>
                <w:bCs/>
                <w:i/>
                <w:iCs/>
              </w:rPr>
              <w:t>100.000,00</w:t>
            </w:r>
          </w:p>
        </w:tc>
      </w:tr>
      <w:tr w:rsidR="00251617" w:rsidRPr="00251617" w14:paraId="5243AF40" w14:textId="77777777" w:rsidTr="00E1285D">
        <w:trPr>
          <w:trHeight w:val="148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7951119" w14:textId="77777777" w:rsidR="00C44388" w:rsidRPr="00251617" w:rsidRDefault="00C44388" w:rsidP="00C36F1D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1.2.1.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BDAD32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Projektiranje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3AA2B16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5.000,00</w:t>
            </w:r>
          </w:p>
        </w:tc>
      </w:tr>
      <w:tr w:rsidR="00251617" w:rsidRPr="00251617" w14:paraId="16076953" w14:textId="77777777" w:rsidTr="00E1285D">
        <w:trPr>
          <w:trHeight w:val="10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9A7164D" w14:textId="77777777" w:rsidR="00C44388" w:rsidRPr="00251617" w:rsidRDefault="00C44388" w:rsidP="00C36F1D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1.2.2.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A0F3899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Radovi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4FB415D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91.000,00</w:t>
            </w:r>
          </w:p>
        </w:tc>
      </w:tr>
      <w:tr w:rsidR="00251617" w:rsidRPr="00251617" w14:paraId="2947C09C" w14:textId="77777777" w:rsidTr="00E1285D">
        <w:trPr>
          <w:trHeight w:val="133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5605524" w14:textId="77777777" w:rsidR="00C44388" w:rsidRPr="00251617" w:rsidRDefault="00C44388" w:rsidP="00C36F1D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1.2.3.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BAF2490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Nadzor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1A8407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4.000,00</w:t>
            </w:r>
          </w:p>
        </w:tc>
      </w:tr>
      <w:tr w:rsidR="00251617" w:rsidRPr="00251617" w14:paraId="01F99FC6" w14:textId="77777777" w:rsidTr="00E1285D">
        <w:trPr>
          <w:trHeight w:val="13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0B4DFC3" w14:textId="77777777" w:rsidR="00C44388" w:rsidRPr="00251617" w:rsidRDefault="00C44388" w:rsidP="00C36F1D">
            <w:pPr>
              <w:spacing w:line="254" w:lineRule="auto"/>
              <w:jc w:val="center"/>
              <w:rPr>
                <w:rFonts w:ascii="Calibri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hAnsi="Calibri" w:cs="Calibri"/>
                <w:b/>
                <w:bCs/>
                <w:i/>
                <w:iCs/>
              </w:rPr>
              <w:t>1.3.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F9136E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hAnsi="Calibri" w:cs="Calibri"/>
                <w:b/>
                <w:bCs/>
                <w:i/>
                <w:iCs/>
              </w:rPr>
              <w:t>Ulica Vanje Radauša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F6B49C3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hAnsi="Calibri" w:cs="Calibri"/>
                <w:b/>
                <w:bCs/>
                <w:i/>
                <w:iCs/>
              </w:rPr>
              <w:t>127.000,00</w:t>
            </w:r>
          </w:p>
        </w:tc>
      </w:tr>
      <w:tr w:rsidR="00251617" w:rsidRPr="00251617" w14:paraId="1879CA1B" w14:textId="77777777" w:rsidTr="00E1285D">
        <w:trPr>
          <w:trHeight w:val="13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07331FD" w14:textId="77777777" w:rsidR="00C44388" w:rsidRPr="00251617" w:rsidRDefault="00C44388" w:rsidP="00C36F1D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1.3.1.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51A68E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Projektiranje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D6F78CA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3.000,00</w:t>
            </w:r>
          </w:p>
        </w:tc>
      </w:tr>
      <w:tr w:rsidR="00251617" w:rsidRPr="00251617" w14:paraId="765ED438" w14:textId="77777777" w:rsidTr="00E1285D">
        <w:trPr>
          <w:trHeight w:val="119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34B36CB" w14:textId="77777777" w:rsidR="00C44388" w:rsidRPr="00251617" w:rsidRDefault="00C44388" w:rsidP="00C36F1D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1.3.2.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781BA13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Izgradnja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6CC4ACF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121.000,00</w:t>
            </w:r>
          </w:p>
        </w:tc>
      </w:tr>
      <w:tr w:rsidR="00251617" w:rsidRPr="00251617" w14:paraId="76FF201A" w14:textId="77777777" w:rsidTr="00E1285D">
        <w:trPr>
          <w:trHeight w:val="15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F004D33" w14:textId="77777777" w:rsidR="00C44388" w:rsidRPr="00251617" w:rsidRDefault="00C44388" w:rsidP="00C36F1D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1.3.3.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99E63E3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Nadzor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C6AC473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3.000,00</w:t>
            </w:r>
          </w:p>
        </w:tc>
      </w:tr>
      <w:tr w:rsidR="00251617" w:rsidRPr="00251617" w14:paraId="780BE843" w14:textId="77777777" w:rsidTr="00E1285D">
        <w:trPr>
          <w:trHeight w:val="13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7F8BB8" w14:textId="77777777" w:rsidR="00C44388" w:rsidRPr="00251617" w:rsidRDefault="00C44388" w:rsidP="00C36F1D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6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C1FD881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Izvori financiranja: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CC18B5B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</w:p>
        </w:tc>
      </w:tr>
      <w:tr w:rsidR="00251617" w:rsidRPr="00251617" w14:paraId="2B9CF4AB" w14:textId="77777777" w:rsidTr="00E1285D">
        <w:trPr>
          <w:trHeight w:val="18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BDA5A1B" w14:textId="77777777" w:rsidR="00C44388" w:rsidRPr="00251617" w:rsidRDefault="00C44388" w:rsidP="00C36F1D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1.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BFC31C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opći prihodi i primici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1ACC20C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250.000,00</w:t>
            </w:r>
          </w:p>
        </w:tc>
      </w:tr>
      <w:tr w:rsidR="00251617" w:rsidRPr="00251617" w14:paraId="44EB8233" w14:textId="77777777" w:rsidTr="00E1285D">
        <w:trPr>
          <w:trHeight w:val="22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F631857" w14:textId="77777777" w:rsidR="00C44388" w:rsidRPr="00251617" w:rsidRDefault="00C44388" w:rsidP="00C36F1D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A9A1BD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vodni doprinos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AEAB3A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7.000,00</w:t>
            </w:r>
          </w:p>
        </w:tc>
      </w:tr>
      <w:tr w:rsidR="00251617" w:rsidRPr="00251617" w14:paraId="06B8E382" w14:textId="77777777" w:rsidTr="00E1285D">
        <w:trPr>
          <w:trHeight w:val="15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EEA5DD" w14:textId="77777777" w:rsidR="00C44388" w:rsidRPr="00251617" w:rsidRDefault="00C44388" w:rsidP="00C36F1D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3.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35DBFC3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doprinos za šume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9289AF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120.000,00</w:t>
            </w:r>
          </w:p>
        </w:tc>
      </w:tr>
      <w:tr w:rsidR="00251617" w:rsidRPr="00251617" w14:paraId="06DE35CC" w14:textId="77777777" w:rsidTr="00E1285D">
        <w:trPr>
          <w:trHeight w:val="15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FC991C" w14:textId="77777777" w:rsidR="00C44388" w:rsidRPr="00251617" w:rsidRDefault="00C44388" w:rsidP="00C36F1D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4.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8AD1CA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pomoći : Ministarstvo unutarnjih poslova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E9F0DB9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100.000,00</w:t>
            </w:r>
          </w:p>
        </w:tc>
      </w:tr>
      <w:tr w:rsidR="00251617" w:rsidRPr="00251617" w14:paraId="234F5BE8" w14:textId="77777777" w:rsidTr="00E1285D">
        <w:trPr>
          <w:trHeight w:val="193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C28072" w14:textId="77777777" w:rsidR="00C44388" w:rsidRPr="00251617" w:rsidRDefault="00C44388" w:rsidP="00C36F1D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5.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1C644C4" w14:textId="77777777" w:rsidR="00C44388" w:rsidRPr="00251617" w:rsidRDefault="00C44388" w:rsidP="00C36F1D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Pomoći: Ministarstvo regionalnog razvoja i fondova EU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E490B9E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1.100.000,00</w:t>
            </w:r>
          </w:p>
        </w:tc>
      </w:tr>
      <w:tr w:rsidR="00251617" w:rsidRPr="00251617" w14:paraId="70681E03" w14:textId="77777777" w:rsidTr="00E1285D">
        <w:trPr>
          <w:trHeight w:val="21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858CE7" w14:textId="77777777" w:rsidR="00C44388" w:rsidRPr="00251617" w:rsidRDefault="00C44388" w:rsidP="00C36F1D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6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7B478B" w14:textId="77777777" w:rsidR="00C44388" w:rsidRPr="00251617" w:rsidRDefault="00C44388" w:rsidP="00C36F1D">
            <w:pPr>
              <w:spacing w:line="254" w:lineRule="auto"/>
              <w:ind w:left="25"/>
              <w:jc w:val="right"/>
              <w:rPr>
                <w:rFonts w:ascii="Calibri" w:hAnsi="Calibri" w:cs="Calibri"/>
                <w:i/>
                <w:iCs/>
              </w:rPr>
            </w:pPr>
            <w:r w:rsidRPr="00251617">
              <w:rPr>
                <w:rFonts w:ascii="Calibri" w:hAnsi="Calibri" w:cs="Calibri"/>
                <w:i/>
                <w:iCs/>
              </w:rPr>
              <w:t>UKUPNO: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74803A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hAnsi="Calibri" w:cs="Calibri"/>
                <w:b/>
                <w:bCs/>
                <w:i/>
                <w:iCs/>
              </w:rPr>
              <w:fldChar w:fldCharType="begin"/>
            </w:r>
            <w:r w:rsidRPr="00251617">
              <w:rPr>
                <w:rFonts w:ascii="Calibri" w:hAnsi="Calibri" w:cs="Calibri"/>
                <w:b/>
                <w:bCs/>
                <w:i/>
                <w:iCs/>
              </w:rPr>
              <w:instrText xml:space="preserve"> =SUM(ABOVE) </w:instrText>
            </w:r>
            <w:r w:rsidRPr="00251617">
              <w:rPr>
                <w:rFonts w:ascii="Calibri" w:hAnsi="Calibri" w:cs="Calibri"/>
                <w:b/>
                <w:bCs/>
                <w:i/>
                <w:iCs/>
              </w:rPr>
              <w:fldChar w:fldCharType="separate"/>
            </w:r>
            <w:r w:rsidRPr="00251617">
              <w:rPr>
                <w:rFonts w:ascii="Calibri" w:hAnsi="Calibri" w:cs="Calibri"/>
                <w:b/>
                <w:bCs/>
                <w:i/>
                <w:iCs/>
              </w:rPr>
              <w:t>1.577.000</w:t>
            </w:r>
            <w:r w:rsidRPr="00251617">
              <w:rPr>
                <w:rFonts w:ascii="Calibri" w:hAnsi="Calibri" w:cs="Calibri"/>
                <w:b/>
                <w:bCs/>
                <w:i/>
                <w:iCs/>
              </w:rPr>
              <w:fldChar w:fldCharType="end"/>
            </w:r>
            <w:r w:rsidRPr="00251617">
              <w:rPr>
                <w:rFonts w:ascii="Calibri" w:hAnsi="Calibri" w:cs="Calibri"/>
                <w:b/>
                <w:bCs/>
                <w:i/>
                <w:iCs/>
              </w:rPr>
              <w:t>,00</w:t>
            </w:r>
          </w:p>
        </w:tc>
      </w:tr>
    </w:tbl>
    <w:p w14:paraId="65545D56" w14:textId="77777777" w:rsidR="00C44388" w:rsidRPr="00251617" w:rsidRDefault="00C44388" w:rsidP="00C36F1D">
      <w:pPr>
        <w:rPr>
          <w:rFonts w:ascii="Calibri" w:eastAsia="Times New Roman" w:hAnsi="Calibri" w:cs="Calibri"/>
          <w:i/>
          <w:iCs/>
          <w:lang w:eastAsia="zh-CN"/>
        </w:rPr>
      </w:pPr>
    </w:p>
    <w:tbl>
      <w:tblPr>
        <w:tblW w:w="9645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1"/>
        <w:gridCol w:w="6389"/>
        <w:gridCol w:w="2415"/>
      </w:tblGrid>
      <w:tr w:rsidR="00251617" w:rsidRPr="00251617" w14:paraId="03CD3DBB" w14:textId="77777777" w:rsidTr="00E1285D">
        <w:trPr>
          <w:trHeight w:val="397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8D9D02" w14:textId="77777777" w:rsidR="00C44388" w:rsidRPr="00251617" w:rsidRDefault="00C44388" w:rsidP="00C36F1D">
            <w:pPr>
              <w:ind w:left="18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2. JAVNE ZELENE POVRŠINE</w:t>
            </w:r>
          </w:p>
        </w:tc>
      </w:tr>
      <w:tr w:rsidR="00251617" w:rsidRPr="00251617" w14:paraId="00603B90" w14:textId="77777777" w:rsidTr="00E1285D">
        <w:trPr>
          <w:trHeight w:val="397"/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C5E6E7" w14:textId="77777777" w:rsidR="00C44388" w:rsidRPr="00251617" w:rsidRDefault="00C44388" w:rsidP="00C36F1D">
            <w:pPr>
              <w:ind w:right="240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Red. broj</w:t>
            </w:r>
          </w:p>
        </w:tc>
        <w:tc>
          <w:tcPr>
            <w:tcW w:w="6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38200F" w14:textId="77777777" w:rsidR="00C44388" w:rsidRPr="00251617" w:rsidRDefault="00C44388" w:rsidP="00C36F1D">
            <w:pPr>
              <w:ind w:left="12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Komunalna infrastruktura</w:t>
            </w:r>
          </w:p>
        </w:tc>
        <w:tc>
          <w:tcPr>
            <w:tcW w:w="2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632A7E8" w14:textId="77777777" w:rsidR="00C44388" w:rsidRPr="00251617" w:rsidRDefault="00C44388" w:rsidP="00C36F1D">
            <w:pPr>
              <w:ind w:left="18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Planirana vrijednost (EUR)</w:t>
            </w:r>
          </w:p>
        </w:tc>
      </w:tr>
      <w:tr w:rsidR="00251617" w:rsidRPr="00251617" w14:paraId="1A2ABF61" w14:textId="77777777" w:rsidTr="00E1285D">
        <w:trPr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6D9B358" w14:textId="77777777" w:rsidR="00C44388" w:rsidRPr="00251617" w:rsidRDefault="00C44388" w:rsidP="00C36F1D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b/>
                <w:bCs/>
                <w:i/>
                <w:iCs/>
              </w:rPr>
              <w:t>2.1</w:t>
            </w:r>
            <w:r w:rsidRPr="00251617">
              <w:rPr>
                <w:rFonts w:ascii="Calibri" w:eastAsia="Calibri" w:hAnsi="Calibri" w:cs="Calibri"/>
                <w:i/>
                <w:iCs/>
              </w:rPr>
              <w:t>.</w:t>
            </w:r>
          </w:p>
        </w:tc>
        <w:tc>
          <w:tcPr>
            <w:tcW w:w="6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8C1FB01" w14:textId="77777777" w:rsidR="00C44388" w:rsidRPr="00251617" w:rsidRDefault="00C44388" w:rsidP="00C36F1D">
            <w:pPr>
              <w:spacing w:line="254" w:lineRule="auto"/>
              <w:rPr>
                <w:rFonts w:ascii="Calibri" w:eastAsia="Calibri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eastAsia="Calibri" w:hAnsi="Calibri" w:cs="Calibri"/>
                <w:b/>
                <w:bCs/>
                <w:i/>
                <w:iCs/>
              </w:rPr>
              <w:t>Opremanje dj. igrališta</w:t>
            </w:r>
          </w:p>
        </w:tc>
        <w:tc>
          <w:tcPr>
            <w:tcW w:w="2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C73AE1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eastAsia="Calibri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eastAsia="Calibri" w:hAnsi="Calibri" w:cs="Calibri"/>
                <w:b/>
                <w:bCs/>
                <w:i/>
                <w:iCs/>
              </w:rPr>
              <w:t>36.000,00</w:t>
            </w:r>
          </w:p>
        </w:tc>
      </w:tr>
      <w:tr w:rsidR="00251617" w:rsidRPr="00251617" w14:paraId="632AE492" w14:textId="77777777" w:rsidTr="00E1285D">
        <w:trPr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4FCA69B" w14:textId="77777777" w:rsidR="00C44388" w:rsidRPr="00251617" w:rsidRDefault="00C44388" w:rsidP="00C36F1D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2.1.1.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B907542" w14:textId="77777777" w:rsidR="00C44388" w:rsidRPr="00251617" w:rsidRDefault="00C44388" w:rsidP="00C36F1D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Nabava opreme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EF1CA7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10.000,00</w:t>
            </w:r>
          </w:p>
        </w:tc>
      </w:tr>
      <w:tr w:rsidR="00251617" w:rsidRPr="00251617" w14:paraId="1CE16B29" w14:textId="77777777" w:rsidTr="00E1285D">
        <w:trPr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F8F8DD3" w14:textId="77777777" w:rsidR="00C44388" w:rsidRPr="00251617" w:rsidRDefault="00C44388" w:rsidP="00C36F1D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2.1.2.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140E139" w14:textId="77777777" w:rsidR="00C44388" w:rsidRPr="00251617" w:rsidRDefault="00C44388" w:rsidP="00C36F1D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Popravci postojećih sadržaja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0D0E10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23.000,00</w:t>
            </w:r>
          </w:p>
        </w:tc>
      </w:tr>
      <w:tr w:rsidR="00251617" w:rsidRPr="00251617" w14:paraId="030B8059" w14:textId="77777777" w:rsidTr="00E1285D">
        <w:trPr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D8B460" w14:textId="77777777" w:rsidR="00C44388" w:rsidRPr="00251617" w:rsidRDefault="00C44388" w:rsidP="00C36F1D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2.1.3.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8C8E5C" w14:textId="77777777" w:rsidR="00C44388" w:rsidRPr="00251617" w:rsidRDefault="00C44388" w:rsidP="00C36F1D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Materijal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3E1DD6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3.000,00</w:t>
            </w:r>
          </w:p>
        </w:tc>
      </w:tr>
      <w:tr w:rsidR="00251617" w:rsidRPr="00251617" w14:paraId="21CFDC72" w14:textId="77777777" w:rsidTr="00E1285D">
        <w:trPr>
          <w:jc w:val="center"/>
        </w:trPr>
        <w:tc>
          <w:tcPr>
            <w:tcW w:w="8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47957F" w14:textId="77777777" w:rsidR="00C44388" w:rsidRPr="00251617" w:rsidRDefault="00C44388" w:rsidP="00C36F1D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43F07B3" w14:textId="77777777" w:rsidR="00C44388" w:rsidRPr="00251617" w:rsidRDefault="00C44388" w:rsidP="00C36F1D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Izvor financiranja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17316B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</w:p>
        </w:tc>
      </w:tr>
      <w:tr w:rsidR="00251617" w:rsidRPr="00251617" w14:paraId="216B3B94" w14:textId="77777777" w:rsidTr="00E1285D">
        <w:trPr>
          <w:jc w:val="center"/>
        </w:trPr>
        <w:tc>
          <w:tcPr>
            <w:tcW w:w="8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E48BD95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1.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79DD180" w14:textId="77777777" w:rsidR="00C44388" w:rsidRPr="00251617" w:rsidRDefault="00C44388" w:rsidP="00C36F1D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Komunalna naknada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C7AE335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36.000,00</w:t>
            </w:r>
          </w:p>
        </w:tc>
      </w:tr>
      <w:tr w:rsidR="00251617" w:rsidRPr="00251617" w14:paraId="5ED3BB30" w14:textId="77777777" w:rsidTr="00E1285D">
        <w:trPr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9D94FA5" w14:textId="77777777" w:rsidR="00C44388" w:rsidRPr="00251617" w:rsidRDefault="00C44388" w:rsidP="00C36F1D">
            <w:pPr>
              <w:spacing w:line="254" w:lineRule="auto"/>
              <w:rPr>
                <w:rFonts w:ascii="Calibri" w:eastAsia="Calibri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eastAsia="Calibri" w:hAnsi="Calibri" w:cs="Calibri"/>
                <w:b/>
                <w:bCs/>
                <w:i/>
                <w:iCs/>
              </w:rPr>
              <w:t>2.2.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0D12D3C" w14:textId="77777777" w:rsidR="00C44388" w:rsidRPr="00251617" w:rsidRDefault="00C44388" w:rsidP="00C36F1D">
            <w:pPr>
              <w:spacing w:line="254" w:lineRule="auto"/>
              <w:rPr>
                <w:rFonts w:ascii="Calibri" w:eastAsia="Calibri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eastAsia="Calibri" w:hAnsi="Calibri" w:cs="Calibri"/>
                <w:b/>
                <w:bCs/>
                <w:i/>
                <w:iCs/>
              </w:rPr>
              <w:t>Uređenje rekreacijskog centra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3C1046E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eastAsia="Calibri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eastAsia="Calibri" w:hAnsi="Calibri" w:cs="Calibri"/>
                <w:b/>
                <w:bCs/>
                <w:i/>
                <w:iCs/>
              </w:rPr>
              <w:t>5.000,00</w:t>
            </w:r>
          </w:p>
        </w:tc>
      </w:tr>
      <w:tr w:rsidR="00251617" w:rsidRPr="00251617" w14:paraId="0D0F3CDA" w14:textId="77777777" w:rsidTr="00E1285D">
        <w:trPr>
          <w:jc w:val="center"/>
        </w:trPr>
        <w:tc>
          <w:tcPr>
            <w:tcW w:w="8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BC1085C" w14:textId="77777777" w:rsidR="00C44388" w:rsidRPr="00251617" w:rsidRDefault="00C44388" w:rsidP="00C36F1D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2.2.1.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76AAF27" w14:textId="77777777" w:rsidR="00C44388" w:rsidRPr="00251617" w:rsidRDefault="00C44388" w:rsidP="00C36F1D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Dopuna sadržaja po zahtjevu korisnika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2CE3D38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5.000,00</w:t>
            </w:r>
          </w:p>
        </w:tc>
      </w:tr>
      <w:tr w:rsidR="00251617" w:rsidRPr="00251617" w14:paraId="40D021A9" w14:textId="77777777" w:rsidTr="00E1285D">
        <w:trPr>
          <w:jc w:val="center"/>
        </w:trPr>
        <w:tc>
          <w:tcPr>
            <w:tcW w:w="8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9E30D1" w14:textId="77777777" w:rsidR="00C44388" w:rsidRPr="00251617" w:rsidRDefault="00C44388" w:rsidP="00C36F1D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BC38F8C" w14:textId="77777777" w:rsidR="00C44388" w:rsidRPr="00251617" w:rsidRDefault="00C44388" w:rsidP="00C36F1D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Izvor financiranja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66F4F5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</w:p>
        </w:tc>
      </w:tr>
      <w:tr w:rsidR="00251617" w:rsidRPr="00251617" w14:paraId="75BAFC93" w14:textId="77777777" w:rsidTr="00E1285D">
        <w:trPr>
          <w:jc w:val="center"/>
        </w:trPr>
        <w:tc>
          <w:tcPr>
            <w:tcW w:w="8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BA83540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1.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F0F9E75" w14:textId="77777777" w:rsidR="00C44388" w:rsidRPr="00251617" w:rsidRDefault="00C44388" w:rsidP="00C36F1D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Komunalna naknada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53ECFEA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5.000,00</w:t>
            </w:r>
          </w:p>
        </w:tc>
      </w:tr>
      <w:tr w:rsidR="00251617" w:rsidRPr="00251617" w14:paraId="645147CE" w14:textId="77777777" w:rsidTr="00E1285D">
        <w:trPr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17898ED" w14:textId="77777777" w:rsidR="00C44388" w:rsidRPr="00251617" w:rsidRDefault="00C44388" w:rsidP="00C36F1D">
            <w:pPr>
              <w:spacing w:line="254" w:lineRule="auto"/>
              <w:rPr>
                <w:rFonts w:ascii="Calibri" w:eastAsia="Calibri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eastAsia="Calibri" w:hAnsi="Calibri" w:cs="Calibri"/>
                <w:b/>
                <w:bCs/>
                <w:i/>
                <w:iCs/>
              </w:rPr>
              <w:t>2.3.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A8F89F3" w14:textId="77777777" w:rsidR="00C44388" w:rsidRPr="00251617" w:rsidRDefault="00C44388" w:rsidP="00C36F1D">
            <w:pPr>
              <w:spacing w:line="254" w:lineRule="auto"/>
              <w:rPr>
                <w:rFonts w:ascii="Calibri" w:eastAsia="Calibri" w:hAnsi="Calibri" w:cs="Calibri"/>
                <w:b/>
                <w:bCs/>
                <w:i/>
                <w:iCs/>
                <w:lang w:eastAsia="zh-CN"/>
              </w:rPr>
            </w:pPr>
            <w:r w:rsidRPr="00251617">
              <w:rPr>
                <w:rFonts w:ascii="Calibri" w:eastAsia="Calibri" w:hAnsi="Calibri" w:cs="Calibri"/>
                <w:b/>
                <w:bCs/>
                <w:i/>
                <w:iCs/>
              </w:rPr>
              <w:t>Nabava urbane opreme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FABFE8D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eastAsia="Calibri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eastAsia="Calibri" w:hAnsi="Calibri" w:cs="Calibri"/>
                <w:b/>
                <w:bCs/>
                <w:i/>
                <w:iCs/>
              </w:rPr>
              <w:t>33.000,00</w:t>
            </w:r>
          </w:p>
        </w:tc>
      </w:tr>
      <w:tr w:rsidR="00251617" w:rsidRPr="00251617" w14:paraId="366393F9" w14:textId="77777777" w:rsidTr="00E1285D">
        <w:trPr>
          <w:trHeight w:val="255"/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D3C88D9" w14:textId="77777777" w:rsidR="00C44388" w:rsidRPr="00251617" w:rsidRDefault="00C44388" w:rsidP="00C36F1D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2.3.1.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65AAC99" w14:textId="77777777" w:rsidR="00C44388" w:rsidRPr="00251617" w:rsidRDefault="00C44388" w:rsidP="00C36F1D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Nabava urbane galanterije za uređenje javnih površina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9C3329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18.000,00</w:t>
            </w:r>
          </w:p>
        </w:tc>
      </w:tr>
      <w:tr w:rsidR="00251617" w:rsidRPr="00251617" w14:paraId="3342F94B" w14:textId="77777777" w:rsidTr="00E1285D">
        <w:trPr>
          <w:trHeight w:val="150"/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5307666" w14:textId="77777777" w:rsidR="00C44388" w:rsidRPr="00251617" w:rsidRDefault="00C44388" w:rsidP="00C36F1D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2.3.2.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F3AF0B5" w14:textId="77777777" w:rsidR="00C44388" w:rsidRPr="00251617" w:rsidRDefault="00C44388" w:rsidP="00C36F1D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Popravci postojećih sadržaja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313ECD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15.000,00</w:t>
            </w:r>
          </w:p>
        </w:tc>
      </w:tr>
      <w:tr w:rsidR="00251617" w:rsidRPr="00251617" w14:paraId="72C70D65" w14:textId="77777777" w:rsidTr="00E1285D">
        <w:trPr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627C47" w14:textId="77777777" w:rsidR="00C44388" w:rsidRPr="00251617" w:rsidRDefault="00C44388" w:rsidP="00C36F1D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C4674F3" w14:textId="77777777" w:rsidR="00C44388" w:rsidRPr="00251617" w:rsidRDefault="00C44388" w:rsidP="00C36F1D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Izvor financiranja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018138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</w:p>
        </w:tc>
      </w:tr>
      <w:tr w:rsidR="00251617" w:rsidRPr="00251617" w14:paraId="6F2370F4" w14:textId="77777777" w:rsidTr="00E1285D">
        <w:trPr>
          <w:trHeight w:val="255"/>
          <w:jc w:val="center"/>
        </w:trPr>
        <w:tc>
          <w:tcPr>
            <w:tcW w:w="8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959C38A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1.</w:t>
            </w:r>
          </w:p>
        </w:tc>
        <w:tc>
          <w:tcPr>
            <w:tcW w:w="6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3AF7C0B" w14:textId="77777777" w:rsidR="00C44388" w:rsidRPr="00251617" w:rsidRDefault="00C44388" w:rsidP="00C36F1D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Opći prihodi i primici</w:t>
            </w:r>
          </w:p>
        </w:tc>
        <w:tc>
          <w:tcPr>
            <w:tcW w:w="24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E3695F3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33.000,00</w:t>
            </w:r>
          </w:p>
        </w:tc>
      </w:tr>
      <w:tr w:rsidR="00251617" w:rsidRPr="00251617" w14:paraId="33EDDA7E" w14:textId="77777777" w:rsidTr="00E1285D">
        <w:trPr>
          <w:trHeight w:val="82"/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B12D23" w14:textId="77777777" w:rsidR="00C44388" w:rsidRPr="00251617" w:rsidRDefault="00C44388" w:rsidP="00C36F1D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11D7227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251617">
              <w:rPr>
                <w:rFonts w:ascii="Calibri" w:eastAsia="Calibri" w:hAnsi="Calibri" w:cs="Calibri"/>
                <w:i/>
                <w:iCs/>
              </w:rPr>
              <w:t>UKUPNO: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B12538" w14:textId="77777777" w:rsidR="00C44388" w:rsidRPr="00251617" w:rsidRDefault="00C44388" w:rsidP="00C36F1D">
            <w:pPr>
              <w:spacing w:line="254" w:lineRule="auto"/>
              <w:jc w:val="right"/>
              <w:rPr>
                <w:rFonts w:ascii="Calibri" w:eastAsia="Calibri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eastAsia="Calibri" w:hAnsi="Calibri" w:cs="Calibri"/>
                <w:b/>
                <w:bCs/>
                <w:i/>
                <w:iCs/>
              </w:rPr>
              <w:t>74.000,00</w:t>
            </w:r>
          </w:p>
        </w:tc>
      </w:tr>
    </w:tbl>
    <w:p w14:paraId="46E3E512" w14:textId="77777777" w:rsidR="00C44388" w:rsidRPr="00251617" w:rsidRDefault="00C44388" w:rsidP="00C36F1D">
      <w:pPr>
        <w:spacing w:before="240"/>
        <w:rPr>
          <w:rFonts w:ascii="Calibri" w:eastAsia="Arial" w:hAnsi="Calibri" w:cs="Calibri"/>
          <w:i/>
          <w:iCs/>
        </w:rPr>
      </w:pPr>
      <w:r w:rsidRPr="00251617">
        <w:rPr>
          <w:rFonts w:ascii="Calibri" w:eastAsia="Arial" w:hAnsi="Calibri" w:cs="Calibri"/>
          <w:b/>
          <w:bCs/>
          <w:i/>
          <w:iCs/>
          <w:shd w:val="clear" w:color="auto" w:fill="FFFFFF"/>
        </w:rPr>
        <w:t>(2)</w:t>
      </w:r>
      <w:r w:rsidRPr="00251617">
        <w:rPr>
          <w:rFonts w:ascii="Calibri" w:eastAsia="Arial" w:hAnsi="Calibri" w:cs="Calibri"/>
          <w:i/>
          <w:iCs/>
        </w:rPr>
        <w:t xml:space="preserve"> Za investicije iz stavka 1. ovog članka planiran je iznos po stavkama:</w:t>
      </w:r>
    </w:p>
    <w:p w14:paraId="2FD7C074" w14:textId="77777777" w:rsidR="00C44388" w:rsidRPr="00251617" w:rsidRDefault="00C44388" w:rsidP="00C36F1D">
      <w:pPr>
        <w:rPr>
          <w:rFonts w:ascii="Calibri" w:eastAsia="Arial" w:hAnsi="Calibri" w:cs="Calibri"/>
          <w:i/>
          <w:iCs/>
        </w:rPr>
      </w:pPr>
    </w:p>
    <w:tbl>
      <w:tblPr>
        <w:tblStyle w:val="Reetkatablice"/>
        <w:tblW w:w="9639" w:type="dxa"/>
        <w:jc w:val="center"/>
        <w:tblLook w:val="04A0" w:firstRow="1" w:lastRow="0" w:firstColumn="1" w:lastColumn="0" w:noHBand="0" w:noVBand="1"/>
      </w:tblPr>
      <w:tblGrid>
        <w:gridCol w:w="847"/>
        <w:gridCol w:w="6812"/>
        <w:gridCol w:w="1980"/>
      </w:tblGrid>
      <w:tr w:rsidR="00251617" w:rsidRPr="00251617" w14:paraId="010A8704" w14:textId="77777777" w:rsidTr="00E1285D">
        <w:trPr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FEDE9D" w14:textId="77777777" w:rsidR="00C44388" w:rsidRPr="00251617" w:rsidRDefault="00C44388" w:rsidP="00C36F1D">
            <w:pPr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Red. br.</w:t>
            </w: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AED08E" w14:textId="77777777" w:rsidR="00C44388" w:rsidRPr="00251617" w:rsidRDefault="00C44388" w:rsidP="00C36F1D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GRAĐEVINE KOMUNALNE INFRASTRUKTURE KOJE ĆE SE GRADITI U UREĐENIM DIJELOVIMA GRAĐEVINSKOG PODRUČJA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838ECF" w14:textId="77777777" w:rsidR="00C44388" w:rsidRPr="00251617" w:rsidRDefault="00C44388" w:rsidP="00C36F1D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Planirana vrijednost (EUR)</w:t>
            </w:r>
          </w:p>
        </w:tc>
      </w:tr>
      <w:tr w:rsidR="00251617" w:rsidRPr="00251617" w14:paraId="2EF39DD0" w14:textId="77777777" w:rsidTr="00E1285D">
        <w:trPr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EA5755" w14:textId="77777777" w:rsidR="00C44388" w:rsidRPr="00251617" w:rsidRDefault="00C44388" w:rsidP="00C36F1D">
            <w:pPr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1.</w:t>
            </w: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25182B" w14:textId="77777777" w:rsidR="00C44388" w:rsidRPr="00251617" w:rsidRDefault="00C44388" w:rsidP="00C36F1D">
            <w:pPr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Nerazvrstane ceste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1D091F" w14:textId="77777777" w:rsidR="00C44388" w:rsidRPr="00251617" w:rsidRDefault="00C44388" w:rsidP="00C36F1D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939.750,00</w:t>
            </w:r>
          </w:p>
        </w:tc>
      </w:tr>
      <w:tr w:rsidR="00251617" w:rsidRPr="00251617" w14:paraId="0CE0F4CE" w14:textId="77777777" w:rsidTr="00E1285D">
        <w:trPr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FA0D34" w14:textId="77777777" w:rsidR="00C44388" w:rsidRPr="00251617" w:rsidRDefault="00C44388" w:rsidP="00C36F1D">
            <w:pPr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2.</w:t>
            </w: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D97029" w14:textId="77777777" w:rsidR="00C44388" w:rsidRPr="00251617" w:rsidRDefault="00C44388" w:rsidP="00C36F1D">
            <w:pPr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Javne prometne površine na kojima nije dopušten promet motornih vozila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B0C0CA" w14:textId="77777777" w:rsidR="00C44388" w:rsidRPr="00251617" w:rsidRDefault="00C44388" w:rsidP="00C36F1D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110.000,00</w:t>
            </w:r>
          </w:p>
        </w:tc>
      </w:tr>
      <w:tr w:rsidR="00251617" w:rsidRPr="00251617" w14:paraId="719915B4" w14:textId="77777777" w:rsidTr="00E1285D">
        <w:trPr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1C3A36" w14:textId="77777777" w:rsidR="00C44388" w:rsidRPr="00251617" w:rsidRDefault="00C44388" w:rsidP="00C36F1D">
            <w:pPr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3.</w:t>
            </w: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F1E603" w14:textId="77777777" w:rsidR="00C44388" w:rsidRPr="00251617" w:rsidRDefault="00C44388" w:rsidP="00C36F1D">
            <w:pPr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Javna parkirališta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11C401" w14:textId="77777777" w:rsidR="00C44388" w:rsidRPr="00251617" w:rsidRDefault="00C44388" w:rsidP="00C36F1D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19.000,00</w:t>
            </w:r>
          </w:p>
        </w:tc>
      </w:tr>
      <w:tr w:rsidR="00251617" w:rsidRPr="00251617" w14:paraId="6778DBDC" w14:textId="77777777" w:rsidTr="00E1285D">
        <w:trPr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E29533" w14:textId="77777777" w:rsidR="00C44388" w:rsidRPr="00251617" w:rsidRDefault="00C44388" w:rsidP="00C36F1D">
            <w:pPr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4.</w:t>
            </w: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829447" w14:textId="77777777" w:rsidR="00C44388" w:rsidRPr="00251617" w:rsidRDefault="00C44388" w:rsidP="00C36F1D">
            <w:pPr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Građevine i uređaji javne namjene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7F3DF5" w14:textId="77777777" w:rsidR="00C44388" w:rsidRPr="00251617" w:rsidRDefault="00C44388" w:rsidP="00C36F1D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20.000,00</w:t>
            </w:r>
          </w:p>
        </w:tc>
      </w:tr>
      <w:tr w:rsidR="00251617" w:rsidRPr="00251617" w14:paraId="583431C4" w14:textId="77777777" w:rsidTr="00E1285D">
        <w:trPr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976A81" w14:textId="77777777" w:rsidR="00C44388" w:rsidRPr="00251617" w:rsidRDefault="00C44388" w:rsidP="00C36F1D">
            <w:pPr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5.</w:t>
            </w: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DD99B4" w14:textId="77777777" w:rsidR="00C44388" w:rsidRPr="00251617" w:rsidRDefault="00C44388" w:rsidP="00C36F1D">
            <w:pPr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Javna rasvjeta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5E42C4" w14:textId="77777777" w:rsidR="00C44388" w:rsidRPr="00251617" w:rsidRDefault="00C44388" w:rsidP="00C36F1D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100.000,00</w:t>
            </w:r>
          </w:p>
        </w:tc>
      </w:tr>
      <w:tr w:rsidR="00251617" w:rsidRPr="00251617" w14:paraId="21AD1A68" w14:textId="77777777" w:rsidTr="00E1285D">
        <w:trPr>
          <w:trHeight w:val="210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6620DD" w14:textId="77777777" w:rsidR="00C44388" w:rsidRPr="00251617" w:rsidRDefault="00C44388" w:rsidP="00C36F1D">
            <w:pPr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6.</w:t>
            </w: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07B75F" w14:textId="77777777" w:rsidR="00C44388" w:rsidRPr="00251617" w:rsidRDefault="00C44388" w:rsidP="00C36F1D">
            <w:pPr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Groblja</w:t>
            </w:r>
            <w:r w:rsidRPr="00251617">
              <w:rPr>
                <w:rFonts w:ascii="Calibri" w:eastAsia="Arial" w:hAnsi="Calibri" w:cs="Calibri"/>
                <w:i/>
                <w:iCs/>
              </w:rPr>
              <w:tab/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127F5E" w14:textId="77777777" w:rsidR="00C44388" w:rsidRPr="00251617" w:rsidRDefault="00C44388" w:rsidP="00C36F1D">
            <w:pPr>
              <w:shd w:val="clear" w:color="auto" w:fill="FFFFFF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25.000,00</w:t>
            </w:r>
          </w:p>
        </w:tc>
      </w:tr>
      <w:tr w:rsidR="00C44388" w:rsidRPr="00251617" w14:paraId="6797E3C7" w14:textId="77777777" w:rsidTr="00E1285D">
        <w:trPr>
          <w:trHeight w:val="132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DAD8C8" w14:textId="77777777" w:rsidR="00C44388" w:rsidRPr="00251617" w:rsidRDefault="00C44388" w:rsidP="00C36F1D">
            <w:pPr>
              <w:shd w:val="clear" w:color="auto" w:fill="FFFFFF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BB31B2" w14:textId="77777777" w:rsidR="00C44388" w:rsidRPr="00251617" w:rsidRDefault="00C44388" w:rsidP="00C36F1D">
            <w:pPr>
              <w:shd w:val="clear" w:color="auto" w:fill="FFFFFF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UKUPNO: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6E469D" w14:textId="77777777" w:rsidR="00C44388" w:rsidRPr="00251617" w:rsidRDefault="00C44388" w:rsidP="00C36F1D">
            <w:pPr>
              <w:shd w:val="clear" w:color="auto" w:fill="FFFFFF"/>
              <w:jc w:val="right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eastAsia="Arial" w:hAnsi="Calibri" w:cs="Calibri"/>
                <w:b/>
                <w:bCs/>
                <w:i/>
                <w:iCs/>
              </w:rPr>
              <w:fldChar w:fldCharType="begin"/>
            </w:r>
            <w:r w:rsidRPr="00251617">
              <w:rPr>
                <w:rFonts w:ascii="Calibri" w:eastAsia="Arial" w:hAnsi="Calibri" w:cs="Calibri"/>
                <w:b/>
                <w:bCs/>
                <w:i/>
                <w:iCs/>
              </w:rPr>
              <w:instrText xml:space="preserve"> =SUM(ABOVE) </w:instrText>
            </w:r>
            <w:r w:rsidRPr="00251617">
              <w:rPr>
                <w:rFonts w:ascii="Calibri" w:eastAsia="Arial" w:hAnsi="Calibri" w:cs="Calibri"/>
                <w:b/>
                <w:bCs/>
                <w:i/>
                <w:iCs/>
              </w:rPr>
              <w:fldChar w:fldCharType="separate"/>
            </w:r>
            <w:r w:rsidRPr="00251617">
              <w:rPr>
                <w:rFonts w:ascii="Calibri" w:eastAsia="Arial" w:hAnsi="Calibri" w:cs="Calibri"/>
                <w:b/>
                <w:bCs/>
                <w:i/>
                <w:iCs/>
              </w:rPr>
              <w:t>1.213.750</w:t>
            </w:r>
            <w:r w:rsidRPr="00251617">
              <w:rPr>
                <w:rFonts w:ascii="Calibri" w:eastAsia="Arial" w:hAnsi="Calibri" w:cs="Calibri"/>
                <w:b/>
                <w:bCs/>
                <w:i/>
                <w:iCs/>
              </w:rPr>
              <w:fldChar w:fldCharType="end"/>
            </w:r>
            <w:r w:rsidRPr="00251617">
              <w:rPr>
                <w:rFonts w:ascii="Calibri" w:eastAsia="Arial" w:hAnsi="Calibri" w:cs="Calibri"/>
                <w:b/>
                <w:bCs/>
                <w:i/>
                <w:iCs/>
              </w:rPr>
              <w:t>,00</w:t>
            </w:r>
          </w:p>
        </w:tc>
      </w:tr>
    </w:tbl>
    <w:p w14:paraId="490A351D" w14:textId="77777777" w:rsidR="00C44388" w:rsidRPr="00251617" w:rsidRDefault="00C44388" w:rsidP="00C36F1D">
      <w:pPr>
        <w:spacing w:after="240"/>
        <w:rPr>
          <w:rFonts w:ascii="Calibri" w:eastAsia="Arial" w:hAnsi="Calibri" w:cs="Calibri"/>
          <w:i/>
          <w:iCs/>
        </w:rPr>
      </w:pPr>
    </w:p>
    <w:tbl>
      <w:tblPr>
        <w:tblStyle w:val="Reetkatablice"/>
        <w:tblW w:w="9639" w:type="dxa"/>
        <w:jc w:val="center"/>
        <w:tblLook w:val="04A0" w:firstRow="1" w:lastRow="0" w:firstColumn="1" w:lastColumn="0" w:noHBand="0" w:noVBand="1"/>
      </w:tblPr>
      <w:tblGrid>
        <w:gridCol w:w="875"/>
        <w:gridCol w:w="6716"/>
        <w:gridCol w:w="2048"/>
      </w:tblGrid>
      <w:tr w:rsidR="00251617" w:rsidRPr="00251617" w14:paraId="31C79404" w14:textId="77777777" w:rsidTr="00E1285D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A481FD" w14:textId="77777777" w:rsidR="00C44388" w:rsidRPr="00251617" w:rsidRDefault="00C44388" w:rsidP="00C36F1D">
            <w:pPr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Red. br.</w:t>
            </w:r>
          </w:p>
        </w:tc>
        <w:tc>
          <w:tcPr>
            <w:tcW w:w="6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1B8253" w14:textId="77777777" w:rsidR="00C44388" w:rsidRPr="00251617" w:rsidRDefault="00C44388" w:rsidP="00C36F1D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POSTOJEĆE GRAĐEVINE KOMUNALNE INFRASTRUKTURE KOJE ĆE SE REKONSTRUIRATI</w:t>
            </w:r>
          </w:p>
        </w:tc>
        <w:tc>
          <w:tcPr>
            <w:tcW w:w="1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63ABED" w14:textId="77777777" w:rsidR="00C44388" w:rsidRPr="00251617" w:rsidRDefault="00C44388" w:rsidP="00C36F1D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Planirana vrijednost (EUR)</w:t>
            </w:r>
          </w:p>
        </w:tc>
      </w:tr>
      <w:tr w:rsidR="00251617" w:rsidRPr="00251617" w14:paraId="16F8FC4A" w14:textId="77777777" w:rsidTr="00E1285D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862D07" w14:textId="77777777" w:rsidR="00C44388" w:rsidRPr="00251617" w:rsidRDefault="00C44388" w:rsidP="00C36F1D">
            <w:pPr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1.</w:t>
            </w:r>
          </w:p>
        </w:tc>
        <w:tc>
          <w:tcPr>
            <w:tcW w:w="6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7A3BA3" w14:textId="77777777" w:rsidR="00C44388" w:rsidRPr="00251617" w:rsidRDefault="00C44388" w:rsidP="00C36F1D">
            <w:pPr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Nerazvrstane ceste</w:t>
            </w:r>
          </w:p>
        </w:tc>
        <w:tc>
          <w:tcPr>
            <w:tcW w:w="1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4EAABD" w14:textId="77777777" w:rsidR="00C44388" w:rsidRPr="00251617" w:rsidRDefault="00C44388" w:rsidP="00C36F1D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1.577.000,00</w:t>
            </w:r>
          </w:p>
        </w:tc>
      </w:tr>
      <w:tr w:rsidR="00251617" w:rsidRPr="00251617" w14:paraId="5D1F5117" w14:textId="77777777" w:rsidTr="00E1285D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F35E60" w14:textId="77777777" w:rsidR="00C44388" w:rsidRPr="00251617" w:rsidRDefault="00C44388" w:rsidP="00C36F1D">
            <w:pPr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2.</w:t>
            </w:r>
          </w:p>
        </w:tc>
        <w:tc>
          <w:tcPr>
            <w:tcW w:w="6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786B41" w14:textId="77777777" w:rsidR="00C44388" w:rsidRPr="00251617" w:rsidRDefault="00C44388" w:rsidP="00C36F1D">
            <w:pPr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Javne zelene površine</w:t>
            </w:r>
          </w:p>
        </w:tc>
        <w:tc>
          <w:tcPr>
            <w:tcW w:w="1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B78969" w14:textId="77777777" w:rsidR="00C44388" w:rsidRPr="00251617" w:rsidRDefault="00C44388" w:rsidP="00C36F1D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74.000,00</w:t>
            </w:r>
          </w:p>
        </w:tc>
      </w:tr>
      <w:tr w:rsidR="00251617" w:rsidRPr="00251617" w14:paraId="413987C2" w14:textId="77777777" w:rsidTr="00E1285D">
        <w:trPr>
          <w:jc w:val="center"/>
        </w:trPr>
        <w:tc>
          <w:tcPr>
            <w:tcW w:w="71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76D84B" w14:textId="77777777" w:rsidR="00C44388" w:rsidRPr="00251617" w:rsidRDefault="00C44388" w:rsidP="00C36F1D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251617">
              <w:rPr>
                <w:rFonts w:ascii="Calibri" w:eastAsia="Arial" w:hAnsi="Calibri" w:cs="Calibri"/>
                <w:i/>
                <w:iCs/>
              </w:rPr>
              <w:t>UKUPNO:</w:t>
            </w:r>
          </w:p>
        </w:tc>
        <w:tc>
          <w:tcPr>
            <w:tcW w:w="1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546F2B" w14:textId="77777777" w:rsidR="00C44388" w:rsidRPr="00251617" w:rsidRDefault="00C44388" w:rsidP="00C36F1D">
            <w:pPr>
              <w:jc w:val="right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251617">
              <w:rPr>
                <w:rFonts w:ascii="Calibri" w:eastAsia="Arial" w:hAnsi="Calibri" w:cs="Calibri"/>
                <w:b/>
                <w:bCs/>
                <w:i/>
                <w:iCs/>
              </w:rPr>
              <w:fldChar w:fldCharType="begin"/>
            </w:r>
            <w:r w:rsidRPr="00251617">
              <w:rPr>
                <w:rFonts w:ascii="Calibri" w:eastAsia="Arial" w:hAnsi="Calibri" w:cs="Calibri"/>
                <w:b/>
                <w:bCs/>
                <w:i/>
                <w:iCs/>
              </w:rPr>
              <w:instrText xml:space="preserve"> =SUM(ABOVE) </w:instrText>
            </w:r>
            <w:r w:rsidRPr="00251617">
              <w:rPr>
                <w:rFonts w:ascii="Calibri" w:eastAsia="Arial" w:hAnsi="Calibri" w:cs="Calibri"/>
                <w:b/>
                <w:bCs/>
                <w:i/>
                <w:iCs/>
              </w:rPr>
              <w:fldChar w:fldCharType="separate"/>
            </w:r>
            <w:r w:rsidRPr="00251617">
              <w:rPr>
                <w:rFonts w:ascii="Calibri" w:eastAsia="Arial" w:hAnsi="Calibri" w:cs="Calibri"/>
                <w:b/>
                <w:bCs/>
                <w:i/>
                <w:iCs/>
              </w:rPr>
              <w:t>1.651.000</w:t>
            </w:r>
            <w:r w:rsidRPr="00251617">
              <w:rPr>
                <w:rFonts w:ascii="Calibri" w:eastAsia="Arial" w:hAnsi="Calibri" w:cs="Calibri"/>
                <w:b/>
                <w:bCs/>
                <w:i/>
                <w:iCs/>
              </w:rPr>
              <w:fldChar w:fldCharType="end"/>
            </w:r>
            <w:r w:rsidRPr="00251617">
              <w:rPr>
                <w:rFonts w:ascii="Calibri" w:eastAsia="Arial" w:hAnsi="Calibri" w:cs="Calibri"/>
                <w:b/>
                <w:bCs/>
                <w:i/>
                <w:iCs/>
              </w:rPr>
              <w:t>,00</w:t>
            </w:r>
          </w:p>
        </w:tc>
      </w:tr>
    </w:tbl>
    <w:p w14:paraId="5719EDB9" w14:textId="77777777" w:rsidR="00C44388" w:rsidRPr="00251617" w:rsidRDefault="00C44388" w:rsidP="00C36F1D">
      <w:pPr>
        <w:spacing w:before="240"/>
        <w:ind w:firstLine="426"/>
        <w:jc w:val="both"/>
        <w:rPr>
          <w:rFonts w:cstheme="minorHAnsi"/>
          <w:i/>
          <w:iCs/>
        </w:rPr>
      </w:pPr>
      <w:r w:rsidRPr="00251617">
        <w:rPr>
          <w:rFonts w:cstheme="minorHAnsi"/>
          <w:i/>
          <w:iCs/>
        </w:rPr>
        <w:t>(3)</w:t>
      </w:r>
      <w:r w:rsidRPr="00251617">
        <w:rPr>
          <w:rFonts w:cstheme="minorHAnsi"/>
          <w:i/>
          <w:iCs/>
        </w:rPr>
        <w:tab/>
        <w:t>Program građenja komunalne infrastrukture sadrži procjenu troškova projektiranja, revizije, građenja, provedbe stručnog nadzora građenja i provedbe vođenja projekta građenja komunalne infrastrukture s naznakom izvora njihova financiranja.</w:t>
      </w:r>
    </w:p>
    <w:p w14:paraId="18C1C0A7" w14:textId="77777777" w:rsidR="00C44388" w:rsidRPr="00251617" w:rsidRDefault="00C44388" w:rsidP="00C36F1D">
      <w:pPr>
        <w:ind w:firstLine="426"/>
        <w:jc w:val="both"/>
        <w:rPr>
          <w:rFonts w:cstheme="minorHAnsi"/>
          <w:i/>
          <w:iCs/>
        </w:rPr>
      </w:pPr>
      <w:r w:rsidRPr="00251617">
        <w:rPr>
          <w:rFonts w:cstheme="minorHAnsi"/>
          <w:i/>
          <w:iCs/>
        </w:rPr>
        <w:t>(4)</w:t>
      </w:r>
      <w:r w:rsidRPr="00251617">
        <w:rPr>
          <w:rFonts w:cstheme="minorHAnsi"/>
          <w:i/>
          <w:iCs/>
        </w:rPr>
        <w:tab/>
        <w:t>Troškovi iz stavka 1. ovog članka iskazani su u Programu građenja infrastrukture odvojeno prema izvoru njihova financiranja.</w:t>
      </w:r>
    </w:p>
    <w:p w14:paraId="5C089677" w14:textId="77777777" w:rsidR="00C44388" w:rsidRPr="00251617" w:rsidRDefault="00C44388" w:rsidP="00C36F1D">
      <w:pPr>
        <w:spacing w:after="240"/>
        <w:ind w:firstLine="426"/>
        <w:jc w:val="both"/>
        <w:rPr>
          <w:rFonts w:cstheme="minorHAnsi"/>
          <w:i/>
          <w:iCs/>
        </w:rPr>
      </w:pPr>
      <w:r w:rsidRPr="00251617">
        <w:rPr>
          <w:rFonts w:cstheme="minorHAnsi"/>
          <w:i/>
          <w:iCs/>
        </w:rPr>
        <w:t>(5)</w:t>
      </w:r>
      <w:r w:rsidRPr="00251617">
        <w:rPr>
          <w:rFonts w:cstheme="minorHAnsi"/>
          <w:i/>
          <w:iCs/>
        </w:rPr>
        <w:tab/>
        <w:t>Troškovi građenja komunalne infrastrukture procijenjeni su temeljem važećih cijena gradnje tih ili sličnih objekata u vrijeme izrade ovog Programa, te će se točan opseg i vrijednost radova utvrditi nakon ishođenja izvedbene tehničke dokumentacije i provedenog postupka javne nabave.</w:t>
      </w:r>
    </w:p>
    <w:p w14:paraId="50813E3A" w14:textId="77777777" w:rsidR="00C44388" w:rsidRPr="00251617" w:rsidRDefault="00C44388" w:rsidP="00C36F1D">
      <w:pPr>
        <w:spacing w:after="240"/>
        <w:jc w:val="center"/>
        <w:rPr>
          <w:rFonts w:eastAsia="Calibri" w:cstheme="minorHAnsi"/>
          <w:i/>
          <w:iCs/>
        </w:rPr>
      </w:pPr>
      <w:r w:rsidRPr="00251617">
        <w:rPr>
          <w:rFonts w:eastAsia="Calibri" w:cstheme="minorHAnsi"/>
          <w:i/>
          <w:iCs/>
        </w:rPr>
        <w:t>Članak 4.</w:t>
      </w:r>
    </w:p>
    <w:p w14:paraId="093D1F99" w14:textId="77777777" w:rsidR="00C44388" w:rsidRPr="00251617" w:rsidRDefault="00C44388" w:rsidP="00C36F1D">
      <w:pPr>
        <w:spacing w:after="240"/>
        <w:ind w:firstLine="708"/>
        <w:rPr>
          <w:rFonts w:eastAsia="Calibri" w:cstheme="minorHAnsi"/>
          <w:i/>
          <w:iCs/>
        </w:rPr>
      </w:pPr>
      <w:r w:rsidRPr="00251617">
        <w:rPr>
          <w:rFonts w:eastAsia="Calibri" w:cstheme="minorHAnsi"/>
          <w:i/>
          <w:iCs/>
        </w:rPr>
        <w:t>Sredstva za realizaciju Programa građenja komunalne infrastrukture planiraju se iz izvora:</w:t>
      </w: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43"/>
        <w:gridCol w:w="6547"/>
        <w:gridCol w:w="2355"/>
      </w:tblGrid>
      <w:tr w:rsidR="00251617" w:rsidRPr="00251617" w14:paraId="39C1C03F" w14:textId="77777777" w:rsidTr="00E1285D">
        <w:trPr>
          <w:trHeight w:val="800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F1F2F9" w14:textId="77777777" w:rsidR="00C44388" w:rsidRPr="00251617" w:rsidRDefault="00C44388" w:rsidP="00C36F1D">
            <w:pPr>
              <w:ind w:right="240"/>
              <w:jc w:val="right"/>
              <w:rPr>
                <w:rFonts w:ascii="Arial" w:eastAsia="Arial" w:hAnsi="Arial" w:cstheme="minorHAnsi"/>
                <w:i/>
                <w:iCs/>
                <w:noProof w:val="0"/>
                <w:lang w:eastAsia="hr-HR"/>
              </w:rPr>
            </w:pPr>
            <w:r w:rsidRPr="00251617">
              <w:rPr>
                <w:rFonts w:ascii="Arial" w:eastAsia="Arial" w:hAnsi="Arial" w:cstheme="minorHAnsi"/>
                <w:i/>
                <w:iCs/>
                <w:noProof w:val="0"/>
                <w:lang w:eastAsia="hr-HR"/>
              </w:rPr>
              <w:t>Red. broj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502EB63" w14:textId="77777777" w:rsidR="00C44388" w:rsidRPr="00251617" w:rsidRDefault="00C44388" w:rsidP="00C36F1D">
            <w:pPr>
              <w:ind w:left="120"/>
              <w:jc w:val="center"/>
              <w:rPr>
                <w:rFonts w:ascii="Arial" w:eastAsia="Arial" w:hAnsi="Arial" w:cstheme="minorHAnsi"/>
                <w:i/>
                <w:iCs/>
                <w:noProof w:val="0"/>
                <w:lang w:eastAsia="hr-HR"/>
              </w:rPr>
            </w:pPr>
            <w:r w:rsidRPr="00251617">
              <w:rPr>
                <w:rFonts w:ascii="Arial" w:eastAsia="Arial" w:hAnsi="Arial" w:cstheme="minorHAnsi"/>
                <w:i/>
                <w:iCs/>
                <w:noProof w:val="0"/>
                <w:lang w:eastAsia="hr-HR"/>
              </w:rPr>
              <w:t>Vrsta prihoda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C0CFFE5" w14:textId="77777777" w:rsidR="00C44388" w:rsidRPr="00251617" w:rsidRDefault="00C44388" w:rsidP="00C36F1D">
            <w:pPr>
              <w:ind w:left="180" w:hanging="180"/>
              <w:jc w:val="center"/>
              <w:rPr>
                <w:rFonts w:ascii="Arial" w:eastAsia="Arial" w:hAnsi="Arial" w:cstheme="minorHAnsi"/>
                <w:i/>
                <w:iCs/>
                <w:noProof w:val="0"/>
                <w:lang w:eastAsia="hr-HR"/>
              </w:rPr>
            </w:pPr>
            <w:r w:rsidRPr="00251617">
              <w:rPr>
                <w:rFonts w:ascii="Arial" w:eastAsia="Arial" w:hAnsi="Arial" w:cstheme="minorHAnsi"/>
                <w:i/>
                <w:iCs/>
                <w:noProof w:val="0"/>
                <w:lang w:eastAsia="hr-HR"/>
              </w:rPr>
              <w:t>Planirana vrijednost (EUR)</w:t>
            </w:r>
          </w:p>
        </w:tc>
      </w:tr>
      <w:tr w:rsidR="00251617" w:rsidRPr="00251617" w14:paraId="02D7EF57" w14:textId="77777777" w:rsidTr="00E1285D">
        <w:trPr>
          <w:trHeight w:val="10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F8F25F" w14:textId="77777777" w:rsidR="00C44388" w:rsidRPr="00251617" w:rsidRDefault="00C44388" w:rsidP="00C36F1D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771D45" w14:textId="77777777" w:rsidR="00C44388" w:rsidRPr="00251617" w:rsidRDefault="00C44388" w:rsidP="00C36F1D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Općih prihoda i primitaka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AADC73" w14:textId="77777777" w:rsidR="00C44388" w:rsidRPr="00251617" w:rsidRDefault="00C44388" w:rsidP="00C36F1D">
            <w:pPr>
              <w:ind w:left="791" w:right="118"/>
              <w:contextualSpacing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459.100,00</w:t>
            </w:r>
          </w:p>
        </w:tc>
      </w:tr>
      <w:tr w:rsidR="00251617" w:rsidRPr="00251617" w14:paraId="603964F3" w14:textId="77777777" w:rsidTr="00E1285D">
        <w:trPr>
          <w:trHeight w:val="10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057BA1" w14:textId="77777777" w:rsidR="00C44388" w:rsidRPr="00251617" w:rsidRDefault="00C44388" w:rsidP="00C36F1D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2.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648A9C" w14:textId="77777777" w:rsidR="00C44388" w:rsidRPr="00251617" w:rsidRDefault="00C44388" w:rsidP="00C36F1D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251617">
              <w:rPr>
                <w:rFonts w:cstheme="minorHAnsi"/>
                <w:i/>
                <w:iCs/>
              </w:rPr>
              <w:t>Komunalne naknade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265937" w14:textId="77777777" w:rsidR="00C44388" w:rsidRPr="00251617" w:rsidRDefault="00C44388" w:rsidP="00C36F1D">
            <w:pPr>
              <w:ind w:left="791" w:right="118"/>
              <w:contextualSpacing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414.900,00</w:t>
            </w:r>
          </w:p>
        </w:tc>
      </w:tr>
      <w:tr w:rsidR="00251617" w:rsidRPr="00251617" w14:paraId="45464E66" w14:textId="77777777" w:rsidTr="00E1285D">
        <w:trPr>
          <w:trHeight w:val="16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E2B38B" w14:textId="77777777" w:rsidR="00C44388" w:rsidRPr="00251617" w:rsidRDefault="00C44388" w:rsidP="00C36F1D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3.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0E993C" w14:textId="77777777" w:rsidR="00C44388" w:rsidRPr="00251617" w:rsidRDefault="00C44388" w:rsidP="00C36F1D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251617">
              <w:rPr>
                <w:rFonts w:cstheme="minorHAnsi"/>
                <w:i/>
                <w:iCs/>
              </w:rPr>
              <w:t>Komunalnog doprinosa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198669" w14:textId="77777777" w:rsidR="00C44388" w:rsidRPr="00251617" w:rsidRDefault="00C44388" w:rsidP="00C36F1D">
            <w:pPr>
              <w:ind w:left="791" w:right="118"/>
              <w:contextualSpacing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148.000,00</w:t>
            </w:r>
          </w:p>
        </w:tc>
      </w:tr>
      <w:tr w:rsidR="00251617" w:rsidRPr="00251617" w14:paraId="2AE123B9" w14:textId="77777777" w:rsidTr="00E1285D">
        <w:trPr>
          <w:trHeight w:val="157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53A7A3E" w14:textId="77777777" w:rsidR="00C44388" w:rsidRPr="00251617" w:rsidRDefault="00C44388" w:rsidP="00C36F1D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4.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70788A" w14:textId="77777777" w:rsidR="00C44388" w:rsidRPr="00251617" w:rsidRDefault="00C44388" w:rsidP="00C36F1D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251617">
              <w:rPr>
                <w:rFonts w:cstheme="minorHAnsi"/>
                <w:i/>
                <w:iCs/>
              </w:rPr>
              <w:t>Šumskog doprinosa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CCFBB5" w14:textId="77777777" w:rsidR="00C44388" w:rsidRPr="00251617" w:rsidRDefault="00C44388" w:rsidP="00C36F1D">
            <w:pPr>
              <w:ind w:left="791" w:right="118"/>
              <w:contextualSpacing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120.000,00</w:t>
            </w:r>
          </w:p>
        </w:tc>
      </w:tr>
      <w:tr w:rsidR="00251617" w:rsidRPr="00251617" w14:paraId="29A4EBE2" w14:textId="77777777" w:rsidTr="00E1285D">
        <w:trPr>
          <w:trHeight w:val="161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24494D" w14:textId="77777777" w:rsidR="00C44388" w:rsidRPr="00251617" w:rsidRDefault="00C44388" w:rsidP="00C36F1D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5.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1CC152" w14:textId="77777777" w:rsidR="00C44388" w:rsidRPr="00251617" w:rsidRDefault="00C44388" w:rsidP="00C36F1D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251617">
              <w:rPr>
                <w:rFonts w:cstheme="minorHAnsi"/>
                <w:i/>
                <w:iCs/>
              </w:rPr>
              <w:t>Vodnog doprinosa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316963" w14:textId="77777777" w:rsidR="00C44388" w:rsidRPr="00251617" w:rsidRDefault="00C44388" w:rsidP="00C36F1D">
            <w:pPr>
              <w:ind w:left="791" w:right="118"/>
              <w:contextualSpacing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7.000,00</w:t>
            </w:r>
          </w:p>
        </w:tc>
      </w:tr>
      <w:tr w:rsidR="00251617" w:rsidRPr="00251617" w14:paraId="3BC80A87" w14:textId="77777777" w:rsidTr="00E1285D">
        <w:trPr>
          <w:trHeight w:val="330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FA0CAD" w14:textId="77777777" w:rsidR="00C44388" w:rsidRPr="00251617" w:rsidRDefault="00C44388" w:rsidP="00C36F1D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6.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C51EF1" w14:textId="77777777" w:rsidR="00C44388" w:rsidRPr="00251617" w:rsidRDefault="00C44388" w:rsidP="00C36F1D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251617">
              <w:rPr>
                <w:rFonts w:cstheme="minorHAnsi"/>
                <w:i/>
                <w:iCs/>
              </w:rPr>
              <w:t>Koncesije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40D213" w14:textId="77777777" w:rsidR="00C44388" w:rsidRPr="00251617" w:rsidRDefault="00C44388" w:rsidP="00C36F1D">
            <w:pPr>
              <w:ind w:left="791" w:right="118"/>
              <w:contextualSpacing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1.000,00</w:t>
            </w:r>
          </w:p>
        </w:tc>
      </w:tr>
      <w:tr w:rsidR="00251617" w:rsidRPr="00251617" w14:paraId="72F133FC" w14:textId="77777777" w:rsidTr="00E1285D">
        <w:trPr>
          <w:trHeight w:val="206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48BEFA" w14:textId="77777777" w:rsidR="00C44388" w:rsidRPr="00251617" w:rsidRDefault="00C44388" w:rsidP="00C36F1D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7.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D33FCE" w14:textId="77777777" w:rsidR="00C44388" w:rsidRPr="00251617" w:rsidRDefault="00C44388" w:rsidP="00C36F1D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251617">
              <w:rPr>
                <w:rFonts w:cstheme="minorHAnsi"/>
                <w:i/>
                <w:iCs/>
              </w:rPr>
              <w:t>Prihod za posebne namjene  - parkirališta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43AA83" w14:textId="77777777" w:rsidR="00C44388" w:rsidRPr="00251617" w:rsidRDefault="00C44388" w:rsidP="00C36F1D">
            <w:pPr>
              <w:ind w:left="791" w:right="118"/>
              <w:contextualSpacing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15.000,00</w:t>
            </w:r>
          </w:p>
        </w:tc>
      </w:tr>
      <w:tr w:rsidR="00251617" w:rsidRPr="00251617" w14:paraId="7894B702" w14:textId="77777777" w:rsidTr="00E1285D">
        <w:trPr>
          <w:trHeight w:val="16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6446EE" w14:textId="77777777" w:rsidR="00C44388" w:rsidRPr="00251617" w:rsidRDefault="00C44388" w:rsidP="00C36F1D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8.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401E004" w14:textId="77777777" w:rsidR="00C44388" w:rsidRPr="00251617" w:rsidRDefault="00C44388" w:rsidP="00C36F1D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Prihod za posebne namjene  - parkirališta ( rezultat )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FBE533" w14:textId="77777777" w:rsidR="00C44388" w:rsidRPr="00251617" w:rsidRDefault="00C44388" w:rsidP="00C36F1D">
            <w:pPr>
              <w:ind w:left="791" w:right="118"/>
              <w:contextualSpacing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4.000,00</w:t>
            </w:r>
          </w:p>
        </w:tc>
      </w:tr>
      <w:tr w:rsidR="00251617" w:rsidRPr="00251617" w14:paraId="731EFBF2" w14:textId="77777777" w:rsidTr="00E1285D">
        <w:trPr>
          <w:trHeight w:val="16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C3DADA0" w14:textId="77777777" w:rsidR="00C44388" w:rsidRPr="00251617" w:rsidRDefault="00C44388" w:rsidP="00C36F1D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9.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53AD486" w14:textId="77777777" w:rsidR="00C44388" w:rsidRPr="00251617" w:rsidRDefault="00C44388" w:rsidP="00C36F1D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251617">
              <w:rPr>
                <w:rFonts w:cstheme="minorHAnsi"/>
                <w:i/>
                <w:iCs/>
              </w:rPr>
              <w:t>Prihod za posebne namjene – grobna naknada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CF80D32" w14:textId="77777777" w:rsidR="00C44388" w:rsidRPr="00251617" w:rsidRDefault="00C44388" w:rsidP="00C36F1D">
            <w:pPr>
              <w:ind w:left="791" w:right="118"/>
              <w:contextualSpacing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12.000,00</w:t>
            </w:r>
          </w:p>
        </w:tc>
      </w:tr>
      <w:tr w:rsidR="00251617" w:rsidRPr="00251617" w14:paraId="7CE29AB7" w14:textId="77777777" w:rsidTr="00E1285D">
        <w:trPr>
          <w:trHeight w:val="16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6B46961" w14:textId="77777777" w:rsidR="00C44388" w:rsidRPr="00251617" w:rsidRDefault="00C44388" w:rsidP="00C36F1D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10.</w:t>
            </w:r>
          </w:p>
        </w:tc>
        <w:tc>
          <w:tcPr>
            <w:tcW w:w="65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23B6875" w14:textId="77777777" w:rsidR="00C44388" w:rsidRPr="00251617" w:rsidRDefault="00C44388" w:rsidP="00C36F1D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251617">
              <w:rPr>
                <w:rFonts w:cstheme="minorHAnsi"/>
                <w:i/>
                <w:iCs/>
              </w:rPr>
              <w:t>prihodi od prodaje nefinancijske imovine</w:t>
            </w:r>
          </w:p>
        </w:tc>
        <w:tc>
          <w:tcPr>
            <w:tcW w:w="2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232F83" w14:textId="77777777" w:rsidR="00C44388" w:rsidRPr="00251617" w:rsidRDefault="00C44388" w:rsidP="00C36F1D">
            <w:pPr>
              <w:ind w:left="791" w:right="118"/>
              <w:contextualSpacing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91.500,00</w:t>
            </w:r>
          </w:p>
        </w:tc>
      </w:tr>
      <w:tr w:rsidR="00251617" w:rsidRPr="00251617" w14:paraId="2CEFA4CD" w14:textId="77777777" w:rsidTr="00E1285D">
        <w:trPr>
          <w:trHeight w:val="180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C564E6D" w14:textId="77777777" w:rsidR="00C44388" w:rsidRPr="00251617" w:rsidRDefault="00C44388" w:rsidP="00C36F1D">
            <w:pPr>
              <w:ind w:right="240"/>
              <w:contextualSpacing/>
              <w:rPr>
                <w:rFonts w:cstheme="minorHAnsi"/>
                <w:i/>
                <w:iCs/>
              </w:rPr>
            </w:pP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0B6D76" w14:textId="77777777" w:rsidR="00C44388" w:rsidRPr="00251617" w:rsidRDefault="00C44388" w:rsidP="00C36F1D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251617">
              <w:rPr>
                <w:rFonts w:cstheme="minorHAnsi"/>
                <w:i/>
                <w:iCs/>
              </w:rPr>
              <w:t>Šumskog doprinosa - rezultat</w:t>
            </w:r>
          </w:p>
        </w:tc>
        <w:tc>
          <w:tcPr>
            <w:tcW w:w="2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F7314BE" w14:textId="77777777" w:rsidR="00C44388" w:rsidRPr="00251617" w:rsidRDefault="00C44388" w:rsidP="00C36F1D">
            <w:pPr>
              <w:ind w:left="791" w:right="118"/>
              <w:contextualSpacing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50.000,00</w:t>
            </w:r>
          </w:p>
        </w:tc>
      </w:tr>
      <w:tr w:rsidR="00251617" w:rsidRPr="00251617" w14:paraId="0BEA3A94" w14:textId="77777777" w:rsidTr="00E1285D">
        <w:trPr>
          <w:trHeight w:val="31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09215FB" w14:textId="77777777" w:rsidR="00C44388" w:rsidRPr="00251617" w:rsidRDefault="00C44388" w:rsidP="00C36F1D">
            <w:pPr>
              <w:ind w:right="240"/>
              <w:contextualSpacing/>
              <w:rPr>
                <w:rFonts w:cstheme="minorHAnsi"/>
                <w:i/>
                <w:iCs/>
              </w:rPr>
            </w:pP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F61F8ED" w14:textId="77777777" w:rsidR="00C44388" w:rsidRPr="00251617" w:rsidRDefault="00C44388" w:rsidP="00C36F1D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251617">
              <w:rPr>
                <w:rFonts w:cstheme="minorHAnsi"/>
                <w:i/>
                <w:iCs/>
              </w:rPr>
              <w:t>Vodnog doprinosa -rezultat</w:t>
            </w:r>
          </w:p>
        </w:tc>
        <w:tc>
          <w:tcPr>
            <w:tcW w:w="2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C978585" w14:textId="77777777" w:rsidR="00C44388" w:rsidRPr="00251617" w:rsidRDefault="00C44388" w:rsidP="00C36F1D">
            <w:pPr>
              <w:ind w:left="791" w:right="118"/>
              <w:contextualSpacing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50.000,00</w:t>
            </w:r>
          </w:p>
        </w:tc>
      </w:tr>
      <w:tr w:rsidR="00251617" w:rsidRPr="00251617" w14:paraId="13157722" w14:textId="77777777" w:rsidTr="00E1285D">
        <w:trPr>
          <w:trHeight w:val="101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3D5EB9A" w14:textId="77777777" w:rsidR="00C44388" w:rsidRPr="00251617" w:rsidRDefault="00C44388" w:rsidP="00C36F1D">
            <w:pPr>
              <w:ind w:right="240"/>
              <w:rPr>
                <w:rFonts w:cstheme="minorHAnsi"/>
                <w:i/>
                <w:iCs/>
              </w:rPr>
            </w:pP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BC3063" w14:textId="77777777" w:rsidR="00C44388" w:rsidRPr="00251617" w:rsidRDefault="00C44388" w:rsidP="00C36F1D">
            <w:pPr>
              <w:spacing w:line="254" w:lineRule="auto"/>
              <w:ind w:left="117" w:right="172"/>
              <w:jc w:val="right"/>
              <w:rPr>
                <w:rFonts w:cstheme="minorHAnsi"/>
                <w:b/>
                <w:bCs/>
                <w:i/>
                <w:iCs/>
                <w:lang w:eastAsia="zh-CN"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UKUPNO: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991DB5" w14:textId="77777777" w:rsidR="00C44388" w:rsidRPr="00251617" w:rsidRDefault="00C44388" w:rsidP="00C36F1D">
            <w:pPr>
              <w:ind w:left="791" w:right="118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fldChar w:fldCharType="begin"/>
            </w:r>
            <w:r w:rsidRPr="00251617">
              <w:rPr>
                <w:rFonts w:cstheme="minorHAnsi"/>
                <w:b/>
                <w:bCs/>
                <w:i/>
                <w:iCs/>
              </w:rPr>
              <w:instrText xml:space="preserve"> =SUM(ABOVE) </w:instrText>
            </w:r>
            <w:r w:rsidRPr="00251617">
              <w:rPr>
                <w:rFonts w:cstheme="minorHAnsi"/>
                <w:b/>
                <w:bCs/>
                <w:i/>
                <w:iCs/>
              </w:rPr>
              <w:fldChar w:fldCharType="separate"/>
            </w:r>
            <w:r w:rsidRPr="00251617">
              <w:rPr>
                <w:rFonts w:cstheme="minorHAnsi"/>
                <w:b/>
                <w:bCs/>
                <w:i/>
                <w:iCs/>
              </w:rPr>
              <w:t>1.372.500</w:t>
            </w:r>
            <w:r w:rsidRPr="00251617">
              <w:rPr>
                <w:rFonts w:cstheme="minorHAnsi"/>
                <w:b/>
                <w:bCs/>
                <w:i/>
                <w:iCs/>
              </w:rPr>
              <w:fldChar w:fldCharType="end"/>
            </w:r>
            <w:r w:rsidRPr="00251617">
              <w:rPr>
                <w:rFonts w:cstheme="minorHAnsi"/>
                <w:b/>
                <w:bCs/>
                <w:i/>
                <w:iCs/>
              </w:rPr>
              <w:t>,00</w:t>
            </w:r>
          </w:p>
        </w:tc>
      </w:tr>
      <w:tr w:rsidR="00251617" w:rsidRPr="00251617" w14:paraId="454E5D56" w14:textId="77777777" w:rsidTr="00E1285D">
        <w:trPr>
          <w:trHeight w:val="251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98806AE" w14:textId="77777777" w:rsidR="00C44388" w:rsidRPr="00251617" w:rsidRDefault="00C44388" w:rsidP="00C36F1D">
            <w:pPr>
              <w:ind w:right="240"/>
              <w:rPr>
                <w:rFonts w:cstheme="minorHAnsi"/>
                <w:i/>
                <w:iCs/>
              </w:rPr>
            </w:pP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7504F3" w14:textId="77777777" w:rsidR="00C44388" w:rsidRPr="00251617" w:rsidRDefault="00C44388" w:rsidP="00C36F1D">
            <w:pPr>
              <w:spacing w:line="254" w:lineRule="auto"/>
              <w:ind w:left="117" w:right="172"/>
              <w:rPr>
                <w:rFonts w:cstheme="minorHAnsi"/>
                <w:i/>
                <w:iCs/>
                <w:lang w:eastAsia="zh-CN"/>
              </w:rPr>
            </w:pPr>
            <w:r w:rsidRPr="00251617">
              <w:rPr>
                <w:rFonts w:cstheme="minorHAnsi"/>
                <w:i/>
                <w:iCs/>
              </w:rPr>
              <w:t>POMOĆI: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E4B998C" w14:textId="77777777" w:rsidR="00C44388" w:rsidRPr="00251617" w:rsidRDefault="00C44388" w:rsidP="00C36F1D">
            <w:pPr>
              <w:ind w:left="791" w:right="118"/>
              <w:jc w:val="right"/>
              <w:rPr>
                <w:rFonts w:cstheme="minorHAnsi"/>
                <w:i/>
                <w:iCs/>
              </w:rPr>
            </w:pPr>
          </w:p>
        </w:tc>
      </w:tr>
      <w:tr w:rsidR="00251617" w:rsidRPr="00251617" w14:paraId="5414CF06" w14:textId="77777777" w:rsidTr="00E1285D">
        <w:trPr>
          <w:trHeight w:val="22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5F7F09" w14:textId="77777777" w:rsidR="00C44388" w:rsidRPr="00251617" w:rsidRDefault="00C44388" w:rsidP="00C36F1D">
            <w:pPr>
              <w:ind w:right="240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C997174" w14:textId="77777777" w:rsidR="00C44388" w:rsidRPr="00251617" w:rsidRDefault="00C44388" w:rsidP="00C36F1D">
            <w:pPr>
              <w:spacing w:line="254" w:lineRule="auto"/>
              <w:ind w:right="172"/>
              <w:rPr>
                <w:rFonts w:cstheme="minorHAnsi"/>
                <w:i/>
                <w:iCs/>
                <w:lang w:eastAsia="zh-CN"/>
              </w:rPr>
            </w:pPr>
            <w:r w:rsidRPr="00251617">
              <w:rPr>
                <w:rFonts w:cstheme="minorHAnsi"/>
                <w:i/>
                <w:iCs/>
              </w:rPr>
              <w:t>Ministarstvo prostornog uređenja, graditeljstva i državne imovine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A272A4" w14:textId="77777777" w:rsidR="00C44388" w:rsidRPr="00251617" w:rsidRDefault="00C44388" w:rsidP="00C36F1D">
            <w:pPr>
              <w:ind w:left="791" w:right="118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150.000,00</w:t>
            </w:r>
          </w:p>
        </w:tc>
      </w:tr>
      <w:tr w:rsidR="00251617" w:rsidRPr="00251617" w14:paraId="6C8600B9" w14:textId="77777777" w:rsidTr="00E1285D">
        <w:trPr>
          <w:trHeight w:val="222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570407" w14:textId="77777777" w:rsidR="00C44388" w:rsidRPr="00251617" w:rsidRDefault="00C44388" w:rsidP="00C36F1D">
            <w:pPr>
              <w:ind w:right="240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2.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425B21" w14:textId="77777777" w:rsidR="00C44388" w:rsidRPr="00251617" w:rsidRDefault="00C44388" w:rsidP="00C36F1D">
            <w:pPr>
              <w:spacing w:line="254" w:lineRule="auto"/>
              <w:ind w:right="172"/>
              <w:rPr>
                <w:rFonts w:cstheme="minorHAnsi"/>
                <w:i/>
                <w:iCs/>
                <w:lang w:eastAsia="zh-CN"/>
              </w:rPr>
            </w:pPr>
            <w:r w:rsidRPr="00251617">
              <w:rPr>
                <w:rFonts w:cstheme="minorHAnsi"/>
                <w:i/>
                <w:iCs/>
              </w:rPr>
              <w:t xml:space="preserve">Ministarstvo </w:t>
            </w:r>
            <w:r w:rsidRPr="00251617">
              <w:rPr>
                <w:rFonts w:cstheme="minorHAnsi"/>
                <w:i/>
                <w:iCs/>
                <w:shd w:val="clear" w:color="auto" w:fill="FFFFFF"/>
              </w:rPr>
              <w:t>regionalnoga razvoja i fondova Europske unije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AEF1FA" w14:textId="77777777" w:rsidR="00C44388" w:rsidRPr="00251617" w:rsidRDefault="00C44388" w:rsidP="00C36F1D">
            <w:pPr>
              <w:ind w:left="791" w:right="118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1.242.250,00</w:t>
            </w:r>
          </w:p>
        </w:tc>
      </w:tr>
      <w:tr w:rsidR="00251617" w:rsidRPr="00251617" w14:paraId="7206B102" w14:textId="77777777" w:rsidTr="00E1285D">
        <w:trPr>
          <w:trHeight w:val="31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BD6B18A" w14:textId="77777777" w:rsidR="00C44388" w:rsidRPr="00251617" w:rsidRDefault="00C44388" w:rsidP="00C36F1D">
            <w:pPr>
              <w:ind w:right="240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3.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65F08C" w14:textId="77777777" w:rsidR="00C44388" w:rsidRPr="00251617" w:rsidRDefault="00C44388" w:rsidP="00C36F1D">
            <w:pPr>
              <w:spacing w:line="254" w:lineRule="auto"/>
              <w:ind w:right="172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Ministarstvo unutarnjih poslova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FC9F69D" w14:textId="77777777" w:rsidR="00C44388" w:rsidRPr="00251617" w:rsidRDefault="00C44388" w:rsidP="00C36F1D">
            <w:pPr>
              <w:ind w:left="791" w:right="118"/>
              <w:jc w:val="right"/>
              <w:rPr>
                <w:rFonts w:cstheme="minorHAnsi"/>
                <w:i/>
                <w:iCs/>
              </w:rPr>
            </w:pPr>
            <w:r w:rsidRPr="00251617">
              <w:rPr>
                <w:rFonts w:cstheme="minorHAnsi"/>
                <w:i/>
                <w:iCs/>
              </w:rPr>
              <w:t>100.000,00</w:t>
            </w:r>
          </w:p>
        </w:tc>
      </w:tr>
      <w:tr w:rsidR="00251617" w:rsidRPr="00251617" w14:paraId="5EAD0A33" w14:textId="77777777" w:rsidTr="00E1285D">
        <w:trPr>
          <w:trHeight w:val="25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5C1A0FA" w14:textId="77777777" w:rsidR="00C44388" w:rsidRPr="00251617" w:rsidRDefault="00C44388" w:rsidP="00C36F1D">
            <w:pPr>
              <w:ind w:right="240"/>
              <w:rPr>
                <w:rFonts w:cstheme="minorHAnsi"/>
                <w:i/>
                <w:iCs/>
              </w:rPr>
            </w:pP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49450C" w14:textId="77777777" w:rsidR="00C44388" w:rsidRPr="00251617" w:rsidRDefault="00C44388" w:rsidP="00C36F1D">
            <w:pPr>
              <w:spacing w:line="254" w:lineRule="auto"/>
              <w:ind w:left="117" w:right="172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t>UKUPNO: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5EAE056" w14:textId="77777777" w:rsidR="00C44388" w:rsidRPr="00251617" w:rsidRDefault="00C44388" w:rsidP="00C36F1D">
            <w:pPr>
              <w:ind w:left="791" w:right="118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251617">
              <w:rPr>
                <w:rFonts w:cstheme="minorHAnsi"/>
                <w:b/>
                <w:bCs/>
                <w:i/>
                <w:iCs/>
              </w:rPr>
              <w:fldChar w:fldCharType="begin"/>
            </w:r>
            <w:r w:rsidRPr="00251617">
              <w:rPr>
                <w:rFonts w:cstheme="minorHAnsi"/>
                <w:b/>
                <w:bCs/>
                <w:i/>
                <w:iCs/>
              </w:rPr>
              <w:instrText xml:space="preserve"> =SUM(ABOVE) </w:instrText>
            </w:r>
            <w:r w:rsidRPr="00251617">
              <w:rPr>
                <w:rFonts w:cstheme="minorHAnsi"/>
                <w:b/>
                <w:bCs/>
                <w:i/>
                <w:iCs/>
              </w:rPr>
              <w:fldChar w:fldCharType="separate"/>
            </w:r>
            <w:r w:rsidRPr="00251617">
              <w:rPr>
                <w:rFonts w:cstheme="minorHAnsi"/>
                <w:b/>
                <w:bCs/>
                <w:i/>
                <w:iCs/>
              </w:rPr>
              <w:t>1.492.250</w:t>
            </w:r>
            <w:r w:rsidRPr="00251617">
              <w:rPr>
                <w:rFonts w:cstheme="minorHAnsi"/>
                <w:b/>
                <w:bCs/>
                <w:i/>
                <w:iCs/>
              </w:rPr>
              <w:fldChar w:fldCharType="end"/>
            </w:r>
            <w:r w:rsidRPr="00251617">
              <w:rPr>
                <w:rFonts w:cstheme="minorHAnsi"/>
                <w:b/>
                <w:bCs/>
                <w:i/>
                <w:iCs/>
              </w:rPr>
              <w:t>,00</w:t>
            </w:r>
          </w:p>
        </w:tc>
      </w:tr>
      <w:tr w:rsidR="00251617" w:rsidRPr="00251617" w14:paraId="237741EA" w14:textId="77777777" w:rsidTr="00E1285D">
        <w:trPr>
          <w:trHeight w:val="397"/>
          <w:jc w:val="center"/>
        </w:trPr>
        <w:tc>
          <w:tcPr>
            <w:tcW w:w="72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6D20E4" w14:textId="77777777" w:rsidR="00C44388" w:rsidRPr="00251617" w:rsidRDefault="00C44388" w:rsidP="00C36F1D">
            <w:pPr>
              <w:shd w:val="clear" w:color="auto" w:fill="FFFFFF"/>
              <w:ind w:left="709"/>
              <w:jc w:val="right"/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</w:pPr>
            <w:r w:rsidRPr="00251617"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  <w:t>UKUPNO I + II:</w:t>
            </w:r>
            <w:r w:rsidRPr="00251617">
              <w:rPr>
                <w:rFonts w:ascii="Arial" w:eastAsia="Arial" w:hAnsi="Arial" w:cstheme="minorHAnsi"/>
                <w:b/>
                <w:bCs/>
                <w:i/>
                <w:iCs/>
                <w:noProof w:val="0"/>
              </w:rPr>
              <w:t xml:space="preserve"> 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93A6EB" w14:textId="77777777" w:rsidR="00C44388" w:rsidRPr="00251617" w:rsidRDefault="00C44388" w:rsidP="00C36F1D">
            <w:pPr>
              <w:ind w:left="620" w:right="118"/>
              <w:jc w:val="right"/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</w:pPr>
            <w:r w:rsidRPr="00251617"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  <w:t>2.864.750,00</w:t>
            </w:r>
          </w:p>
        </w:tc>
      </w:tr>
    </w:tbl>
    <w:p w14:paraId="31287EDB" w14:textId="77777777" w:rsidR="00C44388" w:rsidRPr="00251617" w:rsidRDefault="00C44388" w:rsidP="00C36F1D">
      <w:pPr>
        <w:numPr>
          <w:ilvl w:val="0"/>
          <w:numId w:val="9"/>
        </w:numPr>
        <w:suppressAutoHyphens/>
        <w:spacing w:before="240" w:after="200" w:line="276" w:lineRule="auto"/>
        <w:ind w:left="567" w:hanging="567"/>
        <w:contextualSpacing/>
        <w:rPr>
          <w:rFonts w:eastAsia="Calibri" w:cstheme="minorHAnsi"/>
          <w:i/>
          <w:iCs/>
          <w:noProof w:val="0"/>
          <w:lang w:eastAsia="zh-CN"/>
        </w:rPr>
      </w:pPr>
      <w:r w:rsidRPr="00251617">
        <w:rPr>
          <w:rFonts w:eastAsia="Calibri" w:cstheme="minorHAnsi"/>
          <w:i/>
          <w:iCs/>
          <w:noProof w:val="0"/>
          <w:lang w:eastAsia="zh-CN"/>
        </w:rPr>
        <w:t>ZAVRŠNE ODREDBE</w:t>
      </w:r>
    </w:p>
    <w:p w14:paraId="79977105" w14:textId="77777777" w:rsidR="00C44388" w:rsidRPr="00251617" w:rsidRDefault="00C44388" w:rsidP="00C36F1D">
      <w:pPr>
        <w:spacing w:after="240"/>
        <w:jc w:val="center"/>
        <w:rPr>
          <w:rFonts w:cstheme="minorHAnsi"/>
          <w:i/>
          <w:iCs/>
        </w:rPr>
      </w:pPr>
      <w:r w:rsidRPr="00251617">
        <w:rPr>
          <w:rFonts w:cstheme="minorHAnsi"/>
          <w:i/>
          <w:iCs/>
        </w:rPr>
        <w:t>Članak 5.</w:t>
      </w:r>
    </w:p>
    <w:p w14:paraId="41D7C860" w14:textId="77777777" w:rsidR="00C44388" w:rsidRPr="00251617" w:rsidRDefault="00C44388" w:rsidP="00C36F1D">
      <w:pPr>
        <w:spacing w:after="240"/>
        <w:ind w:firstLine="708"/>
        <w:jc w:val="both"/>
        <w:rPr>
          <w:rFonts w:cstheme="minorHAnsi"/>
          <w:i/>
          <w:iCs/>
        </w:rPr>
      </w:pPr>
      <w:r w:rsidRPr="00251617">
        <w:rPr>
          <w:rFonts w:cstheme="minorHAnsi"/>
          <w:i/>
          <w:iCs/>
        </w:rPr>
        <w:t>Ukupno planirani iznos za realizaciju Programa građenja komunalne infrastrukture i Programa gradnje građevina za gospodarenje komunalnim otpadom za 2025. godinu iznosi 2.864.750,00 EUR.</w:t>
      </w:r>
    </w:p>
    <w:p w14:paraId="0E2ED296" w14:textId="77777777" w:rsidR="00C44388" w:rsidRPr="00251617" w:rsidRDefault="00C44388" w:rsidP="00C36F1D">
      <w:pPr>
        <w:spacing w:after="240"/>
        <w:jc w:val="center"/>
        <w:rPr>
          <w:rFonts w:cstheme="minorHAnsi"/>
          <w:i/>
          <w:iCs/>
        </w:rPr>
      </w:pPr>
      <w:r w:rsidRPr="00251617">
        <w:rPr>
          <w:rFonts w:cstheme="minorHAnsi"/>
          <w:i/>
          <w:iCs/>
        </w:rPr>
        <w:t>Članak 6.</w:t>
      </w:r>
    </w:p>
    <w:p w14:paraId="35517173" w14:textId="77777777" w:rsidR="00C44388" w:rsidRPr="00251617" w:rsidRDefault="00C44388" w:rsidP="00C36F1D">
      <w:pPr>
        <w:spacing w:after="240"/>
        <w:ind w:firstLine="708"/>
        <w:jc w:val="both"/>
        <w:rPr>
          <w:rFonts w:eastAsia="Arial" w:cstheme="minorHAnsi"/>
          <w:i/>
          <w:iCs/>
        </w:rPr>
      </w:pPr>
      <w:r w:rsidRPr="00251617">
        <w:rPr>
          <w:rFonts w:cstheme="minorHAnsi"/>
          <w:i/>
          <w:iCs/>
        </w:rPr>
        <w:t>Gradonačelnik podnosi Gradskom vijeću Grada Požege Izvješće o izvršenju ovog Programa  istodobno s izvješćem o izvršenju proračuna jedinica lokalne samouprave.</w:t>
      </w:r>
    </w:p>
    <w:p w14:paraId="107A2205" w14:textId="77777777" w:rsidR="00C44388" w:rsidRPr="00251617" w:rsidRDefault="00C44388" w:rsidP="00C36F1D">
      <w:pPr>
        <w:spacing w:after="240"/>
        <w:jc w:val="center"/>
        <w:rPr>
          <w:rFonts w:cstheme="minorHAnsi"/>
          <w:i/>
          <w:iCs/>
        </w:rPr>
      </w:pPr>
      <w:r w:rsidRPr="00251617">
        <w:rPr>
          <w:rFonts w:cstheme="minorHAnsi"/>
          <w:i/>
          <w:iCs/>
        </w:rPr>
        <w:t>Članak 7.</w:t>
      </w:r>
    </w:p>
    <w:p w14:paraId="3877DA1B" w14:textId="77777777" w:rsidR="00C44388" w:rsidRPr="00251617" w:rsidRDefault="00C44388" w:rsidP="00C36F1D">
      <w:pPr>
        <w:spacing w:after="240"/>
        <w:ind w:firstLine="708"/>
        <w:jc w:val="both"/>
        <w:rPr>
          <w:rFonts w:cstheme="minorHAnsi"/>
          <w:i/>
          <w:iCs/>
        </w:rPr>
      </w:pPr>
      <w:r w:rsidRPr="00251617">
        <w:rPr>
          <w:rFonts w:cstheme="minorHAnsi"/>
          <w:i/>
          <w:iCs/>
        </w:rPr>
        <w:t>Ovaj će se Program objaviti u Službenim novinama Grada Požege, a primjenjuje se od 1. siječnja 2025. godine.</w:t>
      </w:r>
    </w:p>
    <w:p w14:paraId="68F711CD" w14:textId="77777777" w:rsidR="00C44388" w:rsidRPr="00251617" w:rsidRDefault="00C44388" w:rsidP="00C36F1D">
      <w:pPr>
        <w:rPr>
          <w:rFonts w:cstheme="minorHAnsi"/>
          <w:i/>
          <w:iCs/>
        </w:rPr>
      </w:pPr>
    </w:p>
    <w:p w14:paraId="6972D710" w14:textId="77777777" w:rsidR="00C44388" w:rsidRPr="00251617" w:rsidRDefault="00C44388" w:rsidP="00C36F1D">
      <w:pPr>
        <w:ind w:left="5670"/>
        <w:jc w:val="center"/>
        <w:rPr>
          <w:rFonts w:cstheme="minorHAnsi"/>
          <w:i/>
          <w:iCs/>
        </w:rPr>
      </w:pPr>
      <w:r w:rsidRPr="00251617">
        <w:rPr>
          <w:rFonts w:cstheme="minorHAnsi"/>
          <w:i/>
          <w:iCs/>
        </w:rPr>
        <w:t>PREDSJEDNIK</w:t>
      </w:r>
    </w:p>
    <w:p w14:paraId="61E2E375" w14:textId="0A7787B0" w:rsidR="00C363E9" w:rsidRPr="00251617" w:rsidRDefault="00C44388" w:rsidP="00251617">
      <w:pPr>
        <w:ind w:left="5670"/>
        <w:jc w:val="center"/>
        <w:rPr>
          <w:rFonts w:eastAsia="Calibri" w:cstheme="minorHAnsi"/>
          <w:bCs/>
          <w:i/>
          <w:iCs/>
        </w:rPr>
      </w:pPr>
      <w:r w:rsidRPr="00251617">
        <w:rPr>
          <w:rFonts w:eastAsia="Calibri" w:cstheme="minorHAnsi"/>
          <w:bCs/>
          <w:i/>
          <w:iCs/>
        </w:rPr>
        <w:t>Matej Begić, dipl.ing.šum., v.r.</w:t>
      </w:r>
    </w:p>
    <w:sectPr w:rsidR="00C363E9" w:rsidRPr="00251617" w:rsidSect="001B729B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02B8768" w14:textId="77777777" w:rsidR="003026C4" w:rsidRDefault="003026C4" w:rsidP="001B729B">
      <w:r>
        <w:separator/>
      </w:r>
    </w:p>
  </w:endnote>
  <w:endnote w:type="continuationSeparator" w:id="0">
    <w:p w14:paraId="1FBE9E67" w14:textId="77777777" w:rsidR="003026C4" w:rsidRDefault="003026C4" w:rsidP="001B72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50C193CB-5532-4212-9CDB-DEB40CB77B81}"/>
    <w:embedBold r:id="rId2" w:fontKey="{C8B0E580-9363-49D4-BBF8-7B501E864A42}"/>
    <w:embedItalic r:id="rId3" w:fontKey="{92305AEC-ADC7-47BD-9BAC-3BB26FC0185E}"/>
    <w:embedBoldItalic r:id="rId4" w:fontKey="{DA73D5A7-0642-4EB7-BB03-7784D88D8157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FutursansExtra_PP">
    <w:altName w:val="Cambria"/>
    <w:charset w:val="00"/>
    <w:family w:val="auto"/>
    <w:pitch w:val="variable"/>
    <w:sig w:usb0="00000003" w:usb1="00000000" w:usb2="00000000" w:usb3="00000000" w:csb0="00000001" w:csb1="00000000"/>
  </w:font>
  <w:font w:name="HRHelvetica_Light">
    <w:altName w:val="Arial Narrow"/>
    <w:charset w:val="EE"/>
    <w:family w:val="roman"/>
    <w:pitch w:val="variable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Franklin Gothic Medium">
    <w:panose1 w:val="020B0603020102020204"/>
    <w:charset w:val="EE"/>
    <w:family w:val="swiss"/>
    <w:pitch w:val="variable"/>
    <w:sig w:usb0="00000287" w:usb1="00000000" w:usb2="00000000" w:usb3="00000000" w:csb0="0000009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HRAvantgard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  <w:font w:name="Times">
    <w:altName w:val="﷽﷽﷽﷽﷽﷽℩眺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imes-NewRoman">
    <w:panose1 w:val="00000000000000000000"/>
    <w:charset w:val="EE"/>
    <w:family w:val="roman"/>
    <w:notTrueType/>
    <w:pitch w:val="default"/>
    <w:sig w:usb0="00000005" w:usb1="00000000" w:usb2="00000000" w:usb3="00000000" w:csb0="00000002" w:csb1="00000000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5" w:fontKey="{FD2C8E09-93D6-48EA-A581-2AB6A633B41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209639348"/>
      <w:docPartObj>
        <w:docPartGallery w:val="Page Numbers (Bottom of Page)"/>
        <w:docPartUnique/>
      </w:docPartObj>
    </w:sdtPr>
    <w:sdtContent>
      <w:p w14:paraId="58C3AB36" w14:textId="06193E7F" w:rsidR="001B729B" w:rsidRDefault="00C74ED8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0CA8096D" wp14:editId="6F914A51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960454612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97376142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57E56D8" w14:textId="77777777" w:rsidR="00C74ED8" w:rsidRDefault="00C74ED8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1476694002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724213153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035854017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0CA8096D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" filled="f" stroked="f">
                    <v:textbox inset="0,0,0,0">
                      <w:txbxContent>
                        <w:p w14:paraId="257E56D8" w14:textId="77777777" w:rsidR="00C74ED8" w:rsidRDefault="00C74ED8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F553CFA" w14:textId="77777777" w:rsidR="003026C4" w:rsidRDefault="003026C4" w:rsidP="001B729B">
      <w:r>
        <w:separator/>
      </w:r>
    </w:p>
  </w:footnote>
  <w:footnote w:type="continuationSeparator" w:id="0">
    <w:p w14:paraId="13A7218D" w14:textId="77777777" w:rsidR="003026C4" w:rsidRDefault="003026C4" w:rsidP="001B729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794F4E" w14:textId="2BB7B434" w:rsidR="001B729B" w:rsidRPr="001B729B" w:rsidRDefault="00C74ED8" w:rsidP="001B729B">
    <w:pPr>
      <w:tabs>
        <w:tab w:val="center" w:pos="4536"/>
        <w:tab w:val="right" w:pos="9072"/>
      </w:tabs>
      <w:autoSpaceDN w:val="0"/>
      <w:rPr>
        <w:rFonts w:ascii="Calibri" w:eastAsia="Times New Roman" w:hAnsi="Calibri" w:cs="Calibri"/>
        <w:b/>
        <w:noProof w:val="0"/>
        <w:sz w:val="20"/>
        <w:szCs w:val="20"/>
        <w:u w:val="single"/>
        <w:lang w:val="en-US" w:eastAsia="hr-HR"/>
      </w:rPr>
    </w:pPr>
    <w:bookmarkStart w:id="28" w:name="_Hlk145935826"/>
    <w:bookmarkStart w:id="29" w:name="_Hlk135287041"/>
    <w:r w:rsidRPr="00C74ED8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35. sjednica Gradskog vijeća</w:t>
    </w:r>
    <w:r w:rsidRPr="00C74ED8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</w:r>
    <w:r w:rsidRPr="00C74ED8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  <w:t>travanj, 2025.</w:t>
    </w:r>
    <w:bookmarkEnd w:id="28"/>
    <w:bookmarkEnd w:id="29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1">
      <w:start w:val="3"/>
      <w:numFmt w:val="decimal"/>
      <w:lvlText w:val="%1.%2."/>
      <w:lvlJc w:val="left"/>
      <w:pPr>
        <w:tabs>
          <w:tab w:val="num" w:pos="0"/>
        </w:tabs>
        <w:ind w:left="360" w:hanging="36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180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</w:abstractNum>
  <w:abstractNum w:abstractNumId="1" w15:restartNumberingAfterBreak="0">
    <w:nsid w:val="00000005"/>
    <w:multiLevelType w:val="singleLevel"/>
    <w:tmpl w:val="00000005"/>
    <w:name w:val="WW8Num5"/>
    <w:lvl w:ilvl="0">
      <w:numFmt w:val="bullet"/>
      <w:lvlText w:val="-"/>
      <w:lvlJc w:val="left"/>
      <w:pPr>
        <w:tabs>
          <w:tab w:val="num" w:pos="0"/>
        </w:tabs>
        <w:ind w:left="1068" w:hanging="360"/>
      </w:pPr>
      <w:rPr>
        <w:rFonts w:ascii="Times New Roman" w:hAnsi="Times New Roman" w:cs="Times New Roman" w:hint="default"/>
      </w:rPr>
    </w:lvl>
  </w:abstractNum>
  <w:abstractNum w:abstractNumId="2" w15:restartNumberingAfterBreak="0">
    <w:nsid w:val="00000006"/>
    <w:multiLevelType w:val="multilevel"/>
    <w:tmpl w:val="00000006"/>
    <w:name w:val="WW8Num6"/>
    <w:lvl w:ilvl="0">
      <w:numFmt w:val="bullet"/>
      <w:lvlText w:val="-"/>
      <w:lvlJc w:val="left"/>
      <w:pPr>
        <w:tabs>
          <w:tab w:val="num" w:pos="0"/>
        </w:tabs>
        <w:ind w:left="1068" w:hanging="360"/>
      </w:pPr>
      <w:rPr>
        <w:rFonts w:ascii="Times New Roman" w:hAnsi="Times New Roman" w:cs="Times New Roman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50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22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6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38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828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1B776DBB"/>
    <w:multiLevelType w:val="hybridMultilevel"/>
    <w:tmpl w:val="722EAF00"/>
    <w:lvl w:ilvl="0" w:tplc="BCB05D7A">
      <w:start w:val="1"/>
      <w:numFmt w:val="decimal"/>
      <w:lvlText w:val="(%1)"/>
      <w:lvlJc w:val="left"/>
      <w:pPr>
        <w:ind w:left="1128" w:hanging="420"/>
      </w:pPr>
    </w:lvl>
    <w:lvl w:ilvl="1" w:tplc="041A0019">
      <w:start w:val="1"/>
      <w:numFmt w:val="lowerLetter"/>
      <w:lvlText w:val="%2."/>
      <w:lvlJc w:val="left"/>
      <w:pPr>
        <w:ind w:left="1788" w:hanging="360"/>
      </w:pPr>
    </w:lvl>
    <w:lvl w:ilvl="2" w:tplc="041A001B">
      <w:start w:val="1"/>
      <w:numFmt w:val="lowerRoman"/>
      <w:lvlText w:val="%3."/>
      <w:lvlJc w:val="right"/>
      <w:pPr>
        <w:ind w:left="2508" w:hanging="180"/>
      </w:pPr>
    </w:lvl>
    <w:lvl w:ilvl="3" w:tplc="041A000F">
      <w:start w:val="1"/>
      <w:numFmt w:val="decimal"/>
      <w:lvlText w:val="%4."/>
      <w:lvlJc w:val="left"/>
      <w:pPr>
        <w:ind w:left="3228" w:hanging="360"/>
      </w:pPr>
    </w:lvl>
    <w:lvl w:ilvl="4" w:tplc="041A0019">
      <w:start w:val="1"/>
      <w:numFmt w:val="lowerLetter"/>
      <w:lvlText w:val="%5."/>
      <w:lvlJc w:val="left"/>
      <w:pPr>
        <w:ind w:left="3948" w:hanging="360"/>
      </w:pPr>
    </w:lvl>
    <w:lvl w:ilvl="5" w:tplc="041A001B">
      <w:start w:val="1"/>
      <w:numFmt w:val="lowerRoman"/>
      <w:lvlText w:val="%6."/>
      <w:lvlJc w:val="right"/>
      <w:pPr>
        <w:ind w:left="4668" w:hanging="180"/>
      </w:pPr>
    </w:lvl>
    <w:lvl w:ilvl="6" w:tplc="041A000F">
      <w:start w:val="1"/>
      <w:numFmt w:val="decimal"/>
      <w:lvlText w:val="%7."/>
      <w:lvlJc w:val="left"/>
      <w:pPr>
        <w:ind w:left="5388" w:hanging="360"/>
      </w:pPr>
    </w:lvl>
    <w:lvl w:ilvl="7" w:tplc="041A0019">
      <w:start w:val="1"/>
      <w:numFmt w:val="lowerLetter"/>
      <w:lvlText w:val="%8."/>
      <w:lvlJc w:val="left"/>
      <w:pPr>
        <w:ind w:left="6108" w:hanging="360"/>
      </w:pPr>
    </w:lvl>
    <w:lvl w:ilvl="8" w:tplc="041A001B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218803D9"/>
    <w:multiLevelType w:val="hybridMultilevel"/>
    <w:tmpl w:val="8A403832"/>
    <w:lvl w:ilvl="0" w:tplc="00000003"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sz w:val="22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F9148E"/>
    <w:multiLevelType w:val="multilevel"/>
    <w:tmpl w:val="99828850"/>
    <w:styleLink w:val="WW8Num3"/>
    <w:lvl w:ilvl="0">
      <w:start w:val="1"/>
      <w:numFmt w:val="decimal"/>
      <w:lvlText w:val="%1."/>
      <w:lvlJc w:val="left"/>
      <w:pPr>
        <w:ind w:left="720" w:hanging="360"/>
      </w:pPr>
      <w:rPr>
        <w:i w:val="0"/>
        <w:iCs w:val="0"/>
        <w:lang w:val="hr-HR" w:eastAsia="hr-HR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6" w15:restartNumberingAfterBreak="0">
    <w:nsid w:val="3AB61339"/>
    <w:multiLevelType w:val="hybridMultilevel"/>
    <w:tmpl w:val="3A7CF844"/>
    <w:lvl w:ilvl="0" w:tplc="041A000F">
      <w:start w:val="1"/>
      <w:numFmt w:val="decimal"/>
      <w:lvlText w:val="%1."/>
      <w:lvlJc w:val="left"/>
      <w:pPr>
        <w:ind w:left="722" w:hanging="360"/>
      </w:pPr>
    </w:lvl>
    <w:lvl w:ilvl="1" w:tplc="041A0019" w:tentative="1">
      <w:start w:val="1"/>
      <w:numFmt w:val="lowerLetter"/>
      <w:lvlText w:val="%2."/>
      <w:lvlJc w:val="left"/>
      <w:pPr>
        <w:ind w:left="1442" w:hanging="360"/>
      </w:pPr>
    </w:lvl>
    <w:lvl w:ilvl="2" w:tplc="041A001B" w:tentative="1">
      <w:start w:val="1"/>
      <w:numFmt w:val="lowerRoman"/>
      <w:lvlText w:val="%3."/>
      <w:lvlJc w:val="right"/>
      <w:pPr>
        <w:ind w:left="2162" w:hanging="180"/>
      </w:pPr>
    </w:lvl>
    <w:lvl w:ilvl="3" w:tplc="041A000F" w:tentative="1">
      <w:start w:val="1"/>
      <w:numFmt w:val="decimal"/>
      <w:lvlText w:val="%4."/>
      <w:lvlJc w:val="left"/>
      <w:pPr>
        <w:ind w:left="2882" w:hanging="360"/>
      </w:pPr>
    </w:lvl>
    <w:lvl w:ilvl="4" w:tplc="041A0019" w:tentative="1">
      <w:start w:val="1"/>
      <w:numFmt w:val="lowerLetter"/>
      <w:lvlText w:val="%5."/>
      <w:lvlJc w:val="left"/>
      <w:pPr>
        <w:ind w:left="3602" w:hanging="360"/>
      </w:pPr>
    </w:lvl>
    <w:lvl w:ilvl="5" w:tplc="041A001B" w:tentative="1">
      <w:start w:val="1"/>
      <w:numFmt w:val="lowerRoman"/>
      <w:lvlText w:val="%6."/>
      <w:lvlJc w:val="right"/>
      <w:pPr>
        <w:ind w:left="4322" w:hanging="180"/>
      </w:pPr>
    </w:lvl>
    <w:lvl w:ilvl="6" w:tplc="041A000F" w:tentative="1">
      <w:start w:val="1"/>
      <w:numFmt w:val="decimal"/>
      <w:lvlText w:val="%7."/>
      <w:lvlJc w:val="left"/>
      <w:pPr>
        <w:ind w:left="5042" w:hanging="360"/>
      </w:pPr>
    </w:lvl>
    <w:lvl w:ilvl="7" w:tplc="041A0019" w:tentative="1">
      <w:start w:val="1"/>
      <w:numFmt w:val="lowerLetter"/>
      <w:lvlText w:val="%8."/>
      <w:lvlJc w:val="left"/>
      <w:pPr>
        <w:ind w:left="5762" w:hanging="360"/>
      </w:pPr>
    </w:lvl>
    <w:lvl w:ilvl="8" w:tplc="041A001B" w:tentative="1">
      <w:start w:val="1"/>
      <w:numFmt w:val="lowerRoman"/>
      <w:lvlText w:val="%9."/>
      <w:lvlJc w:val="right"/>
      <w:pPr>
        <w:ind w:left="6482" w:hanging="180"/>
      </w:pPr>
    </w:lvl>
  </w:abstractNum>
  <w:abstractNum w:abstractNumId="7" w15:restartNumberingAfterBreak="0">
    <w:nsid w:val="5238789C"/>
    <w:multiLevelType w:val="hybridMultilevel"/>
    <w:tmpl w:val="B85E7296"/>
    <w:lvl w:ilvl="0" w:tplc="041A000F">
      <w:start w:val="1"/>
      <w:numFmt w:val="decimal"/>
      <w:pStyle w:val="lanak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7026312F"/>
    <w:multiLevelType w:val="hybridMultilevel"/>
    <w:tmpl w:val="9B349A78"/>
    <w:lvl w:ilvl="0" w:tplc="E0362228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" w15:restartNumberingAfterBreak="0">
    <w:nsid w:val="7637628C"/>
    <w:multiLevelType w:val="hybridMultilevel"/>
    <w:tmpl w:val="1B3E66A2"/>
    <w:lvl w:ilvl="0" w:tplc="041A0013">
      <w:start w:val="1"/>
      <w:numFmt w:val="upperRoman"/>
      <w:lvlText w:val="%1."/>
      <w:lvlJc w:val="right"/>
      <w:pPr>
        <w:ind w:left="720" w:hanging="36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>
      <w:start w:val="1"/>
      <w:numFmt w:val="decimal"/>
      <w:lvlText w:val="%7."/>
      <w:lvlJc w:val="left"/>
      <w:pPr>
        <w:ind w:left="5040" w:hanging="360"/>
      </w:pPr>
    </w:lvl>
    <w:lvl w:ilvl="7" w:tplc="041A0019">
      <w:start w:val="1"/>
      <w:numFmt w:val="lowerLetter"/>
      <w:lvlText w:val="%8."/>
      <w:lvlJc w:val="left"/>
      <w:pPr>
        <w:ind w:left="5760" w:hanging="360"/>
      </w:pPr>
    </w:lvl>
    <w:lvl w:ilvl="8" w:tplc="041A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C547240"/>
    <w:multiLevelType w:val="hybridMultilevel"/>
    <w:tmpl w:val="1B3E66A2"/>
    <w:lvl w:ilvl="0" w:tplc="FFFFFFFF">
      <w:start w:val="1"/>
      <w:numFmt w:val="upperRoman"/>
      <w:lvlText w:val="%1."/>
      <w:lvlJc w:val="righ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134902286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049262287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18610867">
    <w:abstractNumId w:val="0"/>
    <w:lvlOverride w:ilvl="0">
      <w:startOverride w:val="1"/>
    </w:lvlOverride>
  </w:num>
  <w:num w:numId="4" w16cid:durableId="1729450786">
    <w:abstractNumId w:val="4"/>
  </w:num>
  <w:num w:numId="5" w16cid:durableId="920944042">
    <w:abstractNumId w:val="6"/>
  </w:num>
  <w:num w:numId="6" w16cid:durableId="81028311">
    <w:abstractNumId w:val="8"/>
  </w:num>
  <w:num w:numId="7" w16cid:durableId="875233381">
    <w:abstractNumId w:val="7"/>
  </w:num>
  <w:num w:numId="8" w16cid:durableId="1344018504">
    <w:abstractNumId w:val="5"/>
  </w:num>
  <w:num w:numId="9" w16cid:durableId="1333530777">
    <w:abstractNumId w:val="10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saveSubsetFonts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1E62"/>
    <w:rsid w:val="0000167D"/>
    <w:rsid w:val="0002335D"/>
    <w:rsid w:val="00025AE1"/>
    <w:rsid w:val="00026529"/>
    <w:rsid w:val="00033130"/>
    <w:rsid w:val="00053C0A"/>
    <w:rsid w:val="000B18BB"/>
    <w:rsid w:val="000C064F"/>
    <w:rsid w:val="00107D16"/>
    <w:rsid w:val="00110039"/>
    <w:rsid w:val="00136A17"/>
    <w:rsid w:val="00185B4B"/>
    <w:rsid w:val="001A4FB3"/>
    <w:rsid w:val="001B729B"/>
    <w:rsid w:val="00201E8E"/>
    <w:rsid w:val="00205B26"/>
    <w:rsid w:val="00206B7B"/>
    <w:rsid w:val="0022184C"/>
    <w:rsid w:val="00251617"/>
    <w:rsid w:val="0029590F"/>
    <w:rsid w:val="002B4A8B"/>
    <w:rsid w:val="002D21C3"/>
    <w:rsid w:val="002E5D65"/>
    <w:rsid w:val="003026C4"/>
    <w:rsid w:val="00307023"/>
    <w:rsid w:val="00316482"/>
    <w:rsid w:val="00334B5A"/>
    <w:rsid w:val="0035148C"/>
    <w:rsid w:val="00365BC3"/>
    <w:rsid w:val="00397F31"/>
    <w:rsid w:val="003A2E77"/>
    <w:rsid w:val="003C79EC"/>
    <w:rsid w:val="003D6ECD"/>
    <w:rsid w:val="00413F0A"/>
    <w:rsid w:val="00441D1C"/>
    <w:rsid w:val="00460268"/>
    <w:rsid w:val="00467BBB"/>
    <w:rsid w:val="004B44C8"/>
    <w:rsid w:val="004E174D"/>
    <w:rsid w:val="004F470C"/>
    <w:rsid w:val="00576420"/>
    <w:rsid w:val="00596BB8"/>
    <w:rsid w:val="005C071D"/>
    <w:rsid w:val="005C093C"/>
    <w:rsid w:val="00633FFC"/>
    <w:rsid w:val="00645890"/>
    <w:rsid w:val="00742B32"/>
    <w:rsid w:val="007840B0"/>
    <w:rsid w:val="0079151D"/>
    <w:rsid w:val="007A74EF"/>
    <w:rsid w:val="007C382E"/>
    <w:rsid w:val="007D7573"/>
    <w:rsid w:val="007D79AF"/>
    <w:rsid w:val="007E41B8"/>
    <w:rsid w:val="007F55A4"/>
    <w:rsid w:val="00807F61"/>
    <w:rsid w:val="0084473D"/>
    <w:rsid w:val="0085135B"/>
    <w:rsid w:val="00860F34"/>
    <w:rsid w:val="008E7551"/>
    <w:rsid w:val="00916C01"/>
    <w:rsid w:val="00924555"/>
    <w:rsid w:val="00926CA2"/>
    <w:rsid w:val="00960046"/>
    <w:rsid w:val="009639C2"/>
    <w:rsid w:val="00986473"/>
    <w:rsid w:val="00987745"/>
    <w:rsid w:val="009E1C40"/>
    <w:rsid w:val="00A1433E"/>
    <w:rsid w:val="00A14919"/>
    <w:rsid w:val="00A72E84"/>
    <w:rsid w:val="00AA170D"/>
    <w:rsid w:val="00AA4FEB"/>
    <w:rsid w:val="00AC6C01"/>
    <w:rsid w:val="00B15DE5"/>
    <w:rsid w:val="00B37D2E"/>
    <w:rsid w:val="00B57609"/>
    <w:rsid w:val="00B67732"/>
    <w:rsid w:val="00BF28E6"/>
    <w:rsid w:val="00C0729C"/>
    <w:rsid w:val="00C272BB"/>
    <w:rsid w:val="00C363E9"/>
    <w:rsid w:val="00C44388"/>
    <w:rsid w:val="00C44943"/>
    <w:rsid w:val="00C74ED8"/>
    <w:rsid w:val="00C96D69"/>
    <w:rsid w:val="00CA3762"/>
    <w:rsid w:val="00CA671A"/>
    <w:rsid w:val="00D0798A"/>
    <w:rsid w:val="00D5292F"/>
    <w:rsid w:val="00D57B49"/>
    <w:rsid w:val="00D8142F"/>
    <w:rsid w:val="00D966AD"/>
    <w:rsid w:val="00DA0733"/>
    <w:rsid w:val="00DD6012"/>
    <w:rsid w:val="00E5014B"/>
    <w:rsid w:val="00E57A36"/>
    <w:rsid w:val="00E71E62"/>
    <w:rsid w:val="00E722CC"/>
    <w:rsid w:val="00EA7182"/>
    <w:rsid w:val="00EC3434"/>
    <w:rsid w:val="00F16674"/>
    <w:rsid w:val="00F34DD9"/>
    <w:rsid w:val="00F44E77"/>
    <w:rsid w:val="00F74D63"/>
    <w:rsid w:val="00F95F85"/>
    <w:rsid w:val="00FF7E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183DC6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 w:qFormat="1"/>
    <w:lsdException w:name="toc 2" w:semiHidden="1" w:unhideWhenUsed="1" w:qFormat="1"/>
    <w:lsdException w:name="toc 3" w:semiHidden="1" w:unhideWhenUsed="1" w:qFormat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16482"/>
    <w:rPr>
      <w:noProof/>
    </w:rPr>
  </w:style>
  <w:style w:type="paragraph" w:styleId="Naslov1">
    <w:name w:val="heading 1"/>
    <w:basedOn w:val="Normal"/>
    <w:next w:val="Normal"/>
    <w:link w:val="Naslov1Char"/>
    <w:uiPriority w:val="9"/>
    <w:qFormat/>
    <w:rsid w:val="00C363E9"/>
    <w:pPr>
      <w:keepNext/>
      <w:jc w:val="center"/>
      <w:outlineLvl w:val="0"/>
    </w:pPr>
    <w:rPr>
      <w:rFonts w:ascii="Times New Roman" w:eastAsia="Times New Roman" w:hAnsi="Times New Roman" w:cs="Times New Roman"/>
      <w:i/>
      <w:noProof w:val="0"/>
      <w:sz w:val="24"/>
      <w:szCs w:val="20"/>
      <w:lang w:val="en-US" w:eastAsia="hr-HR"/>
    </w:rPr>
  </w:style>
  <w:style w:type="paragraph" w:styleId="Naslov2">
    <w:name w:val="heading 2"/>
    <w:basedOn w:val="Normal"/>
    <w:next w:val="Normal"/>
    <w:link w:val="Naslov2Char"/>
    <w:uiPriority w:val="9"/>
    <w:qFormat/>
    <w:rsid w:val="00C363E9"/>
    <w:pPr>
      <w:keepNext/>
      <w:ind w:left="-709"/>
      <w:jc w:val="center"/>
      <w:outlineLvl w:val="1"/>
    </w:pPr>
    <w:rPr>
      <w:rFonts w:ascii="Times New Roman" w:eastAsia="Times New Roman" w:hAnsi="Times New Roman" w:cs="Times New Roman"/>
      <w:i/>
      <w:noProof w:val="0"/>
      <w:szCs w:val="20"/>
      <w:lang w:val="en-US" w:eastAsia="hr-HR"/>
    </w:rPr>
  </w:style>
  <w:style w:type="paragraph" w:styleId="Naslov3">
    <w:name w:val="heading 3"/>
    <w:basedOn w:val="Normal"/>
    <w:next w:val="Normal"/>
    <w:link w:val="Naslov3Char"/>
    <w:uiPriority w:val="9"/>
    <w:unhideWhenUsed/>
    <w:qFormat/>
    <w:rsid w:val="00C363E9"/>
    <w:pPr>
      <w:keepNext/>
      <w:keepLines/>
      <w:widowControl w:val="0"/>
      <w:suppressAutoHyphens/>
      <w:spacing w:before="40"/>
      <w:outlineLvl w:val="2"/>
    </w:pPr>
    <w:rPr>
      <w:rFonts w:asciiTheme="majorHAnsi" w:eastAsiaTheme="majorEastAsia" w:hAnsiTheme="majorHAnsi" w:cstheme="majorBidi"/>
      <w:noProof w:val="0"/>
      <w:color w:val="243F60" w:themeColor="accent1" w:themeShade="7F"/>
      <w:kern w:val="2"/>
      <w:sz w:val="24"/>
      <w:szCs w:val="24"/>
      <w:lang w:eastAsia="hr-HR"/>
    </w:rPr>
  </w:style>
  <w:style w:type="paragraph" w:styleId="Naslov4">
    <w:name w:val="heading 4"/>
    <w:basedOn w:val="Normal"/>
    <w:next w:val="Normal"/>
    <w:link w:val="Naslov4Char"/>
    <w:uiPriority w:val="9"/>
    <w:qFormat/>
    <w:rsid w:val="00C363E9"/>
    <w:pPr>
      <w:keepNext/>
      <w:jc w:val="both"/>
      <w:outlineLvl w:val="3"/>
    </w:pPr>
    <w:rPr>
      <w:rFonts w:ascii="Times New Roman" w:eastAsia="Times New Roman" w:hAnsi="Times New Roman" w:cs="Times New Roman"/>
      <w:b/>
      <w:i/>
      <w:noProof w:val="0"/>
      <w:szCs w:val="20"/>
      <w:lang w:val="en-US" w:eastAsia="hr-HR"/>
    </w:rPr>
  </w:style>
  <w:style w:type="paragraph" w:styleId="Naslov5">
    <w:name w:val="heading 5"/>
    <w:basedOn w:val="Normal"/>
    <w:next w:val="Normal"/>
    <w:link w:val="Naslov5Char"/>
    <w:uiPriority w:val="9"/>
    <w:unhideWhenUsed/>
    <w:qFormat/>
    <w:rsid w:val="00C363E9"/>
    <w:pPr>
      <w:keepNext/>
      <w:keepLines/>
      <w:widowControl w:val="0"/>
      <w:suppressAutoHyphens/>
      <w:spacing w:before="40"/>
      <w:outlineLvl w:val="4"/>
    </w:pPr>
    <w:rPr>
      <w:rFonts w:asciiTheme="majorHAnsi" w:eastAsiaTheme="majorEastAsia" w:hAnsiTheme="majorHAnsi" w:cstheme="majorBidi"/>
      <w:noProof w:val="0"/>
      <w:color w:val="365F91" w:themeColor="accent1" w:themeShade="BF"/>
      <w:kern w:val="2"/>
      <w:sz w:val="24"/>
      <w:szCs w:val="24"/>
      <w:lang w:eastAsia="hr-HR"/>
    </w:rPr>
  </w:style>
  <w:style w:type="paragraph" w:styleId="Naslov6">
    <w:name w:val="heading 6"/>
    <w:basedOn w:val="Normal"/>
    <w:next w:val="Normal"/>
    <w:link w:val="Naslov6Char"/>
    <w:uiPriority w:val="9"/>
    <w:unhideWhenUsed/>
    <w:qFormat/>
    <w:rsid w:val="00C363E9"/>
    <w:pPr>
      <w:keepNext/>
      <w:keepLines/>
      <w:suppressAutoHyphens/>
      <w:spacing w:before="40"/>
      <w:outlineLvl w:val="5"/>
    </w:pPr>
    <w:rPr>
      <w:rFonts w:asciiTheme="majorHAnsi" w:eastAsiaTheme="majorEastAsia" w:hAnsiTheme="majorHAnsi" w:cstheme="majorBidi"/>
      <w:noProof w:val="0"/>
      <w:color w:val="243F60" w:themeColor="accent1" w:themeShade="7F"/>
      <w:sz w:val="24"/>
      <w:szCs w:val="24"/>
      <w:lang w:eastAsia="zh-CN"/>
    </w:rPr>
  </w:style>
  <w:style w:type="paragraph" w:styleId="Naslov7">
    <w:name w:val="heading 7"/>
    <w:basedOn w:val="Normal"/>
    <w:next w:val="Normal"/>
    <w:link w:val="Naslov7Char"/>
    <w:uiPriority w:val="9"/>
    <w:qFormat/>
    <w:rsid w:val="00C363E9"/>
    <w:pPr>
      <w:spacing w:before="240" w:after="60"/>
      <w:outlineLvl w:val="6"/>
    </w:pPr>
    <w:rPr>
      <w:rFonts w:ascii="Times New Roman" w:eastAsia="Times New Roman" w:hAnsi="Times New Roman" w:cs="Times New Roman"/>
      <w:noProof w:val="0"/>
      <w:sz w:val="24"/>
      <w:szCs w:val="24"/>
      <w:lang w:val="en-US" w:eastAsia="hr-HR"/>
    </w:rPr>
  </w:style>
  <w:style w:type="paragraph" w:styleId="Naslov8">
    <w:name w:val="heading 8"/>
    <w:basedOn w:val="Normal"/>
    <w:next w:val="Normal"/>
    <w:link w:val="Naslov8Char"/>
    <w:uiPriority w:val="9"/>
    <w:qFormat/>
    <w:rsid w:val="00C363E9"/>
    <w:pPr>
      <w:keepNext/>
      <w:jc w:val="both"/>
      <w:outlineLvl w:val="7"/>
    </w:pPr>
    <w:rPr>
      <w:rFonts w:ascii="Times New Roman" w:eastAsia="Times New Roman" w:hAnsi="Times New Roman" w:cs="Times New Roman"/>
      <w:b/>
      <w:noProof w:val="0"/>
      <w:sz w:val="26"/>
      <w:szCs w:val="20"/>
      <w:lang w:val="en-US" w:eastAsia="hr-HR"/>
    </w:rPr>
  </w:style>
  <w:style w:type="paragraph" w:styleId="Naslov9">
    <w:name w:val="heading 9"/>
    <w:basedOn w:val="Normal"/>
    <w:next w:val="Normal"/>
    <w:link w:val="Naslov9Char"/>
    <w:uiPriority w:val="9"/>
    <w:qFormat/>
    <w:rsid w:val="00C363E9"/>
    <w:pPr>
      <w:spacing w:before="240" w:after="60"/>
      <w:outlineLvl w:val="8"/>
    </w:pPr>
    <w:rPr>
      <w:rFonts w:ascii="Arial" w:eastAsia="Times New Roman" w:hAnsi="Arial" w:cs="Arial"/>
      <w:noProof w:val="0"/>
      <w:lang w:val="en-US"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unhideWhenUsed/>
    <w:qFormat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Web">
    <w:name w:val="Normal (Web)"/>
    <w:basedOn w:val="Normal"/>
    <w:uiPriority w:val="99"/>
    <w:unhideWhenUsed/>
    <w:qFormat/>
    <w:rsid w:val="00F95F85"/>
    <w:pPr>
      <w:spacing w:before="100" w:beforeAutospacing="1" w:after="100" w:afterAutospacing="1"/>
    </w:pPr>
    <w:rPr>
      <w:rFonts w:ascii="Times New Roman" w:eastAsia="Calibri" w:hAnsi="Times New Roman" w:cs="Times New Roman"/>
      <w:noProof w:val="0"/>
      <w:color w:val="00000A"/>
      <w:sz w:val="24"/>
      <w:szCs w:val="24"/>
      <w:lang w:eastAsia="hr-HR"/>
    </w:rPr>
  </w:style>
  <w:style w:type="character" w:customStyle="1" w:styleId="OdlomakpopisaChar">
    <w:name w:val="Odlomak popisa Char"/>
    <w:aliases w:val="Bulleted Char"/>
    <w:link w:val="Odlomakpopisa"/>
    <w:uiPriority w:val="99"/>
    <w:qFormat/>
    <w:locked/>
    <w:rsid w:val="00F95F85"/>
    <w:rPr>
      <w:rFonts w:ascii="Calibri" w:eastAsia="Calibri" w:hAnsi="Calibri" w:cs="Times New Roman"/>
      <w:lang w:eastAsia="zh-CN"/>
    </w:rPr>
  </w:style>
  <w:style w:type="paragraph" w:styleId="Odlomakpopisa">
    <w:name w:val="List Paragraph"/>
    <w:aliases w:val="Bulleted"/>
    <w:basedOn w:val="Normal"/>
    <w:link w:val="OdlomakpopisaChar"/>
    <w:uiPriority w:val="99"/>
    <w:qFormat/>
    <w:rsid w:val="00F95F85"/>
    <w:pPr>
      <w:suppressAutoHyphens/>
      <w:spacing w:after="200" w:line="276" w:lineRule="auto"/>
      <w:ind w:left="720"/>
      <w:contextualSpacing/>
    </w:pPr>
    <w:rPr>
      <w:rFonts w:ascii="Calibri" w:eastAsia="Calibri" w:hAnsi="Calibri" w:cs="Times New Roman"/>
      <w:noProof w:val="0"/>
      <w:lang w:eastAsia="zh-CN"/>
    </w:rPr>
  </w:style>
  <w:style w:type="character" w:customStyle="1" w:styleId="Bodytext2">
    <w:name w:val="Body text (2)_"/>
    <w:link w:val="Bodytext20"/>
    <w:qFormat/>
    <w:locked/>
    <w:rsid w:val="00F95F85"/>
    <w:rPr>
      <w:rFonts w:ascii="Arial" w:eastAsia="Arial" w:hAnsi="Arial" w:cs="Arial"/>
      <w:sz w:val="19"/>
      <w:szCs w:val="19"/>
      <w:shd w:val="clear" w:color="auto" w:fill="FFFFFF"/>
    </w:rPr>
  </w:style>
  <w:style w:type="paragraph" w:customStyle="1" w:styleId="Bodytext20">
    <w:name w:val="Body text (2)"/>
    <w:basedOn w:val="Normal"/>
    <w:link w:val="Bodytext2"/>
    <w:qFormat/>
    <w:rsid w:val="00F95F85"/>
    <w:pPr>
      <w:shd w:val="clear" w:color="auto" w:fill="FFFFFF"/>
      <w:spacing w:line="230" w:lineRule="exact"/>
      <w:jc w:val="right"/>
    </w:pPr>
    <w:rPr>
      <w:rFonts w:ascii="Arial" w:eastAsia="Arial" w:hAnsi="Arial" w:cs="Arial"/>
      <w:noProof w:val="0"/>
      <w:sz w:val="19"/>
      <w:szCs w:val="19"/>
    </w:rPr>
  </w:style>
  <w:style w:type="character" w:customStyle="1" w:styleId="Bodytext">
    <w:name w:val="Body text_"/>
    <w:link w:val="Tijeloteksta2"/>
    <w:locked/>
    <w:rsid w:val="00F95F85"/>
    <w:rPr>
      <w:rFonts w:ascii="Arial" w:eastAsia="Arial" w:hAnsi="Arial" w:cs="Arial"/>
      <w:sz w:val="18"/>
      <w:szCs w:val="18"/>
      <w:shd w:val="clear" w:color="auto" w:fill="FFFFFF"/>
    </w:rPr>
  </w:style>
  <w:style w:type="paragraph" w:customStyle="1" w:styleId="Tijeloteksta2">
    <w:name w:val="Tijelo teksta2"/>
    <w:basedOn w:val="Normal"/>
    <w:link w:val="Bodytext"/>
    <w:qFormat/>
    <w:rsid w:val="00F95F85"/>
    <w:pPr>
      <w:shd w:val="clear" w:color="auto" w:fill="FFFFFF"/>
      <w:spacing w:line="0" w:lineRule="atLeast"/>
      <w:jc w:val="right"/>
    </w:pPr>
    <w:rPr>
      <w:rFonts w:ascii="Arial" w:eastAsia="Arial" w:hAnsi="Arial" w:cs="Arial"/>
      <w:noProof w:val="0"/>
      <w:sz w:val="18"/>
      <w:szCs w:val="18"/>
    </w:rPr>
  </w:style>
  <w:style w:type="character" w:customStyle="1" w:styleId="Bodytext29pt">
    <w:name w:val="Body text (2) + 9 pt"/>
    <w:aliases w:val="Not Bold"/>
    <w:rsid w:val="00F95F85"/>
    <w:rPr>
      <w:rFonts w:ascii="Arial" w:eastAsia="Arial" w:hAnsi="Arial" w:cs="Arial" w:hint="default"/>
      <w:b/>
      <w:bCs/>
      <w:sz w:val="18"/>
      <w:szCs w:val="18"/>
      <w:shd w:val="clear" w:color="auto" w:fill="FFFFFF"/>
    </w:rPr>
  </w:style>
  <w:style w:type="paragraph" w:styleId="Zaglavlje">
    <w:name w:val="header"/>
    <w:aliases w:val="Char"/>
    <w:basedOn w:val="Normal"/>
    <w:link w:val="ZaglavljeChar"/>
    <w:unhideWhenUsed/>
    <w:rsid w:val="001B729B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aliases w:val="Char Char"/>
    <w:basedOn w:val="Zadanifontodlomka"/>
    <w:link w:val="Zaglavlje"/>
    <w:qFormat/>
    <w:rsid w:val="001B729B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1B729B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1B729B"/>
    <w:rPr>
      <w:noProof/>
    </w:rPr>
  </w:style>
  <w:style w:type="character" w:customStyle="1" w:styleId="Naslov1Char">
    <w:name w:val="Naslov 1 Char"/>
    <w:basedOn w:val="Zadanifontodlomka"/>
    <w:link w:val="Naslov1"/>
    <w:uiPriority w:val="9"/>
    <w:rsid w:val="00C363E9"/>
    <w:rPr>
      <w:rFonts w:ascii="Times New Roman" w:eastAsia="Times New Roman" w:hAnsi="Times New Roman" w:cs="Times New Roman"/>
      <w:i/>
      <w:sz w:val="24"/>
      <w:szCs w:val="20"/>
      <w:lang w:val="en-US" w:eastAsia="hr-HR"/>
    </w:rPr>
  </w:style>
  <w:style w:type="character" w:customStyle="1" w:styleId="Naslov2Char">
    <w:name w:val="Naslov 2 Char"/>
    <w:basedOn w:val="Zadanifontodlomka"/>
    <w:link w:val="Naslov2"/>
    <w:uiPriority w:val="9"/>
    <w:rsid w:val="00C363E9"/>
    <w:rPr>
      <w:rFonts w:ascii="Times New Roman" w:eastAsia="Times New Roman" w:hAnsi="Times New Roman" w:cs="Times New Roman"/>
      <w:i/>
      <w:szCs w:val="20"/>
      <w:lang w:val="en-US" w:eastAsia="hr-HR"/>
    </w:rPr>
  </w:style>
  <w:style w:type="character" w:customStyle="1" w:styleId="Naslov3Char">
    <w:name w:val="Naslov 3 Char"/>
    <w:basedOn w:val="Zadanifontodlomka"/>
    <w:link w:val="Naslov3"/>
    <w:uiPriority w:val="9"/>
    <w:rsid w:val="00C363E9"/>
    <w:rPr>
      <w:rFonts w:asciiTheme="majorHAnsi" w:eastAsiaTheme="majorEastAsia" w:hAnsiTheme="majorHAnsi" w:cstheme="majorBidi"/>
      <w:color w:val="243F60" w:themeColor="accent1" w:themeShade="7F"/>
      <w:kern w:val="2"/>
      <w:sz w:val="24"/>
      <w:szCs w:val="24"/>
      <w:lang w:eastAsia="hr-HR"/>
    </w:rPr>
  </w:style>
  <w:style w:type="character" w:customStyle="1" w:styleId="Naslov4Char">
    <w:name w:val="Naslov 4 Char"/>
    <w:basedOn w:val="Zadanifontodlomka"/>
    <w:link w:val="Naslov4"/>
    <w:uiPriority w:val="9"/>
    <w:rsid w:val="00C363E9"/>
    <w:rPr>
      <w:rFonts w:ascii="Times New Roman" w:eastAsia="Times New Roman" w:hAnsi="Times New Roman" w:cs="Times New Roman"/>
      <w:b/>
      <w:i/>
      <w:szCs w:val="20"/>
      <w:lang w:val="en-US" w:eastAsia="hr-HR"/>
    </w:rPr>
  </w:style>
  <w:style w:type="character" w:customStyle="1" w:styleId="Naslov5Char">
    <w:name w:val="Naslov 5 Char"/>
    <w:basedOn w:val="Zadanifontodlomka"/>
    <w:link w:val="Naslov5"/>
    <w:uiPriority w:val="9"/>
    <w:rsid w:val="00C363E9"/>
    <w:rPr>
      <w:rFonts w:asciiTheme="majorHAnsi" w:eastAsiaTheme="majorEastAsia" w:hAnsiTheme="majorHAnsi" w:cstheme="majorBidi"/>
      <w:color w:val="365F91" w:themeColor="accent1" w:themeShade="BF"/>
      <w:kern w:val="2"/>
      <w:sz w:val="24"/>
      <w:szCs w:val="24"/>
      <w:lang w:eastAsia="hr-HR"/>
    </w:rPr>
  </w:style>
  <w:style w:type="character" w:customStyle="1" w:styleId="Naslov6Char">
    <w:name w:val="Naslov 6 Char"/>
    <w:basedOn w:val="Zadanifontodlomka"/>
    <w:link w:val="Naslov6"/>
    <w:uiPriority w:val="9"/>
    <w:rsid w:val="00C363E9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zh-CN"/>
    </w:rPr>
  </w:style>
  <w:style w:type="character" w:customStyle="1" w:styleId="Naslov7Char">
    <w:name w:val="Naslov 7 Char"/>
    <w:basedOn w:val="Zadanifontodlomka"/>
    <w:link w:val="Naslov7"/>
    <w:uiPriority w:val="9"/>
    <w:rsid w:val="00C363E9"/>
    <w:rPr>
      <w:rFonts w:ascii="Times New Roman" w:eastAsia="Times New Roman" w:hAnsi="Times New Roman" w:cs="Times New Roman"/>
      <w:sz w:val="24"/>
      <w:szCs w:val="24"/>
      <w:lang w:val="en-US" w:eastAsia="hr-HR"/>
    </w:rPr>
  </w:style>
  <w:style w:type="character" w:customStyle="1" w:styleId="Naslov8Char">
    <w:name w:val="Naslov 8 Char"/>
    <w:basedOn w:val="Zadanifontodlomka"/>
    <w:link w:val="Naslov8"/>
    <w:uiPriority w:val="9"/>
    <w:rsid w:val="00C363E9"/>
    <w:rPr>
      <w:rFonts w:ascii="Times New Roman" w:eastAsia="Times New Roman" w:hAnsi="Times New Roman" w:cs="Times New Roman"/>
      <w:b/>
      <w:sz w:val="26"/>
      <w:szCs w:val="20"/>
      <w:lang w:val="en-US" w:eastAsia="hr-HR"/>
    </w:rPr>
  </w:style>
  <w:style w:type="character" w:customStyle="1" w:styleId="Naslov9Char">
    <w:name w:val="Naslov 9 Char"/>
    <w:basedOn w:val="Zadanifontodlomka"/>
    <w:link w:val="Naslov9"/>
    <w:uiPriority w:val="9"/>
    <w:rsid w:val="00C363E9"/>
    <w:rPr>
      <w:rFonts w:ascii="Arial" w:eastAsia="Times New Roman" w:hAnsi="Arial" w:cs="Arial"/>
      <w:lang w:val="en-US" w:eastAsia="hr-HR"/>
    </w:rPr>
  </w:style>
  <w:style w:type="paragraph" w:customStyle="1" w:styleId="BodyTextIndent21">
    <w:name w:val="Body Text Indent 21"/>
    <w:aliases w:val="Body Text Indent 2,Tijelo teksta - uvlaka 21,uvlaka 2"/>
    <w:basedOn w:val="Normal"/>
    <w:qFormat/>
    <w:rsid w:val="00C363E9"/>
    <w:pPr>
      <w:suppressAutoHyphens/>
      <w:ind w:firstLine="720"/>
      <w:jc w:val="both"/>
    </w:pPr>
    <w:rPr>
      <w:rFonts w:ascii="Times New Roman" w:eastAsia="Times New Roman" w:hAnsi="Times New Roman" w:cs="Times New Roman"/>
      <w:b/>
      <w:noProof w:val="0"/>
      <w:color w:val="00000A"/>
      <w:sz w:val="24"/>
      <w:szCs w:val="20"/>
      <w:lang w:eastAsia="hr-HR"/>
    </w:rPr>
  </w:style>
  <w:style w:type="paragraph" w:customStyle="1" w:styleId="t-12-9-fett-s">
    <w:name w:val="t-12-9-fett-s"/>
    <w:basedOn w:val="Normal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character" w:customStyle="1" w:styleId="Zadanifontodlomka1">
    <w:name w:val="Zadani font odlomka1"/>
    <w:qFormat/>
    <w:rsid w:val="00C363E9"/>
  </w:style>
  <w:style w:type="paragraph" w:customStyle="1" w:styleId="Standard">
    <w:name w:val="Standard"/>
    <w:qFormat/>
    <w:rsid w:val="00C363E9"/>
    <w:pPr>
      <w:suppressAutoHyphens/>
      <w:autoSpaceDN w:val="0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zh-CN"/>
    </w:rPr>
  </w:style>
  <w:style w:type="paragraph" w:customStyle="1" w:styleId="Default">
    <w:name w:val="Default"/>
    <w:qFormat/>
    <w:rsid w:val="00C363E9"/>
    <w:pPr>
      <w:widowControl w:val="0"/>
      <w:autoSpaceDE w:val="0"/>
      <w:autoSpaceDN w:val="0"/>
      <w:adjustRightInd w:val="0"/>
    </w:pPr>
    <w:rPr>
      <w:rFonts w:ascii="FutursansExtra_PP" w:eastAsia="Times New Roman" w:hAnsi="FutursansExtra_PP" w:cs="FutursansExtra_PP"/>
      <w:color w:val="000000"/>
      <w:sz w:val="24"/>
      <w:szCs w:val="24"/>
      <w:lang w:eastAsia="hr-HR"/>
    </w:rPr>
  </w:style>
  <w:style w:type="paragraph" w:styleId="Tijeloteksta3">
    <w:name w:val="Body Text 3"/>
    <w:basedOn w:val="Normal"/>
    <w:link w:val="Tijeloteksta3Char"/>
    <w:uiPriority w:val="99"/>
    <w:rsid w:val="00C363E9"/>
    <w:pPr>
      <w:spacing w:after="120"/>
    </w:pPr>
    <w:rPr>
      <w:rFonts w:ascii="Times New Roman" w:eastAsia="Times New Roman" w:hAnsi="Times New Roman" w:cs="Times New Roman"/>
      <w:noProof w:val="0"/>
      <w:sz w:val="16"/>
      <w:szCs w:val="16"/>
      <w:lang w:eastAsia="hr-HR"/>
    </w:rPr>
  </w:style>
  <w:style w:type="character" w:customStyle="1" w:styleId="Tijeloteksta3Char">
    <w:name w:val="Tijelo teksta 3 Char"/>
    <w:basedOn w:val="Zadanifontodlomka"/>
    <w:link w:val="Tijeloteksta3"/>
    <w:uiPriority w:val="99"/>
    <w:rsid w:val="00C363E9"/>
    <w:rPr>
      <w:rFonts w:ascii="Times New Roman" w:eastAsia="Times New Roman" w:hAnsi="Times New Roman" w:cs="Times New Roman"/>
      <w:sz w:val="16"/>
      <w:szCs w:val="16"/>
      <w:lang w:eastAsia="hr-HR"/>
    </w:rPr>
  </w:style>
  <w:style w:type="paragraph" w:styleId="Tijeloteksta-uvlaka2">
    <w:name w:val="Body Text Indent 2"/>
    <w:basedOn w:val="Normal"/>
    <w:link w:val="Tijeloteksta-uvlaka2Char"/>
    <w:uiPriority w:val="99"/>
    <w:rsid w:val="00C363E9"/>
    <w:pPr>
      <w:spacing w:after="120" w:line="480" w:lineRule="auto"/>
      <w:ind w:left="283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character" w:customStyle="1" w:styleId="Tijeloteksta-uvlaka2Char">
    <w:name w:val="Tijelo teksta - uvlaka 2 Char"/>
    <w:basedOn w:val="Zadanifontodlomka"/>
    <w:link w:val="Tijeloteksta-uvlaka2"/>
    <w:uiPriority w:val="99"/>
    <w:rsid w:val="00C363E9"/>
    <w:rPr>
      <w:rFonts w:ascii="Times New Roman" w:eastAsia="Times New Roman" w:hAnsi="Times New Roman" w:cs="Times New Roman"/>
      <w:sz w:val="24"/>
      <w:szCs w:val="24"/>
      <w:lang w:eastAsia="hr-HR"/>
    </w:rPr>
  </w:style>
  <w:style w:type="character" w:customStyle="1" w:styleId="FontStyle11">
    <w:name w:val="Font Style11"/>
    <w:uiPriority w:val="99"/>
    <w:rsid w:val="00C363E9"/>
    <w:rPr>
      <w:rFonts w:ascii="Times New Roman" w:hAnsi="Times New Roman" w:cs="Times New Roman" w:hint="default"/>
      <w:b/>
      <w:bCs/>
      <w:sz w:val="22"/>
      <w:szCs w:val="22"/>
    </w:rPr>
  </w:style>
  <w:style w:type="paragraph" w:customStyle="1" w:styleId="Zaglavlje1">
    <w:name w:val="Zaglavlje1"/>
    <w:basedOn w:val="Normal"/>
    <w:uiPriority w:val="99"/>
    <w:qFormat/>
    <w:rsid w:val="00C363E9"/>
    <w:pPr>
      <w:tabs>
        <w:tab w:val="center" w:pos="4320"/>
        <w:tab w:val="right" w:pos="8640"/>
      </w:tabs>
      <w:suppressAutoHyphens/>
    </w:pPr>
    <w:rPr>
      <w:rFonts w:ascii="Times New Roman" w:eastAsia="Times New Roman" w:hAnsi="Times New Roman" w:cs="Times New Roman"/>
      <w:noProof w:val="0"/>
      <w:color w:val="00000A"/>
      <w:szCs w:val="20"/>
      <w:lang w:eastAsia="hr-HR"/>
    </w:rPr>
  </w:style>
  <w:style w:type="character" w:customStyle="1" w:styleId="Bodytext3">
    <w:name w:val="Body text (3)"/>
    <w:basedOn w:val="Zadanifontodlomka"/>
    <w:qFormat/>
    <w:rsid w:val="00C363E9"/>
    <w:rPr>
      <w:rFonts w:ascii="Arial" w:hAnsi="Arial" w:cs="Arial"/>
      <w:spacing w:val="0"/>
      <w:sz w:val="22"/>
      <w:szCs w:val="22"/>
      <w:u w:val="none"/>
      <w:effect w:val="none"/>
    </w:rPr>
  </w:style>
  <w:style w:type="paragraph" w:customStyle="1" w:styleId="Body">
    <w:name w:val="Body"/>
    <w:rsid w:val="00C363E9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Calibri" w:eastAsia="Calibri" w:hAnsi="Calibri" w:cs="Calibri"/>
      <w:color w:val="000000"/>
      <w:u w:color="000000"/>
      <w:bdr w:val="nil"/>
      <w:lang w:eastAsia="hr-HR"/>
    </w:rPr>
  </w:style>
  <w:style w:type="paragraph" w:styleId="Bezproreda">
    <w:name w:val="No Spacing"/>
    <w:link w:val="BezproredaChar"/>
    <w:uiPriority w:val="1"/>
    <w:qFormat/>
    <w:rsid w:val="00C363E9"/>
    <w:rPr>
      <w:rFonts w:ascii="Calibri" w:eastAsia="Times New Roman" w:hAnsi="Calibri" w:cs="Times New Roman"/>
      <w:lang w:eastAsia="hr-HR"/>
    </w:rPr>
  </w:style>
  <w:style w:type="paragraph" w:styleId="Tijeloteksta">
    <w:name w:val="Body Text"/>
    <w:aliases w:val=" uvlaka 3,uvlaka 3 Char Char,uvlaka 3,uvlaka 3 Char Char Char,  uvlaka 2, uvlaka 3 Char Char Char Char Char Char Char Char Char, uvlaka 3 Char Char Char Char, uvlaka 3 Char Char Char,Tijelo teksta1,uvlaka 3 Char Char1 Char"/>
    <w:basedOn w:val="Normal"/>
    <w:link w:val="TijelotekstaChar"/>
    <w:uiPriority w:val="99"/>
    <w:unhideWhenUsed/>
    <w:qFormat/>
    <w:rsid w:val="00C363E9"/>
    <w:pPr>
      <w:spacing w:after="120" w:line="259" w:lineRule="auto"/>
    </w:pPr>
    <w:rPr>
      <w:rFonts w:ascii="Calibri" w:eastAsia="Times New Roman" w:hAnsi="Calibri" w:cs="Times New Roman"/>
      <w:noProof w:val="0"/>
      <w:lang w:eastAsia="hr-HR"/>
    </w:rPr>
  </w:style>
  <w:style w:type="character" w:customStyle="1" w:styleId="TijelotekstaChar">
    <w:name w:val="Tijelo teksta Char"/>
    <w:aliases w:val=" uvlaka 3 Char,uvlaka 3 Char Char Char1,uvlaka 3 Char,uvlaka 3 Char Char Char Char,  uvlaka 2 Char, uvlaka 3 Char Char Char Char Char Char Char Char Char Char, uvlaka 3 Char Char Char Char Char, uvlaka 3 Char Char Char Char1"/>
    <w:basedOn w:val="Zadanifontodlomka"/>
    <w:link w:val="Tijeloteksta"/>
    <w:uiPriority w:val="99"/>
    <w:rsid w:val="00C363E9"/>
    <w:rPr>
      <w:rFonts w:ascii="Calibri" w:eastAsia="Times New Roman" w:hAnsi="Calibri" w:cs="Times New Roman"/>
      <w:lang w:eastAsia="hr-HR"/>
    </w:rPr>
  </w:style>
  <w:style w:type="paragraph" w:customStyle="1" w:styleId="Naslov51">
    <w:name w:val="Naslov 51"/>
    <w:basedOn w:val="Normal"/>
    <w:next w:val="Normal"/>
    <w:unhideWhenUsed/>
    <w:qFormat/>
    <w:rsid w:val="00C363E9"/>
    <w:pPr>
      <w:keepNext/>
      <w:keepLines/>
      <w:spacing w:before="200"/>
      <w:outlineLvl w:val="4"/>
    </w:pPr>
    <w:rPr>
      <w:rFonts w:ascii="Cambria" w:eastAsia="Times New Roman" w:hAnsi="Cambria" w:cs="Times New Roman"/>
      <w:noProof w:val="0"/>
      <w:color w:val="243F60"/>
      <w:sz w:val="24"/>
      <w:szCs w:val="24"/>
      <w:lang w:eastAsia="hr-HR"/>
    </w:rPr>
  </w:style>
  <w:style w:type="paragraph" w:styleId="Opisslike">
    <w:name w:val="caption"/>
    <w:basedOn w:val="Normal"/>
    <w:next w:val="Normal"/>
    <w:qFormat/>
    <w:rsid w:val="00C363E9"/>
    <w:pPr>
      <w:ind w:right="3797"/>
    </w:pPr>
    <w:rPr>
      <w:rFonts w:ascii="Times New Roman" w:eastAsia="Times New Roman" w:hAnsi="Times New Roman" w:cs="Times New Roman"/>
      <w:b/>
      <w:noProof w:val="0"/>
      <w:sz w:val="24"/>
      <w:szCs w:val="20"/>
      <w:lang w:val="en-US" w:eastAsia="hr-HR"/>
    </w:rPr>
  </w:style>
  <w:style w:type="paragraph" w:styleId="Tijeloteksta20">
    <w:name w:val="Body Text 2"/>
    <w:basedOn w:val="Normal"/>
    <w:link w:val="Tijeloteksta2Char"/>
    <w:uiPriority w:val="99"/>
    <w:unhideWhenUsed/>
    <w:rsid w:val="00C363E9"/>
    <w:pPr>
      <w:spacing w:after="120" w:line="480" w:lineRule="auto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character" w:customStyle="1" w:styleId="Tijeloteksta2Char">
    <w:name w:val="Tijelo teksta 2 Char"/>
    <w:basedOn w:val="Zadanifontodlomka"/>
    <w:link w:val="Tijeloteksta20"/>
    <w:uiPriority w:val="99"/>
    <w:rsid w:val="00C363E9"/>
    <w:rPr>
      <w:rFonts w:ascii="Times New Roman" w:eastAsia="Times New Roman" w:hAnsi="Times New Roman" w:cs="Times New Roman"/>
      <w:sz w:val="24"/>
      <w:szCs w:val="24"/>
      <w:lang w:eastAsia="hr-HR"/>
    </w:rPr>
  </w:style>
  <w:style w:type="character" w:styleId="Brojstranice">
    <w:name w:val="page number"/>
    <w:basedOn w:val="Zadanifontodlomka"/>
    <w:rsid w:val="00C363E9"/>
  </w:style>
  <w:style w:type="paragraph" w:styleId="Tijeloteksta-uvlaka3">
    <w:name w:val="Body Text Indent 3"/>
    <w:aliases w:val="uvlaka 31"/>
    <w:basedOn w:val="Normal"/>
    <w:link w:val="Tijeloteksta-uvlaka3Char"/>
    <w:rsid w:val="00C363E9"/>
    <w:pPr>
      <w:ind w:left="993"/>
    </w:pPr>
    <w:rPr>
      <w:rFonts w:ascii="Times New Roman" w:eastAsia="Times New Roman" w:hAnsi="Times New Roman" w:cs="Times New Roman"/>
      <w:b/>
      <w:noProof w:val="0"/>
      <w:sz w:val="24"/>
      <w:szCs w:val="20"/>
      <w:lang w:val="en-US" w:eastAsia="hr-HR"/>
    </w:rPr>
  </w:style>
  <w:style w:type="character" w:customStyle="1" w:styleId="Tijeloteksta-uvlaka3Char">
    <w:name w:val="Tijelo teksta - uvlaka 3 Char"/>
    <w:aliases w:val="uvlaka 31 Char"/>
    <w:basedOn w:val="Zadanifontodlomka"/>
    <w:link w:val="Tijeloteksta-uvlaka3"/>
    <w:rsid w:val="00C363E9"/>
    <w:rPr>
      <w:rFonts w:ascii="Times New Roman" w:eastAsia="Times New Roman" w:hAnsi="Times New Roman" w:cs="Times New Roman"/>
      <w:b/>
      <w:sz w:val="24"/>
      <w:szCs w:val="20"/>
      <w:lang w:val="en-US" w:eastAsia="hr-HR"/>
    </w:rPr>
  </w:style>
  <w:style w:type="paragraph" w:styleId="Uvuenotijeloteksta">
    <w:name w:val="Body Text Indent"/>
    <w:basedOn w:val="Normal"/>
    <w:link w:val="UvuenotijelotekstaChar"/>
    <w:rsid w:val="00C363E9"/>
    <w:pPr>
      <w:ind w:firstLine="720"/>
      <w:jc w:val="both"/>
    </w:pPr>
    <w:rPr>
      <w:rFonts w:ascii="Times New Roman" w:eastAsia="Times New Roman" w:hAnsi="Times New Roman" w:cs="Times New Roman"/>
      <w:b/>
      <w:noProof w:val="0"/>
      <w:sz w:val="24"/>
      <w:szCs w:val="20"/>
      <w:lang w:val="en-US" w:eastAsia="hr-HR"/>
    </w:rPr>
  </w:style>
  <w:style w:type="character" w:customStyle="1" w:styleId="UvuenotijelotekstaChar">
    <w:name w:val="Uvučeno tijelo teksta Char"/>
    <w:basedOn w:val="Zadanifontodlomka"/>
    <w:link w:val="Uvuenotijeloteksta"/>
    <w:rsid w:val="00C363E9"/>
    <w:rPr>
      <w:rFonts w:ascii="Times New Roman" w:eastAsia="Times New Roman" w:hAnsi="Times New Roman" w:cs="Times New Roman"/>
      <w:b/>
      <w:sz w:val="24"/>
      <w:szCs w:val="20"/>
      <w:lang w:val="en-US" w:eastAsia="hr-HR"/>
    </w:rPr>
  </w:style>
  <w:style w:type="paragraph" w:customStyle="1" w:styleId="BodyTextIndent2uvlaka2">
    <w:name w:val="Body Text Indent 2.uvlaka 2"/>
    <w:basedOn w:val="Normal"/>
    <w:uiPriority w:val="99"/>
    <w:rsid w:val="00C363E9"/>
    <w:pPr>
      <w:ind w:firstLine="720"/>
      <w:jc w:val="both"/>
      <w:outlineLvl w:val="0"/>
    </w:pPr>
    <w:rPr>
      <w:rFonts w:ascii="Times New Roman" w:eastAsia="Times New Roman" w:hAnsi="Times New Roman" w:cs="Times New Roman"/>
      <w:b/>
      <w:noProof w:val="0"/>
      <w:sz w:val="26"/>
      <w:szCs w:val="20"/>
      <w:lang w:val="en-AU"/>
    </w:rPr>
  </w:style>
  <w:style w:type="paragraph" w:styleId="Naslov">
    <w:name w:val="Title"/>
    <w:basedOn w:val="Normal"/>
    <w:link w:val="NaslovChar"/>
    <w:uiPriority w:val="10"/>
    <w:qFormat/>
    <w:rsid w:val="00C363E9"/>
    <w:pPr>
      <w:jc w:val="center"/>
    </w:pPr>
    <w:rPr>
      <w:rFonts w:ascii="Times New Roman" w:eastAsia="Times New Roman" w:hAnsi="Times New Roman" w:cs="Times New Roman"/>
      <w:b/>
      <w:noProof w:val="0"/>
      <w:sz w:val="26"/>
      <w:szCs w:val="20"/>
    </w:rPr>
  </w:style>
  <w:style w:type="character" w:customStyle="1" w:styleId="NaslovChar">
    <w:name w:val="Naslov Char"/>
    <w:basedOn w:val="Zadanifontodlomka"/>
    <w:link w:val="Naslov"/>
    <w:uiPriority w:val="10"/>
    <w:rsid w:val="00C363E9"/>
    <w:rPr>
      <w:rFonts w:ascii="Times New Roman" w:eastAsia="Times New Roman" w:hAnsi="Times New Roman" w:cs="Times New Roman"/>
      <w:b/>
      <w:sz w:val="26"/>
      <w:szCs w:val="20"/>
    </w:rPr>
  </w:style>
  <w:style w:type="paragraph" w:customStyle="1" w:styleId="Style5">
    <w:name w:val="Style5"/>
    <w:basedOn w:val="Normal"/>
    <w:uiPriority w:val="99"/>
    <w:rsid w:val="00C363E9"/>
    <w:pPr>
      <w:widowControl w:val="0"/>
      <w:autoSpaceDE w:val="0"/>
      <w:autoSpaceDN w:val="0"/>
      <w:adjustRightInd w:val="0"/>
      <w:jc w:val="center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character" w:customStyle="1" w:styleId="FontStyle40">
    <w:name w:val="Font Style40"/>
    <w:basedOn w:val="Zadanifontodlomka"/>
    <w:rsid w:val="00C363E9"/>
    <w:rPr>
      <w:rFonts w:ascii="Arial" w:hAnsi="Arial" w:cs="Arial"/>
      <w:b/>
      <w:bCs/>
      <w:sz w:val="24"/>
      <w:szCs w:val="24"/>
    </w:rPr>
  </w:style>
  <w:style w:type="paragraph" w:customStyle="1" w:styleId="Style1">
    <w:name w:val="Style1"/>
    <w:basedOn w:val="Normal"/>
    <w:uiPriority w:val="99"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">
    <w:name w:val="Style2"/>
    <w:basedOn w:val="Normal"/>
    <w:uiPriority w:val="99"/>
    <w:rsid w:val="00C363E9"/>
    <w:pPr>
      <w:widowControl w:val="0"/>
      <w:autoSpaceDE w:val="0"/>
      <w:autoSpaceDN w:val="0"/>
      <w:adjustRightInd w:val="0"/>
      <w:spacing w:line="542" w:lineRule="exact"/>
      <w:jc w:val="center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3">
    <w:name w:val="Style3"/>
    <w:basedOn w:val="Normal"/>
    <w:uiPriority w:val="99"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4">
    <w:name w:val="Style4"/>
    <w:basedOn w:val="Normal"/>
    <w:uiPriority w:val="99"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6">
    <w:name w:val="Style6"/>
    <w:basedOn w:val="Normal"/>
    <w:uiPriority w:val="99"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7">
    <w:name w:val="Style7"/>
    <w:basedOn w:val="Normal"/>
    <w:uiPriority w:val="99"/>
    <w:rsid w:val="00C363E9"/>
    <w:pPr>
      <w:widowControl w:val="0"/>
      <w:autoSpaceDE w:val="0"/>
      <w:autoSpaceDN w:val="0"/>
      <w:adjustRightInd w:val="0"/>
      <w:spacing w:line="288" w:lineRule="exact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8">
    <w:name w:val="Style8"/>
    <w:basedOn w:val="Normal"/>
    <w:uiPriority w:val="99"/>
    <w:rsid w:val="00C363E9"/>
    <w:pPr>
      <w:widowControl w:val="0"/>
      <w:autoSpaceDE w:val="0"/>
      <w:autoSpaceDN w:val="0"/>
      <w:adjustRightInd w:val="0"/>
      <w:spacing w:line="254" w:lineRule="exact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9">
    <w:name w:val="Style9"/>
    <w:basedOn w:val="Normal"/>
    <w:uiPriority w:val="99"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0">
    <w:name w:val="Style10"/>
    <w:basedOn w:val="Normal"/>
    <w:uiPriority w:val="99"/>
    <w:rsid w:val="00C363E9"/>
    <w:pPr>
      <w:widowControl w:val="0"/>
      <w:autoSpaceDE w:val="0"/>
      <w:autoSpaceDN w:val="0"/>
      <w:adjustRightInd w:val="0"/>
      <w:spacing w:line="254" w:lineRule="exact"/>
      <w:jc w:val="center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1">
    <w:name w:val="Style11"/>
    <w:basedOn w:val="Normal"/>
    <w:uiPriority w:val="99"/>
    <w:rsid w:val="00C363E9"/>
    <w:pPr>
      <w:widowControl w:val="0"/>
      <w:autoSpaceDE w:val="0"/>
      <w:autoSpaceDN w:val="0"/>
      <w:adjustRightInd w:val="0"/>
      <w:spacing w:line="197" w:lineRule="exact"/>
      <w:jc w:val="center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2">
    <w:name w:val="Style12"/>
    <w:basedOn w:val="Normal"/>
    <w:uiPriority w:val="99"/>
    <w:rsid w:val="00C363E9"/>
    <w:pPr>
      <w:widowControl w:val="0"/>
      <w:autoSpaceDE w:val="0"/>
      <w:autoSpaceDN w:val="0"/>
      <w:adjustRightInd w:val="0"/>
      <w:spacing w:line="254" w:lineRule="exact"/>
      <w:ind w:hanging="235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3">
    <w:name w:val="Style13"/>
    <w:basedOn w:val="Normal"/>
    <w:uiPriority w:val="99"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4">
    <w:name w:val="Style14"/>
    <w:basedOn w:val="Normal"/>
    <w:uiPriority w:val="99"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5">
    <w:name w:val="Style15"/>
    <w:basedOn w:val="Normal"/>
    <w:uiPriority w:val="99"/>
    <w:rsid w:val="00C363E9"/>
    <w:pPr>
      <w:widowControl w:val="0"/>
      <w:autoSpaceDE w:val="0"/>
      <w:autoSpaceDN w:val="0"/>
      <w:adjustRightInd w:val="0"/>
      <w:spacing w:line="275" w:lineRule="exact"/>
      <w:jc w:val="center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6">
    <w:name w:val="Style16"/>
    <w:basedOn w:val="Normal"/>
    <w:uiPriority w:val="99"/>
    <w:rsid w:val="00C363E9"/>
    <w:pPr>
      <w:widowControl w:val="0"/>
      <w:autoSpaceDE w:val="0"/>
      <w:autoSpaceDN w:val="0"/>
      <w:adjustRightInd w:val="0"/>
      <w:spacing w:line="240" w:lineRule="exact"/>
      <w:jc w:val="both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7">
    <w:name w:val="Style17"/>
    <w:basedOn w:val="Normal"/>
    <w:uiPriority w:val="99"/>
    <w:rsid w:val="00C363E9"/>
    <w:pPr>
      <w:widowControl w:val="0"/>
      <w:autoSpaceDE w:val="0"/>
      <w:autoSpaceDN w:val="0"/>
      <w:adjustRightInd w:val="0"/>
      <w:spacing w:line="361" w:lineRule="exact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8">
    <w:name w:val="Style18"/>
    <w:basedOn w:val="Normal"/>
    <w:uiPriority w:val="99"/>
    <w:rsid w:val="00C363E9"/>
    <w:pPr>
      <w:widowControl w:val="0"/>
      <w:autoSpaceDE w:val="0"/>
      <w:autoSpaceDN w:val="0"/>
      <w:adjustRightInd w:val="0"/>
      <w:spacing w:line="226" w:lineRule="exact"/>
      <w:jc w:val="center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9">
    <w:name w:val="Style19"/>
    <w:basedOn w:val="Normal"/>
    <w:uiPriority w:val="99"/>
    <w:rsid w:val="00C363E9"/>
    <w:pPr>
      <w:widowControl w:val="0"/>
      <w:autoSpaceDE w:val="0"/>
      <w:autoSpaceDN w:val="0"/>
      <w:adjustRightInd w:val="0"/>
      <w:spacing w:line="253" w:lineRule="exact"/>
      <w:jc w:val="both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0">
    <w:name w:val="Style20"/>
    <w:basedOn w:val="Normal"/>
    <w:uiPriority w:val="99"/>
    <w:rsid w:val="00C363E9"/>
    <w:pPr>
      <w:widowControl w:val="0"/>
      <w:autoSpaceDE w:val="0"/>
      <w:autoSpaceDN w:val="0"/>
      <w:adjustRightInd w:val="0"/>
      <w:spacing w:line="226" w:lineRule="exact"/>
      <w:jc w:val="both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1">
    <w:name w:val="Style21"/>
    <w:basedOn w:val="Normal"/>
    <w:uiPriority w:val="99"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2">
    <w:name w:val="Style22"/>
    <w:basedOn w:val="Normal"/>
    <w:uiPriority w:val="99"/>
    <w:rsid w:val="00C363E9"/>
    <w:pPr>
      <w:widowControl w:val="0"/>
      <w:autoSpaceDE w:val="0"/>
      <w:autoSpaceDN w:val="0"/>
      <w:adjustRightInd w:val="0"/>
      <w:spacing w:line="254" w:lineRule="exact"/>
      <w:ind w:hanging="355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3">
    <w:name w:val="Style23"/>
    <w:basedOn w:val="Normal"/>
    <w:uiPriority w:val="99"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4">
    <w:name w:val="Style24"/>
    <w:basedOn w:val="Normal"/>
    <w:uiPriority w:val="99"/>
    <w:rsid w:val="00C363E9"/>
    <w:pPr>
      <w:widowControl w:val="0"/>
      <w:autoSpaceDE w:val="0"/>
      <w:autoSpaceDN w:val="0"/>
      <w:adjustRightInd w:val="0"/>
      <w:spacing w:line="509" w:lineRule="exact"/>
      <w:ind w:firstLine="706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5">
    <w:name w:val="Style25"/>
    <w:basedOn w:val="Normal"/>
    <w:uiPriority w:val="99"/>
    <w:rsid w:val="00C363E9"/>
    <w:pPr>
      <w:widowControl w:val="0"/>
      <w:autoSpaceDE w:val="0"/>
      <w:autoSpaceDN w:val="0"/>
      <w:adjustRightInd w:val="0"/>
      <w:spacing w:line="275" w:lineRule="exact"/>
      <w:jc w:val="right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6">
    <w:name w:val="Style26"/>
    <w:basedOn w:val="Normal"/>
    <w:uiPriority w:val="99"/>
    <w:rsid w:val="00C363E9"/>
    <w:pPr>
      <w:widowControl w:val="0"/>
      <w:autoSpaceDE w:val="0"/>
      <w:autoSpaceDN w:val="0"/>
      <w:adjustRightInd w:val="0"/>
      <w:spacing w:line="182" w:lineRule="exact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7">
    <w:name w:val="Style27"/>
    <w:basedOn w:val="Normal"/>
    <w:uiPriority w:val="99"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8">
    <w:name w:val="Style28"/>
    <w:basedOn w:val="Normal"/>
    <w:uiPriority w:val="99"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9">
    <w:name w:val="Style29"/>
    <w:basedOn w:val="Normal"/>
    <w:uiPriority w:val="99"/>
    <w:rsid w:val="00C363E9"/>
    <w:pPr>
      <w:widowControl w:val="0"/>
      <w:autoSpaceDE w:val="0"/>
      <w:autoSpaceDN w:val="0"/>
      <w:adjustRightInd w:val="0"/>
      <w:spacing w:line="298" w:lineRule="exact"/>
      <w:ind w:hanging="37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30">
    <w:name w:val="Style30"/>
    <w:basedOn w:val="Normal"/>
    <w:uiPriority w:val="99"/>
    <w:rsid w:val="00C363E9"/>
    <w:pPr>
      <w:widowControl w:val="0"/>
      <w:autoSpaceDE w:val="0"/>
      <w:autoSpaceDN w:val="0"/>
      <w:adjustRightInd w:val="0"/>
      <w:spacing w:line="229" w:lineRule="exact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31">
    <w:name w:val="Style31"/>
    <w:basedOn w:val="Normal"/>
    <w:uiPriority w:val="99"/>
    <w:rsid w:val="00C363E9"/>
    <w:pPr>
      <w:widowControl w:val="0"/>
      <w:autoSpaceDE w:val="0"/>
      <w:autoSpaceDN w:val="0"/>
      <w:adjustRightInd w:val="0"/>
      <w:spacing w:line="778" w:lineRule="exact"/>
      <w:ind w:hanging="72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32">
    <w:name w:val="Style32"/>
    <w:basedOn w:val="Normal"/>
    <w:uiPriority w:val="99"/>
    <w:rsid w:val="00C363E9"/>
    <w:pPr>
      <w:widowControl w:val="0"/>
      <w:autoSpaceDE w:val="0"/>
      <w:autoSpaceDN w:val="0"/>
      <w:adjustRightInd w:val="0"/>
      <w:spacing w:line="509" w:lineRule="exact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33">
    <w:name w:val="Style33"/>
    <w:basedOn w:val="Normal"/>
    <w:uiPriority w:val="99"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34">
    <w:name w:val="Style34"/>
    <w:basedOn w:val="Normal"/>
    <w:uiPriority w:val="99"/>
    <w:rsid w:val="00C363E9"/>
    <w:pPr>
      <w:widowControl w:val="0"/>
      <w:autoSpaceDE w:val="0"/>
      <w:autoSpaceDN w:val="0"/>
      <w:adjustRightInd w:val="0"/>
      <w:spacing w:line="240" w:lineRule="exact"/>
      <w:ind w:hanging="25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35">
    <w:name w:val="Style35"/>
    <w:basedOn w:val="Normal"/>
    <w:uiPriority w:val="99"/>
    <w:rsid w:val="00C363E9"/>
    <w:pPr>
      <w:widowControl w:val="0"/>
      <w:autoSpaceDE w:val="0"/>
      <w:autoSpaceDN w:val="0"/>
      <w:adjustRightInd w:val="0"/>
      <w:spacing w:line="254" w:lineRule="exact"/>
      <w:jc w:val="both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character" w:customStyle="1" w:styleId="FontStyle37">
    <w:name w:val="Font Style37"/>
    <w:basedOn w:val="Zadanifontodlomka"/>
    <w:rsid w:val="00C363E9"/>
    <w:rPr>
      <w:rFonts w:ascii="Arial" w:hAnsi="Arial" w:cs="Arial"/>
      <w:b/>
      <w:bCs/>
      <w:sz w:val="34"/>
      <w:szCs w:val="34"/>
    </w:rPr>
  </w:style>
  <w:style w:type="character" w:customStyle="1" w:styleId="FontStyle38">
    <w:name w:val="Font Style38"/>
    <w:basedOn w:val="Zadanifontodlomka"/>
    <w:rsid w:val="00C363E9"/>
    <w:rPr>
      <w:rFonts w:ascii="Arial" w:hAnsi="Arial" w:cs="Arial"/>
      <w:b/>
      <w:bCs/>
      <w:sz w:val="36"/>
      <w:szCs w:val="36"/>
    </w:rPr>
  </w:style>
  <w:style w:type="character" w:customStyle="1" w:styleId="FontStyle39">
    <w:name w:val="Font Style39"/>
    <w:basedOn w:val="Zadanifontodlomka"/>
    <w:rsid w:val="00C363E9"/>
    <w:rPr>
      <w:rFonts w:ascii="Arial" w:hAnsi="Arial" w:cs="Arial"/>
      <w:b/>
      <w:bCs/>
      <w:sz w:val="20"/>
      <w:szCs w:val="20"/>
    </w:rPr>
  </w:style>
  <w:style w:type="character" w:customStyle="1" w:styleId="FontStyle41">
    <w:name w:val="Font Style41"/>
    <w:basedOn w:val="Zadanifontodlomka"/>
    <w:rsid w:val="00C363E9"/>
    <w:rPr>
      <w:rFonts w:ascii="Arial" w:hAnsi="Arial" w:cs="Arial"/>
      <w:sz w:val="20"/>
      <w:szCs w:val="20"/>
    </w:rPr>
  </w:style>
  <w:style w:type="character" w:customStyle="1" w:styleId="FontStyle42">
    <w:name w:val="Font Style42"/>
    <w:basedOn w:val="Zadanifontodlomka"/>
    <w:rsid w:val="00C363E9"/>
    <w:rPr>
      <w:rFonts w:ascii="Arial" w:hAnsi="Arial" w:cs="Arial"/>
      <w:b/>
      <w:bCs/>
      <w:sz w:val="18"/>
      <w:szCs w:val="18"/>
    </w:rPr>
  </w:style>
  <w:style w:type="character" w:customStyle="1" w:styleId="FontStyle43">
    <w:name w:val="Font Style43"/>
    <w:basedOn w:val="Zadanifontodlomka"/>
    <w:rsid w:val="00C363E9"/>
    <w:rPr>
      <w:rFonts w:ascii="Arial" w:hAnsi="Arial" w:cs="Arial"/>
      <w:sz w:val="16"/>
      <w:szCs w:val="16"/>
    </w:rPr>
  </w:style>
  <w:style w:type="character" w:customStyle="1" w:styleId="FontStyle44">
    <w:name w:val="Font Style44"/>
    <w:basedOn w:val="Zadanifontodlomka"/>
    <w:rsid w:val="00C363E9"/>
    <w:rPr>
      <w:rFonts w:ascii="Arial" w:hAnsi="Arial" w:cs="Arial"/>
      <w:b/>
      <w:bCs/>
      <w:sz w:val="16"/>
      <w:szCs w:val="16"/>
    </w:rPr>
  </w:style>
  <w:style w:type="character" w:customStyle="1" w:styleId="FontStyle45">
    <w:name w:val="Font Style45"/>
    <w:basedOn w:val="Zadanifontodlomka"/>
    <w:rsid w:val="00C363E9"/>
    <w:rPr>
      <w:rFonts w:ascii="Arial" w:hAnsi="Arial" w:cs="Arial"/>
      <w:sz w:val="18"/>
      <w:szCs w:val="18"/>
    </w:rPr>
  </w:style>
  <w:style w:type="character" w:customStyle="1" w:styleId="FontStyle46">
    <w:name w:val="Font Style46"/>
    <w:basedOn w:val="Zadanifontodlomka"/>
    <w:rsid w:val="00C363E9"/>
    <w:rPr>
      <w:rFonts w:ascii="Arial" w:hAnsi="Arial" w:cs="Arial"/>
      <w:b/>
      <w:bCs/>
      <w:sz w:val="20"/>
      <w:szCs w:val="20"/>
    </w:rPr>
  </w:style>
  <w:style w:type="character" w:customStyle="1" w:styleId="FontStyle47">
    <w:name w:val="Font Style47"/>
    <w:basedOn w:val="Zadanifontodlomka"/>
    <w:rsid w:val="00C363E9"/>
    <w:rPr>
      <w:rFonts w:ascii="Arial" w:hAnsi="Arial" w:cs="Arial"/>
      <w:b/>
      <w:bCs/>
      <w:i/>
      <w:iCs/>
      <w:sz w:val="20"/>
      <w:szCs w:val="20"/>
    </w:rPr>
  </w:style>
  <w:style w:type="character" w:customStyle="1" w:styleId="FontStyle48">
    <w:name w:val="Font Style48"/>
    <w:basedOn w:val="Zadanifontodlomka"/>
    <w:rsid w:val="00C363E9"/>
    <w:rPr>
      <w:rFonts w:ascii="Arial" w:hAnsi="Arial" w:cs="Arial"/>
      <w:i/>
      <w:iCs/>
      <w:sz w:val="20"/>
      <w:szCs w:val="20"/>
    </w:rPr>
  </w:style>
  <w:style w:type="character" w:customStyle="1" w:styleId="FontStyle49">
    <w:name w:val="Font Style49"/>
    <w:basedOn w:val="Zadanifontodlomka"/>
    <w:rsid w:val="00C363E9"/>
    <w:rPr>
      <w:rFonts w:ascii="Arial" w:hAnsi="Arial" w:cs="Arial"/>
      <w:sz w:val="16"/>
      <w:szCs w:val="16"/>
    </w:rPr>
  </w:style>
  <w:style w:type="character" w:customStyle="1" w:styleId="FontStyle50">
    <w:name w:val="Font Style50"/>
    <w:basedOn w:val="Zadanifontodlomka"/>
    <w:rsid w:val="00C363E9"/>
    <w:rPr>
      <w:rFonts w:ascii="Arial" w:hAnsi="Arial" w:cs="Arial"/>
      <w:sz w:val="20"/>
      <w:szCs w:val="20"/>
    </w:rPr>
  </w:style>
  <w:style w:type="paragraph" w:styleId="Blokteksta">
    <w:name w:val="Block Text"/>
    <w:basedOn w:val="Normal"/>
    <w:uiPriority w:val="99"/>
    <w:rsid w:val="00C363E9"/>
    <w:pPr>
      <w:ind w:left="780" w:right="-234"/>
      <w:jc w:val="center"/>
    </w:pPr>
    <w:rPr>
      <w:rFonts w:ascii="Times New Roman" w:eastAsia="Times New Roman" w:hAnsi="Times New Roman" w:cs="Times New Roman"/>
      <w:b/>
      <w:noProof w:val="0"/>
      <w:sz w:val="28"/>
      <w:szCs w:val="20"/>
      <w:lang w:val="en-US" w:eastAsia="hr-HR"/>
    </w:rPr>
  </w:style>
  <w:style w:type="paragraph" w:customStyle="1" w:styleId="Podnaslovi">
    <w:name w:val="Podnaslovi"/>
    <w:basedOn w:val="Normal"/>
    <w:next w:val="Normal"/>
    <w:uiPriority w:val="99"/>
    <w:rsid w:val="00C363E9"/>
    <w:pPr>
      <w:tabs>
        <w:tab w:val="left" w:pos="851"/>
        <w:tab w:val="left" w:pos="1701"/>
      </w:tabs>
      <w:spacing w:before="160" w:after="100"/>
    </w:pPr>
    <w:rPr>
      <w:rFonts w:ascii="Times New Roman" w:eastAsia="Times New Roman" w:hAnsi="Times New Roman" w:cs="Times New Roman"/>
      <w:b/>
      <w:bCs/>
      <w:noProof w:val="0"/>
      <w:szCs w:val="24"/>
    </w:rPr>
  </w:style>
  <w:style w:type="paragraph" w:customStyle="1" w:styleId="Podnaslov1">
    <w:name w:val="Podnaslov1"/>
    <w:basedOn w:val="Normal"/>
    <w:next w:val="Normal"/>
    <w:uiPriority w:val="99"/>
    <w:rsid w:val="00C363E9"/>
    <w:pPr>
      <w:tabs>
        <w:tab w:val="left" w:pos="284"/>
      </w:tabs>
      <w:spacing w:before="240" w:after="120"/>
      <w:jc w:val="both"/>
    </w:pPr>
    <w:rPr>
      <w:rFonts w:ascii="Times New Roman" w:eastAsia="Times New Roman" w:hAnsi="Times New Roman" w:cs="Times New Roman"/>
      <w:b/>
      <w:noProof w:val="0"/>
      <w:sz w:val="20"/>
      <w:szCs w:val="24"/>
    </w:rPr>
  </w:style>
  <w:style w:type="paragraph" w:customStyle="1" w:styleId="xl25">
    <w:name w:val="xl25"/>
    <w:basedOn w:val="Normal"/>
    <w:uiPriority w:val="99"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18"/>
      <w:szCs w:val="18"/>
      <w:lang w:val="en-GB"/>
    </w:rPr>
  </w:style>
  <w:style w:type="paragraph" w:customStyle="1" w:styleId="xl26">
    <w:name w:val="xl26"/>
    <w:basedOn w:val="Normal"/>
    <w:uiPriority w:val="99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/>
      <w:jc w:val="right"/>
      <w:textAlignment w:val="top"/>
    </w:pPr>
    <w:rPr>
      <w:rFonts w:ascii="Times New Roman" w:eastAsia="Times New Roman" w:hAnsi="Times New Roman" w:cs="Times New Roman"/>
      <w:noProof w:val="0"/>
      <w:color w:val="000000"/>
      <w:sz w:val="18"/>
      <w:szCs w:val="18"/>
      <w:lang w:val="en-GB"/>
    </w:rPr>
  </w:style>
  <w:style w:type="paragraph" w:customStyle="1" w:styleId="xl24">
    <w:name w:val="xl24"/>
    <w:basedOn w:val="Normal"/>
    <w:uiPriority w:val="99"/>
    <w:rsid w:val="00C363E9"/>
    <w:pPr>
      <w:pBdr>
        <w:left w:val="double" w:sz="6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18"/>
      <w:szCs w:val="18"/>
      <w:lang w:val="en-GB"/>
    </w:rPr>
  </w:style>
  <w:style w:type="paragraph" w:customStyle="1" w:styleId="lanak">
    <w:name w:val="Članak"/>
    <w:basedOn w:val="Normal"/>
    <w:uiPriority w:val="99"/>
    <w:rsid w:val="00C363E9"/>
    <w:pPr>
      <w:numPr>
        <w:numId w:val="7"/>
      </w:numPr>
    </w:pPr>
    <w:rPr>
      <w:rFonts w:ascii="Times New Roman" w:eastAsia="Times New Roman" w:hAnsi="Times New Roman" w:cs="Times New Roman"/>
      <w:noProof w:val="0"/>
      <w:szCs w:val="24"/>
      <w:lang w:val="en-GB"/>
    </w:rPr>
  </w:style>
  <w:style w:type="character" w:customStyle="1" w:styleId="BodyText2Char">
    <w:name w:val="Body Text 2 Char"/>
    <w:basedOn w:val="Zadanifontodlomka"/>
    <w:rsid w:val="00C363E9"/>
    <w:rPr>
      <w:rFonts w:ascii="Arial" w:hAnsi="Arial"/>
      <w:sz w:val="24"/>
      <w:szCs w:val="24"/>
      <w:lang w:val="hr-HR" w:eastAsia="en-US" w:bidi="ar-SA"/>
    </w:rPr>
  </w:style>
  <w:style w:type="paragraph" w:customStyle="1" w:styleId="Naslov10">
    <w:name w:val="Naslov1"/>
    <w:basedOn w:val="Normal"/>
    <w:next w:val="Normal"/>
    <w:uiPriority w:val="99"/>
    <w:rsid w:val="00C363E9"/>
    <w:pPr>
      <w:tabs>
        <w:tab w:val="left" w:pos="709"/>
      </w:tabs>
      <w:spacing w:before="80" w:after="80"/>
      <w:jc w:val="both"/>
    </w:pPr>
    <w:rPr>
      <w:rFonts w:ascii="Arial" w:eastAsia="Times New Roman" w:hAnsi="Arial" w:cs="Times New Roman"/>
      <w:b/>
      <w:i/>
      <w:noProof w:val="0"/>
      <w:szCs w:val="24"/>
    </w:rPr>
  </w:style>
  <w:style w:type="paragraph" w:styleId="Obinitekst">
    <w:name w:val="Plain Text"/>
    <w:basedOn w:val="Normal"/>
    <w:link w:val="ObinitekstChar"/>
    <w:uiPriority w:val="99"/>
    <w:rsid w:val="00C363E9"/>
    <w:rPr>
      <w:rFonts w:ascii="Courier New" w:eastAsia="Times New Roman" w:hAnsi="Courier New" w:cs="Courier New"/>
      <w:noProof w:val="0"/>
      <w:sz w:val="20"/>
      <w:szCs w:val="20"/>
      <w:lang w:val="en-GB"/>
    </w:rPr>
  </w:style>
  <w:style w:type="character" w:customStyle="1" w:styleId="ObinitekstChar">
    <w:name w:val="Obični tekst Char"/>
    <w:basedOn w:val="Zadanifontodlomka"/>
    <w:link w:val="Obinitekst"/>
    <w:uiPriority w:val="99"/>
    <w:rsid w:val="00C363E9"/>
    <w:rPr>
      <w:rFonts w:ascii="Courier New" w:eastAsia="Times New Roman" w:hAnsi="Courier New" w:cs="Courier New"/>
      <w:sz w:val="20"/>
      <w:szCs w:val="20"/>
      <w:lang w:val="en-GB"/>
    </w:rPr>
  </w:style>
  <w:style w:type="character" w:styleId="Naglaeno">
    <w:name w:val="Strong"/>
    <w:basedOn w:val="Zadanifontodlomka"/>
    <w:qFormat/>
    <w:rsid w:val="00C363E9"/>
    <w:rPr>
      <w:b/>
      <w:bCs/>
    </w:rPr>
  </w:style>
  <w:style w:type="paragraph" w:customStyle="1" w:styleId="STIL2">
    <w:name w:val="STIL_2"/>
    <w:basedOn w:val="Normal"/>
    <w:uiPriority w:val="99"/>
    <w:rsid w:val="00C363E9"/>
    <w:pPr>
      <w:spacing w:line="360" w:lineRule="auto"/>
      <w:jc w:val="both"/>
    </w:pPr>
    <w:rPr>
      <w:rFonts w:ascii="HRHelvetica_Light" w:eastAsia="Times New Roman" w:hAnsi="HRHelvetica_Light" w:cs="Times New Roman"/>
      <w:noProof w:val="0"/>
      <w:szCs w:val="20"/>
      <w:lang w:val="en-US" w:eastAsia="hr-HR"/>
    </w:rPr>
  </w:style>
  <w:style w:type="paragraph" w:styleId="Popis">
    <w:name w:val="List"/>
    <w:basedOn w:val="Normal"/>
    <w:uiPriority w:val="99"/>
    <w:rsid w:val="00C363E9"/>
    <w:pPr>
      <w:widowControl w:val="0"/>
      <w:ind w:left="283" w:hanging="283"/>
      <w:jc w:val="both"/>
    </w:pPr>
    <w:rPr>
      <w:rFonts w:ascii="Arial" w:eastAsia="Times New Roman" w:hAnsi="Arial" w:cs="Times New Roman"/>
      <w:noProof w:val="0"/>
      <w:snapToGrid w:val="0"/>
      <w:sz w:val="24"/>
      <w:szCs w:val="20"/>
    </w:rPr>
  </w:style>
  <w:style w:type="paragraph" w:customStyle="1" w:styleId="xl28">
    <w:name w:val="xl28"/>
    <w:basedOn w:val="Normal"/>
    <w:uiPriority w:val="99"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  <w:noProof w:val="0"/>
      <w:sz w:val="24"/>
      <w:szCs w:val="24"/>
      <w:lang w:val="en-GB"/>
    </w:rPr>
  </w:style>
  <w:style w:type="paragraph" w:styleId="Podnaslov">
    <w:name w:val="Subtitle"/>
    <w:basedOn w:val="Normal"/>
    <w:link w:val="PodnaslovChar"/>
    <w:uiPriority w:val="11"/>
    <w:qFormat/>
    <w:rsid w:val="00C363E9"/>
    <w:rPr>
      <w:rFonts w:ascii="Franklin Gothic Medium" w:eastAsia="Times New Roman" w:hAnsi="Franklin Gothic Medium" w:cs="Times New Roman"/>
      <w:noProof w:val="0"/>
      <w:sz w:val="32"/>
      <w:szCs w:val="24"/>
      <w:lang w:eastAsia="hr-HR"/>
    </w:rPr>
  </w:style>
  <w:style w:type="character" w:customStyle="1" w:styleId="PodnaslovChar">
    <w:name w:val="Podnaslov Char"/>
    <w:basedOn w:val="Zadanifontodlomka"/>
    <w:link w:val="Podnaslov"/>
    <w:uiPriority w:val="11"/>
    <w:rsid w:val="00C363E9"/>
    <w:rPr>
      <w:rFonts w:ascii="Franklin Gothic Medium" w:eastAsia="Times New Roman" w:hAnsi="Franklin Gothic Medium" w:cs="Times New Roman"/>
      <w:sz w:val="32"/>
      <w:szCs w:val="24"/>
      <w:lang w:eastAsia="hr-HR"/>
    </w:rPr>
  </w:style>
  <w:style w:type="character" w:customStyle="1" w:styleId="FontStyle12">
    <w:name w:val="Font Style12"/>
    <w:basedOn w:val="Zadanifontodlomka"/>
    <w:rsid w:val="00C363E9"/>
    <w:rPr>
      <w:rFonts w:ascii="Times New Roman" w:hAnsi="Times New Roman" w:cs="Times New Roman"/>
      <w:sz w:val="22"/>
      <w:szCs w:val="22"/>
    </w:rPr>
  </w:style>
  <w:style w:type="character" w:customStyle="1" w:styleId="FontStyle15">
    <w:name w:val="Font Style15"/>
    <w:basedOn w:val="Zadanifontodlomka"/>
    <w:rsid w:val="00C363E9"/>
    <w:rPr>
      <w:rFonts w:ascii="Arial" w:hAnsi="Arial" w:cs="Arial" w:hint="default"/>
      <w:b/>
      <w:bCs/>
      <w:sz w:val="18"/>
      <w:szCs w:val="18"/>
    </w:rPr>
  </w:style>
  <w:style w:type="character" w:styleId="Istaknuto">
    <w:name w:val="Emphasis"/>
    <w:basedOn w:val="Zadanifontodlomka"/>
    <w:uiPriority w:val="20"/>
    <w:qFormat/>
    <w:rsid w:val="00C363E9"/>
    <w:rPr>
      <w:i/>
      <w:iCs/>
    </w:rPr>
  </w:style>
  <w:style w:type="character" w:customStyle="1" w:styleId="FontStyle13">
    <w:name w:val="Font Style13"/>
    <w:basedOn w:val="Zadanifontodlomka"/>
    <w:rsid w:val="00C363E9"/>
    <w:rPr>
      <w:rFonts w:ascii="Arial" w:hAnsi="Arial" w:cs="Arial"/>
      <w:i/>
      <w:iCs/>
      <w:sz w:val="22"/>
      <w:szCs w:val="22"/>
    </w:rPr>
  </w:style>
  <w:style w:type="character" w:customStyle="1" w:styleId="FontStyle14">
    <w:name w:val="Font Style14"/>
    <w:basedOn w:val="Zadanifontodlomka"/>
    <w:rsid w:val="00C363E9"/>
    <w:rPr>
      <w:rFonts w:ascii="Arial" w:hAnsi="Arial" w:cs="Arial"/>
      <w:sz w:val="20"/>
      <w:szCs w:val="20"/>
    </w:rPr>
  </w:style>
  <w:style w:type="paragraph" w:customStyle="1" w:styleId="tb-na16">
    <w:name w:val="tb-na16"/>
    <w:basedOn w:val="Normal"/>
    <w:rsid w:val="00C363E9"/>
    <w:pP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b/>
      <w:bCs/>
      <w:noProof w:val="0"/>
      <w:sz w:val="36"/>
      <w:szCs w:val="36"/>
      <w:lang w:eastAsia="hr-HR"/>
    </w:rPr>
  </w:style>
  <w:style w:type="paragraph" w:customStyle="1" w:styleId="BodyText1">
    <w:name w:val="Body Text1"/>
    <w:basedOn w:val="Normal"/>
    <w:rsid w:val="00C363E9"/>
    <w:pPr>
      <w:shd w:val="clear" w:color="auto" w:fill="FFFFFF"/>
      <w:spacing w:after="1260" w:line="250" w:lineRule="exact"/>
      <w:ind w:hanging="720"/>
      <w:jc w:val="both"/>
    </w:pPr>
    <w:rPr>
      <w:rFonts w:ascii="Times New Roman" w:eastAsia="Times New Roman" w:hAnsi="Times New Roman" w:cs="Times New Roman"/>
      <w:noProof w:val="0"/>
      <w:sz w:val="21"/>
      <w:szCs w:val="21"/>
    </w:rPr>
  </w:style>
  <w:style w:type="character" w:customStyle="1" w:styleId="Heading1">
    <w:name w:val="Heading #1_"/>
    <w:basedOn w:val="Zadanifontodlomka"/>
    <w:link w:val="Heading10"/>
    <w:rsid w:val="00C363E9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Heading10">
    <w:name w:val="Heading #1"/>
    <w:basedOn w:val="Normal"/>
    <w:link w:val="Heading1"/>
    <w:rsid w:val="00C363E9"/>
    <w:pPr>
      <w:shd w:val="clear" w:color="auto" w:fill="FFFFFF"/>
      <w:spacing w:line="278" w:lineRule="exact"/>
      <w:jc w:val="both"/>
      <w:outlineLvl w:val="0"/>
    </w:pPr>
    <w:rPr>
      <w:rFonts w:ascii="Times New Roman" w:eastAsia="Times New Roman" w:hAnsi="Times New Roman" w:cs="Times New Roman"/>
      <w:noProof w:val="0"/>
    </w:rPr>
  </w:style>
  <w:style w:type="character" w:customStyle="1" w:styleId="Heading4">
    <w:name w:val="Heading #4"/>
    <w:basedOn w:val="Zadanifontodlomka"/>
    <w:rsid w:val="00C363E9"/>
    <w:rPr>
      <w:rFonts w:ascii="Arial" w:eastAsia="Arial" w:hAnsi="Arial" w:cs="Arial"/>
      <w:b w:val="0"/>
      <w:bCs w:val="0"/>
      <w:i w:val="0"/>
      <w:iCs w:val="0"/>
      <w:smallCaps w:val="0"/>
      <w:strike w:val="0"/>
      <w:spacing w:val="0"/>
      <w:sz w:val="20"/>
      <w:szCs w:val="20"/>
    </w:rPr>
  </w:style>
  <w:style w:type="character" w:customStyle="1" w:styleId="BezproredaChar">
    <w:name w:val="Bez proreda Char"/>
    <w:basedOn w:val="Zadanifontodlomka"/>
    <w:link w:val="Bezproreda"/>
    <w:uiPriority w:val="1"/>
    <w:qFormat/>
    <w:rsid w:val="00C363E9"/>
    <w:rPr>
      <w:rFonts w:ascii="Calibri" w:eastAsia="Times New Roman" w:hAnsi="Calibri" w:cs="Times New Roman"/>
      <w:lang w:eastAsia="hr-HR"/>
    </w:rPr>
  </w:style>
  <w:style w:type="character" w:styleId="SlijeenaHiperveza">
    <w:name w:val="FollowedHyperlink"/>
    <w:basedOn w:val="Zadanifontodlomka"/>
    <w:uiPriority w:val="99"/>
    <w:unhideWhenUsed/>
    <w:rsid w:val="00C363E9"/>
    <w:rPr>
      <w:color w:val="800080"/>
      <w:u w:val="single"/>
    </w:rPr>
  </w:style>
  <w:style w:type="paragraph" w:customStyle="1" w:styleId="xl65">
    <w:name w:val="xl65"/>
    <w:basedOn w:val="Normal"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4"/>
      <w:szCs w:val="24"/>
      <w:lang w:eastAsia="hr-HR"/>
    </w:rPr>
  </w:style>
  <w:style w:type="paragraph" w:customStyle="1" w:styleId="xl66">
    <w:name w:val="xl66"/>
    <w:basedOn w:val="Normal"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customStyle="1" w:styleId="xl67">
    <w:name w:val="xl67"/>
    <w:basedOn w:val="Normal"/>
    <w:rsid w:val="00C363E9"/>
    <w:pPr>
      <w:shd w:val="clear" w:color="000000" w:fill="C0C0C0"/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68">
    <w:name w:val="xl68"/>
    <w:basedOn w:val="Normal"/>
    <w:rsid w:val="00C363E9"/>
    <w:pPr>
      <w:shd w:val="clear" w:color="000000" w:fill="50505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69">
    <w:name w:val="xl69"/>
    <w:basedOn w:val="Normal"/>
    <w:rsid w:val="00C363E9"/>
    <w:pPr>
      <w:shd w:val="clear" w:color="000000" w:fill="50505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0">
    <w:name w:val="xl70"/>
    <w:basedOn w:val="Normal"/>
    <w:rsid w:val="00C363E9"/>
    <w:pPr>
      <w:shd w:val="clear" w:color="000000" w:fill="50505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1">
    <w:name w:val="xl71"/>
    <w:basedOn w:val="Normal"/>
    <w:rsid w:val="00C363E9"/>
    <w:pPr>
      <w:shd w:val="clear" w:color="000000" w:fill="00008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2">
    <w:name w:val="xl72"/>
    <w:basedOn w:val="Normal"/>
    <w:rsid w:val="00C363E9"/>
    <w:pPr>
      <w:shd w:val="clear" w:color="000000" w:fill="00008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3">
    <w:name w:val="xl73"/>
    <w:basedOn w:val="Normal"/>
    <w:rsid w:val="00C363E9"/>
    <w:pPr>
      <w:shd w:val="clear" w:color="000000" w:fill="00008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4">
    <w:name w:val="xl74"/>
    <w:basedOn w:val="Normal"/>
    <w:rsid w:val="00C363E9"/>
    <w:pPr>
      <w:shd w:val="clear" w:color="000000" w:fill="3C3C9E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5">
    <w:name w:val="xl75"/>
    <w:basedOn w:val="Normal"/>
    <w:rsid w:val="00C363E9"/>
    <w:pPr>
      <w:shd w:val="clear" w:color="000000" w:fill="3C3C9E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6">
    <w:name w:val="xl76"/>
    <w:basedOn w:val="Normal"/>
    <w:rsid w:val="00C363E9"/>
    <w:pPr>
      <w:shd w:val="clear" w:color="000000" w:fill="3C3C9E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7">
    <w:name w:val="xl77"/>
    <w:basedOn w:val="Normal"/>
    <w:rsid w:val="00C363E9"/>
    <w:pPr>
      <w:shd w:val="clear" w:color="000000" w:fill="5050A8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8">
    <w:name w:val="xl78"/>
    <w:basedOn w:val="Normal"/>
    <w:rsid w:val="00C363E9"/>
    <w:pPr>
      <w:shd w:val="clear" w:color="000000" w:fill="5050A8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9">
    <w:name w:val="xl79"/>
    <w:basedOn w:val="Normal"/>
    <w:rsid w:val="00C363E9"/>
    <w:pPr>
      <w:shd w:val="clear" w:color="000000" w:fill="5050A8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80">
    <w:name w:val="xl80"/>
    <w:basedOn w:val="Normal"/>
    <w:rsid w:val="00C363E9"/>
    <w:pPr>
      <w:shd w:val="clear" w:color="000000" w:fill="6464B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81">
    <w:name w:val="xl81"/>
    <w:basedOn w:val="Normal"/>
    <w:rsid w:val="00C363E9"/>
    <w:pPr>
      <w:shd w:val="clear" w:color="000000" w:fill="6464B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82">
    <w:name w:val="xl82"/>
    <w:basedOn w:val="Normal"/>
    <w:rsid w:val="00C363E9"/>
    <w:pPr>
      <w:shd w:val="clear" w:color="000000" w:fill="6464B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83">
    <w:name w:val="xl83"/>
    <w:basedOn w:val="Normal"/>
    <w:rsid w:val="00C363E9"/>
    <w:pPr>
      <w:shd w:val="clear" w:color="000000" w:fill="FFFF0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84">
    <w:name w:val="xl84"/>
    <w:basedOn w:val="Normal"/>
    <w:rsid w:val="00C363E9"/>
    <w:pPr>
      <w:shd w:val="clear" w:color="000000" w:fill="FFFF0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85">
    <w:name w:val="xl85"/>
    <w:basedOn w:val="Normal"/>
    <w:rsid w:val="00C363E9"/>
    <w:pPr>
      <w:shd w:val="clear" w:color="000000" w:fill="FFFF0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86">
    <w:name w:val="xl86"/>
    <w:basedOn w:val="Normal"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87">
    <w:name w:val="xl87"/>
    <w:basedOn w:val="Normal"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88">
    <w:name w:val="xl88"/>
    <w:basedOn w:val="Normal"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89">
    <w:name w:val="xl89"/>
    <w:basedOn w:val="Normal"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90">
    <w:name w:val="xl90"/>
    <w:basedOn w:val="Normal"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91">
    <w:name w:val="xl91"/>
    <w:basedOn w:val="Normal"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92">
    <w:name w:val="xl92"/>
    <w:basedOn w:val="Normal"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93">
    <w:name w:val="xl93"/>
    <w:basedOn w:val="Normal"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94">
    <w:name w:val="xl94"/>
    <w:basedOn w:val="Normal"/>
    <w:rsid w:val="00C363E9"/>
    <w:pPr>
      <w:shd w:val="clear" w:color="000000" w:fill="6464B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95">
    <w:name w:val="xl95"/>
    <w:basedOn w:val="Normal"/>
    <w:rsid w:val="00C363E9"/>
    <w:pPr>
      <w:shd w:val="clear" w:color="000000" w:fill="14148A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96">
    <w:name w:val="xl96"/>
    <w:basedOn w:val="Normal"/>
    <w:rsid w:val="00C363E9"/>
    <w:pPr>
      <w:shd w:val="clear" w:color="000000" w:fill="14148A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97">
    <w:name w:val="xl97"/>
    <w:basedOn w:val="Normal"/>
    <w:rsid w:val="00C363E9"/>
    <w:pPr>
      <w:shd w:val="clear" w:color="000000" w:fill="14148A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98">
    <w:name w:val="xl98"/>
    <w:basedOn w:val="Normal"/>
    <w:rsid w:val="00C363E9"/>
    <w:pPr>
      <w:shd w:val="clear" w:color="000000" w:fill="282894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99">
    <w:name w:val="xl99"/>
    <w:basedOn w:val="Normal"/>
    <w:rsid w:val="00C363E9"/>
    <w:pPr>
      <w:shd w:val="clear" w:color="000000" w:fill="282894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100">
    <w:name w:val="xl100"/>
    <w:basedOn w:val="Normal"/>
    <w:rsid w:val="00C363E9"/>
    <w:pPr>
      <w:shd w:val="clear" w:color="000000" w:fill="282894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101">
    <w:name w:val="xl101"/>
    <w:basedOn w:val="Normal"/>
    <w:rsid w:val="00C363E9"/>
    <w:pPr>
      <w:shd w:val="clear" w:color="000000" w:fill="A0D0A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02">
    <w:name w:val="xl102"/>
    <w:basedOn w:val="Normal"/>
    <w:rsid w:val="00C363E9"/>
    <w:pPr>
      <w:shd w:val="clear" w:color="000000" w:fill="A0D0A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03">
    <w:name w:val="xl103"/>
    <w:basedOn w:val="Normal"/>
    <w:rsid w:val="00C363E9"/>
    <w:pPr>
      <w:shd w:val="clear" w:color="000000" w:fill="A0D0A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04">
    <w:name w:val="xl104"/>
    <w:basedOn w:val="Normal"/>
    <w:rsid w:val="00C363E9"/>
    <w:pPr>
      <w:shd w:val="clear" w:color="000000" w:fill="3C3C9E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105">
    <w:name w:val="xl105"/>
    <w:basedOn w:val="Normal"/>
    <w:rsid w:val="00C363E9"/>
    <w:pPr>
      <w:shd w:val="clear" w:color="000000" w:fill="FFFF0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06">
    <w:name w:val="xl106"/>
    <w:basedOn w:val="Normal"/>
    <w:rsid w:val="00C363E9"/>
    <w:pPr>
      <w:shd w:val="clear" w:color="000000" w:fill="FFFF0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07">
    <w:name w:val="xl107"/>
    <w:basedOn w:val="Normal"/>
    <w:rsid w:val="00C363E9"/>
    <w:pPr>
      <w:shd w:val="clear" w:color="000000" w:fill="282894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108">
    <w:name w:val="xl108"/>
    <w:basedOn w:val="Normal"/>
    <w:rsid w:val="00C363E9"/>
    <w:pPr>
      <w:shd w:val="clear" w:color="000000" w:fill="5050A8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109">
    <w:name w:val="xl109"/>
    <w:basedOn w:val="Normal"/>
    <w:rsid w:val="00C363E9"/>
    <w:pPr>
      <w:shd w:val="clear" w:color="000000" w:fill="A0D0A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10">
    <w:name w:val="xl110"/>
    <w:basedOn w:val="Normal"/>
    <w:rsid w:val="00C363E9"/>
    <w:pPr>
      <w:shd w:val="clear" w:color="000000" w:fill="00008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character" w:customStyle="1" w:styleId="Naslov5Char1">
    <w:name w:val="Naslov 5 Char1"/>
    <w:basedOn w:val="Zadanifontodlomka"/>
    <w:uiPriority w:val="9"/>
    <w:semiHidden/>
    <w:rsid w:val="00C363E9"/>
    <w:rPr>
      <w:rFonts w:asciiTheme="majorHAnsi" w:eastAsiaTheme="majorEastAsia" w:hAnsiTheme="majorHAnsi" w:cstheme="majorBidi"/>
      <w:color w:val="365F91" w:themeColor="accent1" w:themeShade="BF"/>
    </w:rPr>
  </w:style>
  <w:style w:type="table" w:customStyle="1" w:styleId="TableGrid">
    <w:name w:val="TableGrid"/>
    <w:rsid w:val="00C363E9"/>
    <w:rPr>
      <w:rFonts w:eastAsiaTheme="minorEastAsia"/>
      <w:lang w:eastAsia="hr-HR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msonormal0">
    <w:name w:val="msonormal"/>
    <w:basedOn w:val="Normal"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table" w:customStyle="1" w:styleId="Reetkatablice1">
    <w:name w:val="Rešetka tablice1"/>
    <w:basedOn w:val="Obinatablica"/>
    <w:next w:val="Reetkatablice"/>
    <w:uiPriority w:val="39"/>
    <w:rsid w:val="00C363E9"/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M1">
    <w:name w:val="CM1"/>
    <w:basedOn w:val="Normal"/>
    <w:next w:val="Normal"/>
    <w:uiPriority w:val="99"/>
    <w:rsid w:val="00C363E9"/>
    <w:pPr>
      <w:widowControl w:val="0"/>
      <w:autoSpaceDE w:val="0"/>
      <w:autoSpaceDN w:val="0"/>
      <w:adjustRightInd w:val="0"/>
      <w:spacing w:line="253" w:lineRule="atLeast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customStyle="1" w:styleId="font8">
    <w:name w:val="font_8"/>
    <w:basedOn w:val="Normal"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character" w:customStyle="1" w:styleId="wixui-rich-texttext">
    <w:name w:val="wixui-rich-text__text"/>
    <w:basedOn w:val="Zadanifontodlomka"/>
    <w:rsid w:val="00C363E9"/>
  </w:style>
  <w:style w:type="character" w:customStyle="1" w:styleId="apple-converted-space">
    <w:name w:val="apple-converted-space"/>
    <w:basedOn w:val="Zadanifontodlomka"/>
    <w:rsid w:val="00C363E9"/>
  </w:style>
  <w:style w:type="character" w:customStyle="1" w:styleId="Tijeloteksta3Char1">
    <w:name w:val="Tijelo teksta 3 Char1"/>
    <w:basedOn w:val="Zadanifontodlomka"/>
    <w:uiPriority w:val="99"/>
    <w:semiHidden/>
    <w:rsid w:val="00C363E9"/>
    <w:rPr>
      <w:rFonts w:ascii="Arial Unicode MS" w:eastAsia="Calibri" w:hAnsi="Arial Unicode MS" w:cs="Arial Unicode MS"/>
      <w:color w:val="000000"/>
      <w:sz w:val="16"/>
      <w:szCs w:val="16"/>
      <w:lang w:eastAsia="hr-HR"/>
    </w:rPr>
  </w:style>
  <w:style w:type="character" w:customStyle="1" w:styleId="ObinitekstChar1">
    <w:name w:val="Obični tekst Char1"/>
    <w:basedOn w:val="Zadanifontodlomka"/>
    <w:uiPriority w:val="99"/>
    <w:semiHidden/>
    <w:rsid w:val="00C363E9"/>
    <w:rPr>
      <w:rFonts w:ascii="Consolas" w:eastAsia="Arial Unicode MS" w:hAnsi="Consolas" w:cs="Times New Roman"/>
      <w:kern w:val="2"/>
      <w:sz w:val="21"/>
      <w:szCs w:val="21"/>
      <w:lang w:eastAsia="hr-HR"/>
    </w:rPr>
  </w:style>
  <w:style w:type="character" w:customStyle="1" w:styleId="TekstbaloniaChar1">
    <w:name w:val="Tekst balončića Char1"/>
    <w:basedOn w:val="Zadanifontodlomka"/>
    <w:uiPriority w:val="99"/>
    <w:semiHidden/>
    <w:rsid w:val="00C363E9"/>
    <w:rPr>
      <w:rFonts w:ascii="Segoe UI" w:eastAsia="Arial Unicode MS" w:hAnsi="Segoe UI" w:cs="Segoe UI"/>
      <w:kern w:val="2"/>
      <w:sz w:val="18"/>
      <w:szCs w:val="18"/>
      <w:lang w:eastAsia="hr-HR"/>
    </w:rPr>
  </w:style>
  <w:style w:type="paragraph" w:customStyle="1" w:styleId="Tijeloteksta7">
    <w:name w:val="Tijelo teksta7"/>
    <w:basedOn w:val="Normal"/>
    <w:rsid w:val="00C363E9"/>
    <w:pPr>
      <w:shd w:val="clear" w:color="auto" w:fill="FFFFFF"/>
      <w:spacing w:line="248" w:lineRule="exact"/>
      <w:ind w:hanging="720"/>
      <w:jc w:val="center"/>
    </w:pPr>
    <w:rPr>
      <w:rFonts w:ascii="Times New Roman" w:eastAsia="Times New Roman" w:hAnsi="Times New Roman" w:cs="Times New Roman"/>
      <w:noProof w:val="0"/>
      <w:sz w:val="20"/>
      <w:szCs w:val="20"/>
    </w:rPr>
  </w:style>
  <w:style w:type="character" w:customStyle="1" w:styleId="Heading5">
    <w:name w:val="Heading #5_"/>
    <w:basedOn w:val="Zadanifontodlomka"/>
    <w:link w:val="Heading50"/>
    <w:rsid w:val="00C363E9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paragraph" w:customStyle="1" w:styleId="Heading50">
    <w:name w:val="Heading #5"/>
    <w:basedOn w:val="Normal"/>
    <w:link w:val="Heading5"/>
    <w:rsid w:val="00C363E9"/>
    <w:pPr>
      <w:shd w:val="clear" w:color="auto" w:fill="FFFFFF"/>
      <w:spacing w:before="60" w:after="480" w:line="0" w:lineRule="atLeast"/>
      <w:ind w:hanging="1140"/>
      <w:outlineLvl w:val="4"/>
    </w:pPr>
    <w:rPr>
      <w:rFonts w:ascii="Times New Roman" w:eastAsia="Times New Roman" w:hAnsi="Times New Roman" w:cs="Times New Roman"/>
      <w:noProof w:val="0"/>
      <w:sz w:val="20"/>
      <w:szCs w:val="20"/>
    </w:rPr>
  </w:style>
  <w:style w:type="character" w:customStyle="1" w:styleId="Heading42">
    <w:name w:val="Heading #4 (2)_"/>
    <w:basedOn w:val="Zadanifontodlomka"/>
    <w:link w:val="Heading420"/>
    <w:rsid w:val="00C363E9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paragraph" w:customStyle="1" w:styleId="Heading420">
    <w:name w:val="Heading #4 (2)"/>
    <w:basedOn w:val="Normal"/>
    <w:link w:val="Heading42"/>
    <w:rsid w:val="00C363E9"/>
    <w:pPr>
      <w:shd w:val="clear" w:color="auto" w:fill="FFFFFF"/>
      <w:spacing w:before="480" w:after="240" w:line="0" w:lineRule="atLeast"/>
      <w:jc w:val="center"/>
      <w:outlineLvl w:val="3"/>
    </w:pPr>
    <w:rPr>
      <w:rFonts w:ascii="Times New Roman" w:eastAsia="Times New Roman" w:hAnsi="Times New Roman" w:cs="Times New Roman"/>
      <w:noProof w:val="0"/>
      <w:sz w:val="20"/>
      <w:szCs w:val="20"/>
    </w:rPr>
  </w:style>
  <w:style w:type="character" w:customStyle="1" w:styleId="Heading40">
    <w:name w:val="Heading #4_"/>
    <w:basedOn w:val="Zadanifontodlomka"/>
    <w:rsid w:val="00C363E9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Bodytext30">
    <w:name w:val="Body text (3)_"/>
    <w:basedOn w:val="Zadanifontodlomka"/>
    <w:rsid w:val="00C363E9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Bodytext4">
    <w:name w:val="Body text (4)_"/>
    <w:basedOn w:val="Zadanifontodlomka"/>
    <w:link w:val="Bodytext40"/>
    <w:rsid w:val="00C363E9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Bodytext40">
    <w:name w:val="Body text (4)"/>
    <w:basedOn w:val="Normal"/>
    <w:link w:val="Bodytext4"/>
    <w:rsid w:val="00C363E9"/>
    <w:pPr>
      <w:shd w:val="clear" w:color="auto" w:fill="FFFFFF"/>
      <w:spacing w:before="240" w:line="277" w:lineRule="exact"/>
      <w:jc w:val="center"/>
    </w:pPr>
    <w:rPr>
      <w:rFonts w:ascii="Times New Roman" w:eastAsia="Times New Roman" w:hAnsi="Times New Roman" w:cs="Times New Roman"/>
      <w:noProof w:val="0"/>
      <w:sz w:val="23"/>
      <w:szCs w:val="23"/>
    </w:rPr>
  </w:style>
  <w:style w:type="character" w:customStyle="1" w:styleId="Bodytext5">
    <w:name w:val="Body text (5)_"/>
    <w:basedOn w:val="Zadanifontodlomka"/>
    <w:link w:val="Bodytext50"/>
    <w:rsid w:val="00C363E9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paragraph" w:customStyle="1" w:styleId="Bodytext50">
    <w:name w:val="Body text (5)"/>
    <w:basedOn w:val="Normal"/>
    <w:link w:val="Bodytext5"/>
    <w:rsid w:val="00C363E9"/>
    <w:pPr>
      <w:shd w:val="clear" w:color="auto" w:fill="FFFFFF"/>
      <w:spacing w:before="540" w:after="540" w:line="0" w:lineRule="atLeast"/>
      <w:ind w:hanging="340"/>
      <w:jc w:val="both"/>
    </w:pPr>
    <w:rPr>
      <w:rFonts w:ascii="Times New Roman" w:eastAsia="Times New Roman" w:hAnsi="Times New Roman" w:cs="Times New Roman"/>
      <w:noProof w:val="0"/>
      <w:sz w:val="20"/>
      <w:szCs w:val="20"/>
    </w:rPr>
  </w:style>
  <w:style w:type="character" w:customStyle="1" w:styleId="Bodytext6">
    <w:name w:val="Body text (6)_"/>
    <w:basedOn w:val="Zadanifontodlomka"/>
    <w:link w:val="Bodytext60"/>
    <w:rsid w:val="00C363E9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Bodytext60">
    <w:name w:val="Body text (6)"/>
    <w:basedOn w:val="Normal"/>
    <w:link w:val="Bodytext6"/>
    <w:rsid w:val="00C363E9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noProof w:val="0"/>
      <w:sz w:val="23"/>
      <w:szCs w:val="23"/>
    </w:rPr>
  </w:style>
  <w:style w:type="paragraph" w:styleId="TOCNaslov">
    <w:name w:val="TOC Heading"/>
    <w:basedOn w:val="Naslov1"/>
    <w:next w:val="Normal"/>
    <w:uiPriority w:val="39"/>
    <w:unhideWhenUsed/>
    <w:qFormat/>
    <w:rsid w:val="00C363E9"/>
    <w:pPr>
      <w:keepLines/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b/>
      <w:bCs/>
      <w:i w:val="0"/>
      <w:color w:val="365F91" w:themeColor="accent1" w:themeShade="BF"/>
      <w:sz w:val="28"/>
      <w:szCs w:val="28"/>
      <w:lang w:val="hr-HR"/>
    </w:rPr>
  </w:style>
  <w:style w:type="paragraph" w:styleId="Sadraj2">
    <w:name w:val="toc 2"/>
    <w:basedOn w:val="Normal"/>
    <w:next w:val="Normal"/>
    <w:autoRedefine/>
    <w:uiPriority w:val="99"/>
    <w:unhideWhenUsed/>
    <w:qFormat/>
    <w:rsid w:val="00C363E9"/>
    <w:pPr>
      <w:spacing w:after="100"/>
      <w:ind w:left="240"/>
    </w:pPr>
    <w:rPr>
      <w:rFonts w:ascii="HRAvantgard" w:eastAsia="Times New Roman" w:hAnsi="HRAvantgard" w:cs="Times New Roman"/>
      <w:noProof w:val="0"/>
      <w:sz w:val="24"/>
      <w:szCs w:val="20"/>
      <w:lang w:val="en-US" w:eastAsia="hr-HR"/>
    </w:rPr>
  </w:style>
  <w:style w:type="paragraph" w:styleId="Sadraj1">
    <w:name w:val="toc 1"/>
    <w:basedOn w:val="Normal"/>
    <w:next w:val="Normal"/>
    <w:autoRedefine/>
    <w:uiPriority w:val="99"/>
    <w:unhideWhenUsed/>
    <w:qFormat/>
    <w:rsid w:val="00C363E9"/>
    <w:pPr>
      <w:spacing w:after="100"/>
    </w:pPr>
    <w:rPr>
      <w:rFonts w:ascii="HRAvantgard" w:eastAsia="Times New Roman" w:hAnsi="HRAvantgard" w:cs="Times New Roman"/>
      <w:noProof w:val="0"/>
      <w:sz w:val="24"/>
      <w:szCs w:val="20"/>
      <w:lang w:val="en-US" w:eastAsia="hr-HR"/>
    </w:rPr>
  </w:style>
  <w:style w:type="paragraph" w:styleId="Sadraj3">
    <w:name w:val="toc 3"/>
    <w:basedOn w:val="Normal"/>
    <w:next w:val="Normal"/>
    <w:autoRedefine/>
    <w:uiPriority w:val="99"/>
    <w:unhideWhenUsed/>
    <w:qFormat/>
    <w:rsid w:val="00C363E9"/>
    <w:pPr>
      <w:spacing w:after="100"/>
      <w:ind w:left="480"/>
    </w:pPr>
    <w:rPr>
      <w:rFonts w:ascii="HRAvantgard" w:eastAsia="Times New Roman" w:hAnsi="HRAvantgard" w:cs="Times New Roman"/>
      <w:noProof w:val="0"/>
      <w:sz w:val="24"/>
      <w:szCs w:val="20"/>
      <w:lang w:val="en-US" w:eastAsia="hr-HR"/>
    </w:rPr>
  </w:style>
  <w:style w:type="paragraph" w:customStyle="1" w:styleId="Bezproreda1">
    <w:name w:val="Bez proreda1"/>
    <w:uiPriority w:val="99"/>
    <w:qFormat/>
    <w:rsid w:val="00C363E9"/>
    <w:pPr>
      <w:widowControl w:val="0"/>
      <w:autoSpaceDE w:val="0"/>
      <w:autoSpaceDN w:val="0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Headerorfooter">
    <w:name w:val="Header or footer_"/>
    <w:basedOn w:val="Zadanifontodlomka"/>
    <w:link w:val="Headerorfooter0"/>
    <w:rsid w:val="00C363E9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paragraph" w:customStyle="1" w:styleId="Headerorfooter0">
    <w:name w:val="Header or footer"/>
    <w:basedOn w:val="Normal"/>
    <w:link w:val="Headerorfooter"/>
    <w:rsid w:val="00C363E9"/>
    <w:pPr>
      <w:shd w:val="clear" w:color="auto" w:fill="FFFFFF"/>
    </w:pPr>
    <w:rPr>
      <w:rFonts w:ascii="Times New Roman" w:eastAsia="Times New Roman" w:hAnsi="Times New Roman" w:cs="Times New Roman"/>
      <w:noProof w:val="0"/>
      <w:sz w:val="20"/>
      <w:szCs w:val="20"/>
    </w:rPr>
  </w:style>
  <w:style w:type="character" w:customStyle="1" w:styleId="Heading1125pt">
    <w:name w:val="Heading #1 + 12;5 pt"/>
    <w:basedOn w:val="Heading1"/>
    <w:rsid w:val="00C363E9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character" w:customStyle="1" w:styleId="Heading114pt">
    <w:name w:val="Heading #1 + 14 pt"/>
    <w:basedOn w:val="Heading1"/>
    <w:rsid w:val="00C363E9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character" w:customStyle="1" w:styleId="Heading2">
    <w:name w:val="Heading #2_"/>
    <w:basedOn w:val="Zadanifontodlomka"/>
    <w:link w:val="Heading20"/>
    <w:rsid w:val="00C363E9"/>
    <w:rPr>
      <w:sz w:val="25"/>
      <w:szCs w:val="25"/>
      <w:shd w:val="clear" w:color="auto" w:fill="FFFFFF"/>
    </w:rPr>
  </w:style>
  <w:style w:type="paragraph" w:customStyle="1" w:styleId="Heading20">
    <w:name w:val="Heading #2"/>
    <w:basedOn w:val="Normal"/>
    <w:link w:val="Heading2"/>
    <w:rsid w:val="00C363E9"/>
    <w:pPr>
      <w:shd w:val="clear" w:color="auto" w:fill="FFFFFF"/>
      <w:spacing w:before="960" w:after="180" w:line="0" w:lineRule="atLeast"/>
      <w:jc w:val="both"/>
      <w:outlineLvl w:val="1"/>
    </w:pPr>
    <w:rPr>
      <w:noProof w:val="0"/>
      <w:sz w:val="25"/>
      <w:szCs w:val="25"/>
    </w:rPr>
  </w:style>
  <w:style w:type="character" w:customStyle="1" w:styleId="Bodytext2105ptBold">
    <w:name w:val="Body text (2) + 10;5 pt;Bold"/>
    <w:basedOn w:val="Bodytext2"/>
    <w:rsid w:val="00C363E9"/>
    <w:rPr>
      <w:rFonts w:ascii="Arial" w:eastAsia="Arial" w:hAnsi="Arial" w:cs="Arial"/>
      <w:b/>
      <w:bCs/>
      <w:sz w:val="21"/>
      <w:szCs w:val="21"/>
      <w:shd w:val="clear" w:color="auto" w:fill="FFFFFF"/>
    </w:rPr>
  </w:style>
  <w:style w:type="character" w:customStyle="1" w:styleId="Heading3">
    <w:name w:val="Heading #3_"/>
    <w:basedOn w:val="Zadanifontodlomka"/>
    <w:link w:val="Heading30"/>
    <w:rsid w:val="00C363E9"/>
    <w:rPr>
      <w:sz w:val="21"/>
      <w:szCs w:val="21"/>
      <w:shd w:val="clear" w:color="auto" w:fill="FFFFFF"/>
    </w:rPr>
  </w:style>
  <w:style w:type="paragraph" w:customStyle="1" w:styleId="Heading30">
    <w:name w:val="Heading #3"/>
    <w:basedOn w:val="Normal"/>
    <w:link w:val="Heading3"/>
    <w:rsid w:val="00C363E9"/>
    <w:pPr>
      <w:shd w:val="clear" w:color="auto" w:fill="FFFFFF"/>
      <w:spacing w:after="240" w:line="0" w:lineRule="atLeast"/>
      <w:ind w:hanging="600"/>
      <w:jc w:val="both"/>
      <w:outlineLvl w:val="2"/>
    </w:pPr>
    <w:rPr>
      <w:noProof w:val="0"/>
      <w:sz w:val="21"/>
      <w:szCs w:val="21"/>
    </w:rPr>
  </w:style>
  <w:style w:type="character" w:customStyle="1" w:styleId="BodytextBold">
    <w:name w:val="Body text + Bold"/>
    <w:basedOn w:val="Bodytext"/>
    <w:rsid w:val="00C363E9"/>
    <w:rPr>
      <w:rFonts w:ascii="Times New Roman" w:eastAsia="Times New Roman" w:hAnsi="Times New Roman" w:cs="Times New Roman"/>
      <w:b/>
      <w:bCs/>
      <w:spacing w:val="10"/>
      <w:sz w:val="19"/>
      <w:szCs w:val="19"/>
      <w:shd w:val="clear" w:color="auto" w:fill="FFFFFF"/>
    </w:rPr>
  </w:style>
  <w:style w:type="character" w:customStyle="1" w:styleId="BodytextBoldSpacing0pt">
    <w:name w:val="Body text + Bold;Spacing 0 pt"/>
    <w:basedOn w:val="Bodytext"/>
    <w:rsid w:val="00C363E9"/>
    <w:rPr>
      <w:rFonts w:ascii="Times New Roman" w:eastAsia="Times New Roman" w:hAnsi="Times New Roman" w:cs="Times New Roman"/>
      <w:b/>
      <w:bCs/>
      <w:spacing w:val="0"/>
      <w:sz w:val="19"/>
      <w:szCs w:val="19"/>
      <w:shd w:val="clear" w:color="auto" w:fill="FFFFFF"/>
    </w:rPr>
  </w:style>
  <w:style w:type="character" w:customStyle="1" w:styleId="Heading395ptNotBold">
    <w:name w:val="Heading #3 + 9;5 pt;Not Bold"/>
    <w:basedOn w:val="Heading3"/>
    <w:rsid w:val="00C363E9"/>
    <w:rPr>
      <w:b/>
      <w:bCs/>
      <w:sz w:val="19"/>
      <w:szCs w:val="19"/>
      <w:shd w:val="clear" w:color="auto" w:fill="FFFFFF"/>
    </w:rPr>
  </w:style>
  <w:style w:type="character" w:customStyle="1" w:styleId="Bodytext2ItalicSpacing0pt">
    <w:name w:val="Body text (2) + Italic;Spacing 0 pt"/>
    <w:basedOn w:val="Bodytext2"/>
    <w:rsid w:val="00C363E9"/>
    <w:rPr>
      <w:rFonts w:ascii="Arial" w:eastAsia="Arial" w:hAnsi="Arial" w:cs="Arial"/>
      <w:i/>
      <w:iCs/>
      <w:spacing w:val="10"/>
      <w:sz w:val="19"/>
      <w:szCs w:val="19"/>
      <w:shd w:val="clear" w:color="auto" w:fill="FFFFFF"/>
    </w:rPr>
  </w:style>
  <w:style w:type="character" w:customStyle="1" w:styleId="BodytextNotItalicSpacing0pt">
    <w:name w:val="Body text + Not Italic;Spacing 0 pt"/>
    <w:basedOn w:val="Bodytext"/>
    <w:rsid w:val="00C363E9"/>
    <w:rPr>
      <w:rFonts w:ascii="Times New Roman" w:eastAsia="Times New Roman" w:hAnsi="Times New Roman" w:cs="Times New Roman"/>
      <w:i/>
      <w:iCs/>
      <w:spacing w:val="0"/>
      <w:sz w:val="19"/>
      <w:szCs w:val="19"/>
      <w:shd w:val="clear" w:color="auto" w:fill="FFFFFF"/>
    </w:rPr>
  </w:style>
  <w:style w:type="character" w:customStyle="1" w:styleId="Bodytext2BoldItalicSpacing0pt">
    <w:name w:val="Body text (2) + Bold;Italic;Spacing 0 pt"/>
    <w:basedOn w:val="Bodytext2"/>
    <w:rsid w:val="00C363E9"/>
    <w:rPr>
      <w:rFonts w:ascii="Arial" w:eastAsia="Arial" w:hAnsi="Arial" w:cs="Arial"/>
      <w:b/>
      <w:bCs/>
      <w:i/>
      <w:iCs/>
      <w:spacing w:val="10"/>
      <w:sz w:val="19"/>
      <w:szCs w:val="19"/>
      <w:shd w:val="clear" w:color="auto" w:fill="FFFFFF"/>
    </w:rPr>
  </w:style>
  <w:style w:type="character" w:customStyle="1" w:styleId="Bodytext4Spacing4pt">
    <w:name w:val="Body text (4) + Spacing 4 pt"/>
    <w:basedOn w:val="Bodytext4"/>
    <w:rsid w:val="00C363E9"/>
    <w:rPr>
      <w:rFonts w:ascii="Times New Roman" w:eastAsia="Times New Roman" w:hAnsi="Times New Roman" w:cs="Times New Roman"/>
      <w:spacing w:val="80"/>
      <w:sz w:val="10"/>
      <w:szCs w:val="10"/>
      <w:shd w:val="clear" w:color="auto" w:fill="FFFFFF"/>
    </w:rPr>
  </w:style>
  <w:style w:type="character" w:customStyle="1" w:styleId="Heading4NotBoldNotItalicSpacing0pt">
    <w:name w:val="Heading #4 + Not Bold;Not Italic;Spacing 0 pt"/>
    <w:basedOn w:val="Heading40"/>
    <w:rsid w:val="00C363E9"/>
    <w:rPr>
      <w:rFonts w:ascii="Times New Roman" w:eastAsia="Times New Roman" w:hAnsi="Times New Roman" w:cs="Times New Roman"/>
      <w:b/>
      <w:bCs/>
      <w:i/>
      <w:iCs/>
      <w:spacing w:val="0"/>
      <w:sz w:val="19"/>
      <w:szCs w:val="19"/>
      <w:shd w:val="clear" w:color="auto" w:fill="FFFFFF"/>
    </w:rPr>
  </w:style>
  <w:style w:type="character" w:customStyle="1" w:styleId="Heading4Spacing0pt">
    <w:name w:val="Heading #4 + Spacing 0 pt"/>
    <w:basedOn w:val="Heading40"/>
    <w:rsid w:val="00C363E9"/>
    <w:rPr>
      <w:rFonts w:ascii="Times New Roman" w:eastAsia="Times New Roman" w:hAnsi="Times New Roman" w:cs="Times New Roman"/>
      <w:spacing w:val="0"/>
      <w:sz w:val="19"/>
      <w:szCs w:val="19"/>
      <w:shd w:val="clear" w:color="auto" w:fill="FFFFFF"/>
    </w:rPr>
  </w:style>
  <w:style w:type="character" w:customStyle="1" w:styleId="BodytextSpacing2pt">
    <w:name w:val="Body text + Spacing 2 pt"/>
    <w:basedOn w:val="Bodytext"/>
    <w:rsid w:val="00C363E9"/>
    <w:rPr>
      <w:rFonts w:ascii="Times New Roman" w:eastAsia="Times New Roman" w:hAnsi="Times New Roman" w:cs="Times New Roman"/>
      <w:spacing w:val="40"/>
      <w:sz w:val="19"/>
      <w:szCs w:val="19"/>
      <w:shd w:val="clear" w:color="auto" w:fill="FFFFFF"/>
    </w:rPr>
  </w:style>
  <w:style w:type="character" w:customStyle="1" w:styleId="Bodytext6NotBoldNotItalicSpacing0pt">
    <w:name w:val="Body text (6) + Not Bold;Not Italic;Spacing 0 pt"/>
    <w:basedOn w:val="Bodytext6"/>
    <w:rsid w:val="00C363E9"/>
    <w:rPr>
      <w:rFonts w:ascii="Times New Roman" w:eastAsia="Times New Roman" w:hAnsi="Times New Roman" w:cs="Times New Roman"/>
      <w:b/>
      <w:bCs/>
      <w:i/>
      <w:iCs/>
      <w:spacing w:val="0"/>
      <w:sz w:val="19"/>
      <w:szCs w:val="19"/>
      <w:shd w:val="clear" w:color="auto" w:fill="FFFFFF"/>
    </w:rPr>
  </w:style>
  <w:style w:type="character" w:customStyle="1" w:styleId="Bodytext6Spacing0pt">
    <w:name w:val="Body text (6) + Spacing 0 pt"/>
    <w:basedOn w:val="Bodytext6"/>
    <w:rsid w:val="00C363E9"/>
    <w:rPr>
      <w:rFonts w:ascii="Times New Roman" w:eastAsia="Times New Roman" w:hAnsi="Times New Roman" w:cs="Times New Roman"/>
      <w:spacing w:val="0"/>
      <w:sz w:val="19"/>
      <w:szCs w:val="19"/>
      <w:shd w:val="clear" w:color="auto" w:fill="FFFFFF"/>
    </w:rPr>
  </w:style>
  <w:style w:type="character" w:customStyle="1" w:styleId="Bodytext2BoldItalic">
    <w:name w:val="Body text (2) + Bold;Italic"/>
    <w:basedOn w:val="Bodytext2"/>
    <w:rsid w:val="00C363E9"/>
    <w:rPr>
      <w:rFonts w:ascii="Arial" w:eastAsia="Arial" w:hAnsi="Arial" w:cs="Arial"/>
      <w:b/>
      <w:bCs/>
      <w:i/>
      <w:iCs/>
      <w:sz w:val="19"/>
      <w:szCs w:val="19"/>
      <w:shd w:val="clear" w:color="auto" w:fill="FFFFFF"/>
    </w:rPr>
  </w:style>
  <w:style w:type="character" w:customStyle="1" w:styleId="Heading32">
    <w:name w:val="Heading #3 (2)_"/>
    <w:basedOn w:val="Zadanifontodlomka"/>
    <w:link w:val="Heading320"/>
    <w:rsid w:val="00C363E9"/>
    <w:rPr>
      <w:spacing w:val="10"/>
      <w:sz w:val="19"/>
      <w:szCs w:val="19"/>
      <w:shd w:val="clear" w:color="auto" w:fill="FFFFFF"/>
    </w:rPr>
  </w:style>
  <w:style w:type="paragraph" w:customStyle="1" w:styleId="Heading320">
    <w:name w:val="Heading #3 (2)"/>
    <w:basedOn w:val="Normal"/>
    <w:link w:val="Heading32"/>
    <w:rsid w:val="00C363E9"/>
    <w:pPr>
      <w:shd w:val="clear" w:color="auto" w:fill="FFFFFF"/>
      <w:spacing w:before="60" w:after="60" w:line="0" w:lineRule="atLeast"/>
      <w:jc w:val="both"/>
      <w:outlineLvl w:val="2"/>
    </w:pPr>
    <w:rPr>
      <w:noProof w:val="0"/>
      <w:spacing w:val="10"/>
      <w:sz w:val="19"/>
      <w:szCs w:val="19"/>
    </w:rPr>
  </w:style>
  <w:style w:type="character" w:customStyle="1" w:styleId="Bodytext2ItalicSpacing2pt">
    <w:name w:val="Body text (2) + Italic;Spacing 2 pt"/>
    <w:basedOn w:val="Bodytext2"/>
    <w:rsid w:val="00C363E9"/>
    <w:rPr>
      <w:rFonts w:ascii="Arial" w:eastAsia="Arial" w:hAnsi="Arial" w:cs="Arial"/>
      <w:i/>
      <w:iCs/>
      <w:spacing w:val="40"/>
      <w:sz w:val="19"/>
      <w:szCs w:val="19"/>
      <w:shd w:val="clear" w:color="auto" w:fill="FFFFFF"/>
    </w:rPr>
  </w:style>
  <w:style w:type="character" w:customStyle="1" w:styleId="Bodytext245ptItalic">
    <w:name w:val="Body text (2) + 4;5 pt;Italic"/>
    <w:basedOn w:val="Bodytext2"/>
    <w:rsid w:val="00C363E9"/>
    <w:rPr>
      <w:rFonts w:ascii="Arial" w:eastAsia="Arial" w:hAnsi="Arial" w:cs="Arial"/>
      <w:i/>
      <w:iCs/>
      <w:sz w:val="9"/>
      <w:szCs w:val="9"/>
      <w:shd w:val="clear" w:color="auto" w:fill="FFFFFF"/>
    </w:rPr>
  </w:style>
  <w:style w:type="character" w:customStyle="1" w:styleId="Bodytext45ptSpacing0pt">
    <w:name w:val="Body text + 4;5 pt;Spacing 0 pt"/>
    <w:basedOn w:val="Bodytext"/>
    <w:rsid w:val="00C363E9"/>
    <w:rPr>
      <w:rFonts w:ascii="Times New Roman" w:eastAsia="Times New Roman" w:hAnsi="Times New Roman" w:cs="Times New Roman"/>
      <w:spacing w:val="0"/>
      <w:sz w:val="9"/>
      <w:szCs w:val="9"/>
      <w:shd w:val="clear" w:color="auto" w:fill="FFFFFF"/>
    </w:rPr>
  </w:style>
  <w:style w:type="character" w:customStyle="1" w:styleId="TekstfusnoteChar">
    <w:name w:val="Tekst fusnote Char"/>
    <w:basedOn w:val="Zadanifontodlomka"/>
    <w:link w:val="Tekstfusnote"/>
    <w:uiPriority w:val="99"/>
    <w:semiHidden/>
    <w:rsid w:val="00C363E9"/>
    <w:rPr>
      <w:rFonts w:ascii="Arial" w:eastAsia="Times New Roman" w:hAnsi="Arial" w:cs="Times New Roman"/>
      <w:sz w:val="20"/>
      <w:szCs w:val="20"/>
      <w:lang w:val="en-GB"/>
    </w:rPr>
  </w:style>
  <w:style w:type="paragraph" w:styleId="Tekstfusnote">
    <w:name w:val="footnote text"/>
    <w:basedOn w:val="Normal"/>
    <w:link w:val="TekstfusnoteChar"/>
    <w:uiPriority w:val="99"/>
    <w:semiHidden/>
    <w:rsid w:val="00C363E9"/>
    <w:pPr>
      <w:tabs>
        <w:tab w:val="left" w:pos="567"/>
      </w:tabs>
      <w:jc w:val="both"/>
    </w:pPr>
    <w:rPr>
      <w:rFonts w:ascii="Arial" w:eastAsia="Times New Roman" w:hAnsi="Arial" w:cs="Times New Roman"/>
      <w:noProof w:val="0"/>
      <w:sz w:val="20"/>
      <w:szCs w:val="20"/>
      <w:lang w:val="en-GB"/>
    </w:rPr>
  </w:style>
  <w:style w:type="character" w:customStyle="1" w:styleId="TekstfusnoteChar1">
    <w:name w:val="Tekst fusnote Char1"/>
    <w:basedOn w:val="Zadanifontodlomka"/>
    <w:uiPriority w:val="99"/>
    <w:semiHidden/>
    <w:rsid w:val="00C363E9"/>
    <w:rPr>
      <w:noProof/>
      <w:sz w:val="20"/>
      <w:szCs w:val="20"/>
    </w:rPr>
  </w:style>
  <w:style w:type="paragraph" w:customStyle="1" w:styleId="Istalic">
    <w:name w:val="Istalic"/>
    <w:basedOn w:val="Normal"/>
    <w:link w:val="IstalicChar"/>
    <w:rsid w:val="00C363E9"/>
    <w:pPr>
      <w:spacing w:before="200"/>
      <w:ind w:left="142"/>
      <w:jc w:val="both"/>
    </w:pPr>
    <w:rPr>
      <w:rFonts w:ascii="Arial" w:eastAsia="Times New Roman" w:hAnsi="Arial" w:cs="Times New Roman"/>
      <w:i/>
      <w:noProof w:val="0"/>
    </w:rPr>
  </w:style>
  <w:style w:type="character" w:customStyle="1" w:styleId="IstalicChar">
    <w:name w:val="Istalic Char"/>
    <w:link w:val="Istalic"/>
    <w:rsid w:val="00C363E9"/>
    <w:rPr>
      <w:rFonts w:ascii="Arial" w:eastAsia="Times New Roman" w:hAnsi="Arial" w:cs="Times New Roman"/>
      <w:i/>
    </w:rPr>
  </w:style>
  <w:style w:type="paragraph" w:customStyle="1" w:styleId="StyleBodyText3TimesNewRoman11ptBrightGreenCharChar">
    <w:name w:val="Style Body Text 3 + Times New Roman 11 pt Bright Green Char Char"/>
    <w:basedOn w:val="Tijeloteksta3"/>
    <w:link w:val="StyleBodyText3TimesNewRoman11ptBrightGreenCharCharChar"/>
    <w:rsid w:val="00C363E9"/>
    <w:pPr>
      <w:spacing w:before="48" w:after="0"/>
      <w:jc w:val="center"/>
    </w:pPr>
    <w:rPr>
      <w:rFonts w:ascii="Helvetica" w:hAnsi="Helvetica"/>
      <w:color w:val="00FF00"/>
      <w:sz w:val="22"/>
      <w:szCs w:val="22"/>
      <w:lang w:val="en-GB" w:eastAsia="en-US"/>
    </w:rPr>
  </w:style>
  <w:style w:type="character" w:customStyle="1" w:styleId="StyleBodyText3TimesNewRoman11ptBrightGreenCharCharChar">
    <w:name w:val="Style Body Text 3 + Times New Roman 11 pt Bright Green Char Char Char"/>
    <w:link w:val="StyleBodyText3TimesNewRoman11ptBrightGreenCharChar"/>
    <w:rsid w:val="00C363E9"/>
    <w:rPr>
      <w:rFonts w:ascii="Helvetica" w:eastAsia="Times New Roman" w:hAnsi="Helvetica" w:cs="Times New Roman"/>
      <w:color w:val="00FF00"/>
      <w:lang w:val="en-GB"/>
    </w:rPr>
  </w:style>
  <w:style w:type="character" w:customStyle="1" w:styleId="tabletextfield">
    <w:name w:val="table_text_field"/>
    <w:basedOn w:val="Zadanifontodlomka"/>
    <w:rsid w:val="00C363E9"/>
  </w:style>
  <w:style w:type="character" w:customStyle="1" w:styleId="BodytextSpacing4pt">
    <w:name w:val="Body text + Spacing 4 pt"/>
    <w:basedOn w:val="Bodytext"/>
    <w:rsid w:val="00C363E9"/>
    <w:rPr>
      <w:rFonts w:ascii="Times New Roman" w:eastAsia="Times New Roman" w:hAnsi="Times New Roman" w:cs="Times New Roman"/>
      <w:spacing w:val="90"/>
      <w:sz w:val="20"/>
      <w:szCs w:val="20"/>
      <w:shd w:val="clear" w:color="auto" w:fill="FFFFFF"/>
    </w:rPr>
  </w:style>
  <w:style w:type="character" w:customStyle="1" w:styleId="Heading5NotBold">
    <w:name w:val="Heading #5 + Not Bold"/>
    <w:basedOn w:val="Heading5"/>
    <w:rsid w:val="00C363E9"/>
    <w:rPr>
      <w:rFonts w:ascii="Times New Roman" w:eastAsia="Times New Roman" w:hAnsi="Times New Roman" w:cs="Times New Roman"/>
      <w:b/>
      <w:bCs/>
      <w:sz w:val="20"/>
      <w:szCs w:val="20"/>
      <w:shd w:val="clear" w:color="auto" w:fill="FFFFFF"/>
    </w:rPr>
  </w:style>
  <w:style w:type="character" w:customStyle="1" w:styleId="BodytextSpacing3pt">
    <w:name w:val="Body text + Spacing 3 pt"/>
    <w:basedOn w:val="Bodytext"/>
    <w:rsid w:val="00C363E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60"/>
      <w:sz w:val="20"/>
      <w:szCs w:val="20"/>
      <w:shd w:val="clear" w:color="auto" w:fill="FFFFFF"/>
    </w:rPr>
  </w:style>
  <w:style w:type="character" w:customStyle="1" w:styleId="Tijeloteksta30">
    <w:name w:val="Tijelo teksta3"/>
    <w:basedOn w:val="Bodytext"/>
    <w:rsid w:val="00C363E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0"/>
      <w:szCs w:val="20"/>
      <w:u w:val="single"/>
      <w:shd w:val="clear" w:color="auto" w:fill="FFFFFF"/>
    </w:rPr>
  </w:style>
  <w:style w:type="character" w:customStyle="1" w:styleId="Heading5Spacing3pt">
    <w:name w:val="Heading #5 + Spacing 3 pt"/>
    <w:basedOn w:val="Heading5"/>
    <w:rsid w:val="00C363E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60"/>
      <w:sz w:val="20"/>
      <w:szCs w:val="20"/>
      <w:shd w:val="clear" w:color="auto" w:fill="FFFFFF"/>
    </w:rPr>
  </w:style>
  <w:style w:type="paragraph" w:customStyle="1" w:styleId="xl63">
    <w:name w:val="xl63"/>
    <w:basedOn w:val="Normal"/>
    <w:uiPriority w:val="99"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18"/>
      <w:szCs w:val="18"/>
      <w:lang w:eastAsia="hr-HR"/>
    </w:rPr>
  </w:style>
  <w:style w:type="paragraph" w:customStyle="1" w:styleId="xl64">
    <w:name w:val="xl64"/>
    <w:basedOn w:val="Normal"/>
    <w:uiPriority w:val="99"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18"/>
      <w:szCs w:val="18"/>
      <w:lang w:eastAsia="hr-HR"/>
    </w:rPr>
  </w:style>
  <w:style w:type="paragraph" w:styleId="Sadraj4">
    <w:name w:val="toc 4"/>
    <w:basedOn w:val="Normal"/>
    <w:next w:val="Normal"/>
    <w:autoRedefine/>
    <w:uiPriority w:val="99"/>
    <w:unhideWhenUsed/>
    <w:rsid w:val="00C363E9"/>
    <w:pPr>
      <w:spacing w:after="100" w:line="276" w:lineRule="auto"/>
      <w:ind w:left="660"/>
    </w:pPr>
    <w:rPr>
      <w:rFonts w:eastAsiaTheme="minorEastAsia"/>
      <w:noProof w:val="0"/>
      <w:lang w:eastAsia="hr-HR"/>
    </w:rPr>
  </w:style>
  <w:style w:type="paragraph" w:styleId="Sadraj5">
    <w:name w:val="toc 5"/>
    <w:basedOn w:val="Normal"/>
    <w:next w:val="Normal"/>
    <w:autoRedefine/>
    <w:uiPriority w:val="99"/>
    <w:unhideWhenUsed/>
    <w:rsid w:val="00C363E9"/>
    <w:pPr>
      <w:spacing w:after="100" w:line="276" w:lineRule="auto"/>
      <w:ind w:left="880"/>
    </w:pPr>
    <w:rPr>
      <w:rFonts w:eastAsiaTheme="minorEastAsia"/>
      <w:noProof w:val="0"/>
      <w:lang w:eastAsia="hr-HR"/>
    </w:rPr>
  </w:style>
  <w:style w:type="paragraph" w:styleId="Sadraj6">
    <w:name w:val="toc 6"/>
    <w:basedOn w:val="Normal"/>
    <w:next w:val="Normal"/>
    <w:autoRedefine/>
    <w:uiPriority w:val="99"/>
    <w:unhideWhenUsed/>
    <w:rsid w:val="00C363E9"/>
    <w:pPr>
      <w:spacing w:after="100" w:line="276" w:lineRule="auto"/>
      <w:ind w:left="1100"/>
    </w:pPr>
    <w:rPr>
      <w:rFonts w:eastAsiaTheme="minorEastAsia"/>
      <w:noProof w:val="0"/>
      <w:lang w:eastAsia="hr-HR"/>
    </w:rPr>
  </w:style>
  <w:style w:type="paragraph" w:styleId="Sadraj7">
    <w:name w:val="toc 7"/>
    <w:basedOn w:val="Normal"/>
    <w:next w:val="Normal"/>
    <w:autoRedefine/>
    <w:uiPriority w:val="99"/>
    <w:unhideWhenUsed/>
    <w:rsid w:val="00C363E9"/>
    <w:pPr>
      <w:spacing w:after="100" w:line="276" w:lineRule="auto"/>
      <w:ind w:left="1320"/>
    </w:pPr>
    <w:rPr>
      <w:rFonts w:eastAsiaTheme="minorEastAsia"/>
      <w:noProof w:val="0"/>
      <w:lang w:eastAsia="hr-HR"/>
    </w:rPr>
  </w:style>
  <w:style w:type="paragraph" w:styleId="Sadraj8">
    <w:name w:val="toc 8"/>
    <w:basedOn w:val="Normal"/>
    <w:next w:val="Normal"/>
    <w:autoRedefine/>
    <w:uiPriority w:val="99"/>
    <w:unhideWhenUsed/>
    <w:rsid w:val="00C363E9"/>
    <w:pPr>
      <w:spacing w:after="100" w:line="276" w:lineRule="auto"/>
      <w:ind w:left="1540"/>
    </w:pPr>
    <w:rPr>
      <w:rFonts w:eastAsiaTheme="minorEastAsia"/>
      <w:noProof w:val="0"/>
      <w:lang w:eastAsia="hr-HR"/>
    </w:rPr>
  </w:style>
  <w:style w:type="paragraph" w:styleId="Sadraj9">
    <w:name w:val="toc 9"/>
    <w:basedOn w:val="Normal"/>
    <w:next w:val="Normal"/>
    <w:autoRedefine/>
    <w:uiPriority w:val="99"/>
    <w:unhideWhenUsed/>
    <w:rsid w:val="00C363E9"/>
    <w:pPr>
      <w:spacing w:after="100" w:line="276" w:lineRule="auto"/>
      <w:ind w:left="1760"/>
    </w:pPr>
    <w:rPr>
      <w:rFonts w:eastAsiaTheme="minorEastAsia"/>
      <w:noProof w:val="0"/>
      <w:lang w:eastAsia="hr-HR"/>
    </w:rPr>
  </w:style>
  <w:style w:type="paragraph" w:customStyle="1" w:styleId="t-10-9-kurz-s">
    <w:name w:val="t-10-9-kurz-s"/>
    <w:basedOn w:val="Normal"/>
    <w:uiPriority w:val="99"/>
    <w:rsid w:val="00C363E9"/>
    <w:pP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i/>
      <w:iCs/>
      <w:noProof w:val="0"/>
      <w:sz w:val="26"/>
      <w:szCs w:val="26"/>
      <w:lang w:eastAsia="hr-HR"/>
    </w:rPr>
  </w:style>
  <w:style w:type="character" w:customStyle="1" w:styleId="HeaderorfooterArialUnicodeMS">
    <w:name w:val="Header or footer + Arial Unicode MS"/>
    <w:basedOn w:val="Headerorfooter"/>
    <w:rsid w:val="00C363E9"/>
    <w:rPr>
      <w:rFonts w:ascii="Arial Unicode MS" w:eastAsia="Arial Unicode MS" w:hAnsi="Arial Unicode MS" w:cs="Arial Unicode MS"/>
      <w:spacing w:val="0"/>
      <w:sz w:val="20"/>
      <w:szCs w:val="20"/>
      <w:shd w:val="clear" w:color="auto" w:fill="FFFFFF"/>
    </w:rPr>
  </w:style>
  <w:style w:type="paragraph" w:styleId="Obinouvueno">
    <w:name w:val="Normal Indent"/>
    <w:basedOn w:val="Normal"/>
    <w:uiPriority w:val="99"/>
    <w:rsid w:val="00C363E9"/>
    <w:pPr>
      <w:tabs>
        <w:tab w:val="left" w:pos="567"/>
      </w:tabs>
      <w:ind w:left="720"/>
      <w:jc w:val="both"/>
    </w:pPr>
    <w:rPr>
      <w:rFonts w:ascii="Arial" w:eastAsia="Times New Roman" w:hAnsi="Arial" w:cs="Times New Roman"/>
      <w:noProof w:val="0"/>
      <w:szCs w:val="20"/>
      <w:lang w:val="en-GB"/>
    </w:rPr>
  </w:style>
  <w:style w:type="paragraph" w:customStyle="1" w:styleId="xl22">
    <w:name w:val="xl22"/>
    <w:basedOn w:val="Normal"/>
    <w:uiPriority w:val="99"/>
    <w:rsid w:val="00C363E9"/>
    <w:pPr>
      <w:pBdr>
        <w:bottom w:val="double" w:sz="6" w:space="0" w:color="auto"/>
        <w:right w:val="single" w:sz="4" w:space="0" w:color="auto"/>
      </w:pBdr>
      <w:tabs>
        <w:tab w:val="left" w:pos="567"/>
      </w:tabs>
      <w:spacing w:before="100" w:beforeAutospacing="1" w:after="100" w:afterAutospacing="1"/>
      <w:jc w:val="center"/>
    </w:pPr>
    <w:rPr>
      <w:rFonts w:ascii="Arial" w:eastAsia="Times New Roman" w:hAnsi="Arial" w:cs="Times New Roman"/>
      <w:noProof w:val="0"/>
      <w:sz w:val="18"/>
      <w:szCs w:val="18"/>
      <w:lang w:val="en-GB"/>
    </w:rPr>
  </w:style>
  <w:style w:type="paragraph" w:customStyle="1" w:styleId="xl23">
    <w:name w:val="xl23"/>
    <w:basedOn w:val="Normal"/>
    <w:uiPriority w:val="99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27">
    <w:name w:val="xl27"/>
    <w:basedOn w:val="Normal"/>
    <w:uiPriority w:val="99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29">
    <w:name w:val="xl29"/>
    <w:basedOn w:val="Normal"/>
    <w:uiPriority w:val="99"/>
    <w:rsid w:val="00C363E9"/>
    <w:pPr>
      <w:pBdr>
        <w:top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center"/>
      <w:textAlignment w:val="center"/>
    </w:pPr>
    <w:rPr>
      <w:rFonts w:ascii="Arial" w:eastAsia="Times New Roman" w:hAnsi="Arial" w:cs="Times New Roman"/>
      <w:noProof w:val="0"/>
      <w:color w:val="000000"/>
      <w:sz w:val="14"/>
      <w:szCs w:val="14"/>
      <w:lang w:val="en-GB"/>
    </w:rPr>
  </w:style>
  <w:style w:type="paragraph" w:customStyle="1" w:styleId="xl30">
    <w:name w:val="xl30"/>
    <w:basedOn w:val="Normal"/>
    <w:uiPriority w:val="99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31">
    <w:name w:val="xl31"/>
    <w:basedOn w:val="Normal"/>
    <w:uiPriority w:val="99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32">
    <w:name w:val="xl32"/>
    <w:basedOn w:val="Normal"/>
    <w:uiPriority w:val="99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33">
    <w:name w:val="xl33"/>
    <w:basedOn w:val="Normal"/>
    <w:uiPriority w:val="99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34">
    <w:name w:val="xl34"/>
    <w:basedOn w:val="Normal"/>
    <w:uiPriority w:val="99"/>
    <w:rsid w:val="00C363E9"/>
    <w:pPr>
      <w:pBdr>
        <w:top w:val="single" w:sz="4" w:space="0" w:color="auto"/>
        <w:lef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center"/>
      <w:textAlignment w:val="center"/>
    </w:pPr>
    <w:rPr>
      <w:rFonts w:ascii="Arial" w:eastAsia="Times New Roman" w:hAnsi="Arial" w:cs="Times New Roman"/>
      <w:noProof w:val="0"/>
      <w:color w:val="000000"/>
      <w:sz w:val="14"/>
      <w:szCs w:val="14"/>
      <w:lang w:val="en-GB"/>
    </w:rPr>
  </w:style>
  <w:style w:type="paragraph" w:customStyle="1" w:styleId="xl35">
    <w:name w:val="xl35"/>
    <w:basedOn w:val="Normal"/>
    <w:uiPriority w:val="99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36">
    <w:name w:val="xl36"/>
    <w:basedOn w:val="Normal"/>
    <w:uiPriority w:val="99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37">
    <w:name w:val="xl37"/>
    <w:basedOn w:val="Normal"/>
    <w:uiPriority w:val="99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38">
    <w:name w:val="xl38"/>
    <w:basedOn w:val="Normal"/>
    <w:uiPriority w:val="99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39">
    <w:name w:val="xl39"/>
    <w:basedOn w:val="Normal"/>
    <w:uiPriority w:val="99"/>
    <w:rsid w:val="00C363E9"/>
    <w:pPr>
      <w:tabs>
        <w:tab w:val="left" w:pos="567"/>
      </w:tabs>
      <w:spacing w:before="100" w:beforeAutospacing="1" w:after="100" w:afterAutospacing="1"/>
    </w:pPr>
    <w:rPr>
      <w:rFonts w:ascii="Times" w:eastAsia="Times New Roman" w:hAnsi="Times" w:cs="Times New Roman"/>
      <w:b/>
      <w:bCs/>
      <w:noProof w:val="0"/>
      <w:color w:val="000000"/>
      <w:sz w:val="24"/>
      <w:szCs w:val="24"/>
      <w:lang w:val="en-GB"/>
    </w:rPr>
  </w:style>
  <w:style w:type="paragraph" w:customStyle="1" w:styleId="xl40">
    <w:name w:val="xl40"/>
    <w:basedOn w:val="Normal"/>
    <w:uiPriority w:val="99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CCFFCC"/>
      <w:tabs>
        <w:tab w:val="left" w:pos="567"/>
      </w:tabs>
      <w:spacing w:before="100" w:beforeAutospacing="1" w:after="100" w:afterAutospacing="1"/>
      <w:textAlignment w:val="center"/>
    </w:pPr>
    <w:rPr>
      <w:rFonts w:ascii="Arial" w:eastAsia="Times New Roman" w:hAnsi="Arial" w:cs="Times New Roman"/>
      <w:noProof w:val="0"/>
      <w:color w:val="000000"/>
      <w:sz w:val="16"/>
      <w:szCs w:val="16"/>
      <w:lang w:val="en-GB"/>
    </w:rPr>
  </w:style>
  <w:style w:type="paragraph" w:customStyle="1" w:styleId="xl41">
    <w:name w:val="xl41"/>
    <w:basedOn w:val="Normal"/>
    <w:uiPriority w:val="99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C0C0C0"/>
      <w:tabs>
        <w:tab w:val="left" w:pos="567"/>
      </w:tabs>
      <w:spacing w:before="100" w:beforeAutospacing="1" w:after="100" w:afterAutospacing="1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42">
    <w:name w:val="xl42"/>
    <w:basedOn w:val="Normal"/>
    <w:uiPriority w:val="99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43">
    <w:name w:val="xl43"/>
    <w:basedOn w:val="Normal"/>
    <w:uiPriority w:val="99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44">
    <w:name w:val="xl44"/>
    <w:basedOn w:val="Normal"/>
    <w:uiPriority w:val="99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45">
    <w:name w:val="xl45"/>
    <w:basedOn w:val="Normal"/>
    <w:uiPriority w:val="99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C0C0C0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46">
    <w:name w:val="xl46"/>
    <w:basedOn w:val="Normal"/>
    <w:uiPriority w:val="99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47">
    <w:name w:val="xl47"/>
    <w:basedOn w:val="Normal"/>
    <w:uiPriority w:val="99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48">
    <w:name w:val="xl48"/>
    <w:basedOn w:val="Normal"/>
    <w:uiPriority w:val="99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tabs>
        <w:tab w:val="left" w:pos="567"/>
      </w:tabs>
      <w:spacing w:before="100" w:beforeAutospacing="1" w:after="100" w:afterAutospacing="1"/>
      <w:jc w:val="right"/>
      <w:textAlignment w:val="center"/>
    </w:pPr>
    <w:rPr>
      <w:rFonts w:ascii="Arial" w:eastAsia="Times New Roman" w:hAnsi="Arial" w:cs="Times New Roman"/>
      <w:noProof w:val="0"/>
      <w:color w:val="000000"/>
      <w:sz w:val="16"/>
      <w:szCs w:val="16"/>
      <w:lang w:val="en-GB"/>
    </w:rPr>
  </w:style>
  <w:style w:type="paragraph" w:customStyle="1" w:styleId="xl49">
    <w:name w:val="xl49"/>
    <w:basedOn w:val="Normal"/>
    <w:uiPriority w:val="99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tabs>
        <w:tab w:val="left" w:pos="567"/>
      </w:tabs>
      <w:spacing w:before="100" w:beforeAutospacing="1" w:after="100" w:afterAutospacing="1"/>
      <w:jc w:val="right"/>
      <w:textAlignment w:val="center"/>
    </w:pPr>
    <w:rPr>
      <w:rFonts w:ascii="Arial" w:eastAsia="Times New Roman" w:hAnsi="Arial" w:cs="Times New Roman"/>
      <w:noProof w:val="0"/>
      <w:color w:val="000000"/>
      <w:sz w:val="16"/>
      <w:szCs w:val="16"/>
      <w:lang w:val="en-GB"/>
    </w:rPr>
  </w:style>
  <w:style w:type="paragraph" w:customStyle="1" w:styleId="xl50">
    <w:name w:val="xl50"/>
    <w:basedOn w:val="Normal"/>
    <w:uiPriority w:val="99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tabs>
        <w:tab w:val="left" w:pos="567"/>
      </w:tabs>
      <w:spacing w:before="100" w:beforeAutospacing="1" w:after="100" w:afterAutospacing="1"/>
      <w:jc w:val="right"/>
      <w:textAlignment w:val="center"/>
    </w:pPr>
    <w:rPr>
      <w:rFonts w:ascii="Arial" w:eastAsia="Times New Roman" w:hAnsi="Arial" w:cs="Times New Roman"/>
      <w:noProof w:val="0"/>
      <w:color w:val="000000"/>
      <w:sz w:val="16"/>
      <w:szCs w:val="16"/>
      <w:lang w:val="en-GB"/>
    </w:rPr>
  </w:style>
  <w:style w:type="paragraph" w:customStyle="1" w:styleId="xl51">
    <w:name w:val="xl51"/>
    <w:basedOn w:val="Normal"/>
    <w:uiPriority w:val="99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CCFFCC"/>
      <w:tabs>
        <w:tab w:val="left" w:pos="567"/>
      </w:tabs>
      <w:spacing w:before="100" w:beforeAutospacing="1" w:after="100" w:afterAutospacing="1"/>
      <w:jc w:val="right"/>
      <w:textAlignment w:val="center"/>
    </w:pPr>
    <w:rPr>
      <w:rFonts w:ascii="Arial" w:eastAsia="Times New Roman" w:hAnsi="Arial" w:cs="Times New Roman"/>
      <w:noProof w:val="0"/>
      <w:color w:val="000000"/>
      <w:sz w:val="16"/>
      <w:szCs w:val="16"/>
      <w:lang w:val="en-GB"/>
    </w:rPr>
  </w:style>
  <w:style w:type="paragraph" w:customStyle="1" w:styleId="xl52">
    <w:name w:val="xl52"/>
    <w:basedOn w:val="Normal"/>
    <w:uiPriority w:val="99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tabs>
        <w:tab w:val="left" w:pos="567"/>
      </w:tabs>
      <w:spacing w:before="100" w:beforeAutospacing="1" w:after="100" w:afterAutospacing="1"/>
      <w:jc w:val="right"/>
      <w:textAlignment w:val="center"/>
    </w:pPr>
    <w:rPr>
      <w:rFonts w:ascii="Arial" w:eastAsia="Times New Roman" w:hAnsi="Arial" w:cs="Times New Roman"/>
      <w:noProof w:val="0"/>
      <w:color w:val="000000"/>
      <w:sz w:val="16"/>
      <w:szCs w:val="16"/>
      <w:lang w:val="en-GB"/>
    </w:rPr>
  </w:style>
  <w:style w:type="paragraph" w:customStyle="1" w:styleId="xl53">
    <w:name w:val="xl53"/>
    <w:basedOn w:val="Normal"/>
    <w:uiPriority w:val="99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tabs>
        <w:tab w:val="left" w:pos="567"/>
      </w:tabs>
      <w:spacing w:before="100" w:beforeAutospacing="1" w:after="100" w:afterAutospacing="1"/>
      <w:jc w:val="right"/>
      <w:textAlignment w:val="center"/>
    </w:pPr>
    <w:rPr>
      <w:rFonts w:ascii="Arial" w:eastAsia="Times New Roman" w:hAnsi="Arial" w:cs="Times New Roman"/>
      <w:noProof w:val="0"/>
      <w:color w:val="000000"/>
      <w:sz w:val="16"/>
      <w:szCs w:val="16"/>
      <w:lang w:val="en-GB"/>
    </w:rPr>
  </w:style>
  <w:style w:type="paragraph" w:customStyle="1" w:styleId="xl54">
    <w:name w:val="xl54"/>
    <w:basedOn w:val="Normal"/>
    <w:uiPriority w:val="99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</w:pPr>
    <w:rPr>
      <w:rFonts w:ascii="Arial" w:eastAsia="Times New Roman" w:hAnsi="Arial" w:cs="Times New Roman"/>
      <w:noProof w:val="0"/>
      <w:color w:val="000000"/>
      <w:sz w:val="14"/>
      <w:szCs w:val="14"/>
      <w:lang w:val="en-GB"/>
    </w:rPr>
  </w:style>
  <w:style w:type="paragraph" w:customStyle="1" w:styleId="xl55">
    <w:name w:val="xl55"/>
    <w:basedOn w:val="Normal"/>
    <w:uiPriority w:val="99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</w:pPr>
    <w:rPr>
      <w:rFonts w:ascii="Arial" w:eastAsia="Times New Roman" w:hAnsi="Arial" w:cs="Times New Roman"/>
      <w:noProof w:val="0"/>
      <w:color w:val="000000"/>
      <w:sz w:val="14"/>
      <w:szCs w:val="14"/>
      <w:lang w:val="en-GB"/>
    </w:rPr>
  </w:style>
  <w:style w:type="paragraph" w:customStyle="1" w:styleId="xl56">
    <w:name w:val="xl56"/>
    <w:basedOn w:val="Normal"/>
    <w:uiPriority w:val="99"/>
    <w:rsid w:val="00C363E9"/>
    <w:pPr>
      <w:pBdr>
        <w:top w:val="single" w:sz="4" w:space="0" w:color="auto"/>
        <w:lef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</w:pPr>
    <w:rPr>
      <w:rFonts w:ascii="Arial" w:eastAsia="Times New Roman" w:hAnsi="Arial" w:cs="Times New Roman"/>
      <w:noProof w:val="0"/>
      <w:color w:val="000000"/>
      <w:sz w:val="14"/>
      <w:szCs w:val="14"/>
      <w:lang w:val="en-GB"/>
    </w:rPr>
  </w:style>
  <w:style w:type="paragraph" w:customStyle="1" w:styleId="xl57">
    <w:name w:val="xl57"/>
    <w:basedOn w:val="Normal"/>
    <w:uiPriority w:val="99"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center"/>
      <w:textAlignment w:val="center"/>
    </w:pPr>
    <w:rPr>
      <w:rFonts w:ascii="Arial" w:eastAsia="Times New Roman" w:hAnsi="Arial" w:cs="Times New Roman"/>
      <w:noProof w:val="0"/>
      <w:color w:val="000000"/>
      <w:sz w:val="14"/>
      <w:szCs w:val="14"/>
      <w:lang w:val="en-GB"/>
    </w:rPr>
  </w:style>
  <w:style w:type="paragraph" w:customStyle="1" w:styleId="xl58">
    <w:name w:val="xl58"/>
    <w:basedOn w:val="Normal"/>
    <w:uiPriority w:val="99"/>
    <w:rsid w:val="00C363E9"/>
    <w:pPr>
      <w:pBdr>
        <w:left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center"/>
      <w:textAlignment w:val="center"/>
    </w:pPr>
    <w:rPr>
      <w:rFonts w:ascii="Arial" w:eastAsia="Times New Roman" w:hAnsi="Arial" w:cs="Times New Roman"/>
      <w:noProof w:val="0"/>
      <w:color w:val="000000"/>
      <w:sz w:val="14"/>
      <w:szCs w:val="14"/>
      <w:lang w:val="en-GB"/>
    </w:rPr>
  </w:style>
  <w:style w:type="paragraph" w:customStyle="1" w:styleId="xl59">
    <w:name w:val="xl59"/>
    <w:basedOn w:val="Normal"/>
    <w:uiPriority w:val="99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center"/>
    </w:pPr>
    <w:rPr>
      <w:rFonts w:ascii="Arial" w:eastAsia="Times New Roman" w:hAnsi="Arial" w:cs="Times New Roman"/>
      <w:noProof w:val="0"/>
      <w:sz w:val="14"/>
      <w:szCs w:val="14"/>
      <w:lang w:val="en-GB"/>
    </w:rPr>
  </w:style>
  <w:style w:type="paragraph" w:customStyle="1" w:styleId="xl60">
    <w:name w:val="xl60"/>
    <w:basedOn w:val="Normal"/>
    <w:uiPriority w:val="99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center"/>
    </w:pPr>
    <w:rPr>
      <w:rFonts w:ascii="Arial" w:eastAsia="Times New Roman" w:hAnsi="Arial" w:cs="Times New Roman"/>
      <w:noProof w:val="0"/>
      <w:sz w:val="14"/>
      <w:szCs w:val="14"/>
      <w:lang w:val="en-GB"/>
    </w:rPr>
  </w:style>
  <w:style w:type="paragraph" w:customStyle="1" w:styleId="xl61">
    <w:name w:val="xl61"/>
    <w:basedOn w:val="Normal"/>
    <w:uiPriority w:val="99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center"/>
    </w:pPr>
    <w:rPr>
      <w:rFonts w:ascii="Arial" w:eastAsia="Times New Roman" w:hAnsi="Arial" w:cs="Times New Roman"/>
      <w:noProof w:val="0"/>
      <w:sz w:val="14"/>
      <w:szCs w:val="14"/>
      <w:lang w:val="en-GB"/>
    </w:rPr>
  </w:style>
  <w:style w:type="paragraph" w:customStyle="1" w:styleId="xl62">
    <w:name w:val="xl62"/>
    <w:basedOn w:val="Normal"/>
    <w:uiPriority w:val="99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center"/>
      <w:textAlignment w:val="center"/>
    </w:pPr>
    <w:rPr>
      <w:rFonts w:ascii="Arial" w:eastAsia="Times New Roman" w:hAnsi="Arial" w:cs="Times New Roman"/>
      <w:noProof w:val="0"/>
      <w:color w:val="000000"/>
      <w:sz w:val="14"/>
      <w:szCs w:val="14"/>
      <w:lang w:val="en-GB"/>
    </w:rPr>
  </w:style>
  <w:style w:type="paragraph" w:customStyle="1" w:styleId="trug">
    <w:name w:val="trug"/>
    <w:aliases w:val="a sss"/>
    <w:basedOn w:val="Normal"/>
    <w:uiPriority w:val="99"/>
    <w:rsid w:val="00C363E9"/>
    <w:pPr>
      <w:tabs>
        <w:tab w:val="left" w:pos="567"/>
      </w:tabs>
      <w:jc w:val="both"/>
    </w:pPr>
    <w:rPr>
      <w:rFonts w:ascii="Arial" w:eastAsia="Times New Roman" w:hAnsi="Arial" w:cs="Times New Roman"/>
      <w:i/>
      <w:noProof w:val="0"/>
      <w:szCs w:val="20"/>
    </w:rPr>
  </w:style>
  <w:style w:type="paragraph" w:customStyle="1" w:styleId="T-98">
    <w:name w:val="T-9/8"/>
    <w:uiPriority w:val="99"/>
    <w:rsid w:val="00C363E9"/>
    <w:pPr>
      <w:widowControl w:val="0"/>
      <w:pBdr>
        <w:bottom w:val="single" w:sz="2" w:space="0" w:color="auto"/>
      </w:pBdr>
      <w:tabs>
        <w:tab w:val="left" w:pos="128"/>
        <w:tab w:val="left" w:pos="2174"/>
        <w:tab w:val="left" w:pos="6906"/>
        <w:tab w:val="left" w:pos="8056"/>
        <w:tab w:val="center" w:pos="9591"/>
      </w:tabs>
      <w:autoSpaceDE w:val="0"/>
      <w:autoSpaceDN w:val="0"/>
      <w:adjustRightInd w:val="0"/>
      <w:spacing w:after="64"/>
    </w:pPr>
    <w:rPr>
      <w:rFonts w:ascii="Times-NewRoman" w:eastAsia="Times New Roman" w:hAnsi="Times-NewRoman" w:cs="Times New Roman"/>
      <w:color w:val="000000"/>
      <w:sz w:val="19"/>
      <w:szCs w:val="19"/>
      <w:lang w:val="en-GB"/>
    </w:rPr>
  </w:style>
  <w:style w:type="character" w:customStyle="1" w:styleId="StyleBlue1">
    <w:name w:val="Style Blue1"/>
    <w:rsid w:val="00C363E9"/>
    <w:rPr>
      <w:color w:val="0000FF"/>
    </w:rPr>
  </w:style>
  <w:style w:type="character" w:customStyle="1" w:styleId="StyleBrightGreen">
    <w:name w:val="Style Bright Green"/>
    <w:rsid w:val="00C363E9"/>
    <w:rPr>
      <w:color w:val="00FF00"/>
      <w:sz w:val="22"/>
      <w:szCs w:val="22"/>
    </w:rPr>
  </w:style>
  <w:style w:type="paragraph" w:customStyle="1" w:styleId="StyleBodyText3TimesNewRoman11ptBrightGreenChar">
    <w:name w:val="Style Body Text 3 + Times New Roman 11 pt Bright Green Char"/>
    <w:basedOn w:val="Tijeloteksta3"/>
    <w:uiPriority w:val="99"/>
    <w:rsid w:val="00C363E9"/>
    <w:pPr>
      <w:spacing w:before="48" w:after="0"/>
      <w:jc w:val="center"/>
    </w:pPr>
    <w:rPr>
      <w:color w:val="00FF00"/>
      <w:sz w:val="22"/>
      <w:szCs w:val="22"/>
      <w:lang w:val="en-GB" w:eastAsia="en-US"/>
    </w:rPr>
  </w:style>
  <w:style w:type="character" w:customStyle="1" w:styleId="StylePinkStrikethrough">
    <w:name w:val="Style Pink Strikethrough"/>
    <w:rsid w:val="00C363E9"/>
    <w:rPr>
      <w:strike/>
      <w:color w:val="FF00FF"/>
    </w:rPr>
  </w:style>
  <w:style w:type="character" w:customStyle="1" w:styleId="StyleBlue">
    <w:name w:val="Style Blue"/>
    <w:rsid w:val="00C363E9"/>
    <w:rPr>
      <w:color w:val="0000FF"/>
    </w:rPr>
  </w:style>
  <w:style w:type="character" w:customStyle="1" w:styleId="Style12ptBoldBlue">
    <w:name w:val="Style 12 pt Bold Blue"/>
    <w:rsid w:val="00C363E9"/>
    <w:rPr>
      <w:b/>
      <w:bCs/>
      <w:color w:val="0000FF"/>
      <w:sz w:val="24"/>
    </w:rPr>
  </w:style>
  <w:style w:type="character" w:customStyle="1" w:styleId="StylePinkStrikethrough1">
    <w:name w:val="Style Pink Strikethrough1"/>
    <w:rsid w:val="00C363E9"/>
    <w:rPr>
      <w:strike/>
      <w:color w:val="FF00FF"/>
    </w:rPr>
  </w:style>
  <w:style w:type="character" w:customStyle="1" w:styleId="st1">
    <w:name w:val="st1"/>
    <w:basedOn w:val="Zadanifontodlomka"/>
    <w:rsid w:val="00C363E9"/>
  </w:style>
  <w:style w:type="paragraph" w:customStyle="1" w:styleId="clanak-">
    <w:name w:val="clanak-"/>
    <w:basedOn w:val="Normal"/>
    <w:uiPriority w:val="99"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customStyle="1" w:styleId="t-9-8">
    <w:name w:val="t-9-8"/>
    <w:basedOn w:val="Normal"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character" w:styleId="Referencakomentara">
    <w:name w:val="annotation reference"/>
    <w:basedOn w:val="Zadanifontodlomka"/>
    <w:uiPriority w:val="99"/>
    <w:semiHidden/>
    <w:unhideWhenUsed/>
    <w:rsid w:val="00C363E9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semiHidden/>
    <w:unhideWhenUsed/>
    <w:rsid w:val="00C363E9"/>
    <w:pPr>
      <w:suppressAutoHyphens/>
      <w:autoSpaceDN w:val="0"/>
      <w:spacing w:after="160"/>
      <w:textAlignment w:val="baseline"/>
    </w:pPr>
    <w:rPr>
      <w:rFonts w:ascii="Calibri" w:eastAsia="Calibri" w:hAnsi="Calibri" w:cs="Times New Roman"/>
      <w:noProof w:val="0"/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semiHidden/>
    <w:rsid w:val="00C363E9"/>
    <w:rPr>
      <w:rFonts w:ascii="Calibri" w:eastAsia="Calibri" w:hAnsi="Calibri" w:cs="Times New Roman"/>
      <w:sz w:val="20"/>
      <w:szCs w:val="20"/>
    </w:r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rsid w:val="00C363E9"/>
    <w:rPr>
      <w:b/>
      <w:bCs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C363E9"/>
    <w:rPr>
      <w:rFonts w:ascii="Calibri" w:eastAsia="Calibri" w:hAnsi="Calibri" w:cs="Times New Roman"/>
      <w:b/>
      <w:bCs/>
      <w:sz w:val="20"/>
      <w:szCs w:val="20"/>
    </w:rPr>
  </w:style>
  <w:style w:type="paragraph" w:customStyle="1" w:styleId="doc">
    <w:name w:val="doc"/>
    <w:basedOn w:val="Normal"/>
    <w:uiPriority w:val="99"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table" w:customStyle="1" w:styleId="Reetkatablice4">
    <w:name w:val="Rešetka tablice4"/>
    <w:basedOn w:val="Obinatablica"/>
    <w:next w:val="Reetkatablice"/>
    <w:uiPriority w:val="59"/>
    <w:rsid w:val="00C363E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reformatted-text">
    <w:name w:val="preformatted-text"/>
    <w:basedOn w:val="Zadanifontodlomka"/>
    <w:rsid w:val="00C363E9"/>
  </w:style>
  <w:style w:type="numbering" w:customStyle="1" w:styleId="NoList1">
    <w:name w:val="No List1"/>
    <w:next w:val="Bezpopisa"/>
    <w:uiPriority w:val="99"/>
    <w:semiHidden/>
    <w:unhideWhenUsed/>
    <w:rsid w:val="00C363E9"/>
  </w:style>
  <w:style w:type="character" w:customStyle="1" w:styleId="BodyText3Char1">
    <w:name w:val="Body Text 3 Char1"/>
    <w:basedOn w:val="Zadanifontodlomka"/>
    <w:semiHidden/>
    <w:rsid w:val="00C363E9"/>
    <w:rPr>
      <w:rFonts w:ascii="Calibri" w:eastAsia="Calibri" w:hAnsi="Calibri" w:cs="Times New Roman"/>
      <w:sz w:val="16"/>
      <w:szCs w:val="16"/>
    </w:rPr>
  </w:style>
  <w:style w:type="character" w:customStyle="1" w:styleId="PlainTextChar1">
    <w:name w:val="Plain Text Char1"/>
    <w:basedOn w:val="Zadanifontodlomka"/>
    <w:semiHidden/>
    <w:rsid w:val="00C363E9"/>
    <w:rPr>
      <w:rFonts w:ascii="Consolas" w:eastAsia="Calibri" w:hAnsi="Consolas" w:cs="Times New Roman"/>
      <w:sz w:val="21"/>
      <w:szCs w:val="21"/>
    </w:rPr>
  </w:style>
  <w:style w:type="character" w:customStyle="1" w:styleId="BalloonTextChar1">
    <w:name w:val="Balloon Text Char1"/>
    <w:basedOn w:val="Zadanifontodlomka"/>
    <w:uiPriority w:val="99"/>
    <w:semiHidden/>
    <w:rsid w:val="00C363E9"/>
    <w:rPr>
      <w:rFonts w:ascii="Segoe UI" w:eastAsia="Calibri" w:hAnsi="Segoe UI" w:cs="Segoe UI"/>
      <w:sz w:val="18"/>
      <w:szCs w:val="18"/>
    </w:rPr>
  </w:style>
  <w:style w:type="character" w:customStyle="1" w:styleId="FootnoteTextChar1">
    <w:name w:val="Footnote Text Char1"/>
    <w:basedOn w:val="Zadanifontodlomka"/>
    <w:semiHidden/>
    <w:rsid w:val="00C363E9"/>
    <w:rPr>
      <w:rFonts w:ascii="Calibri" w:eastAsia="Calibri" w:hAnsi="Calibri" w:cs="Times New Roman"/>
      <w:sz w:val="20"/>
      <w:szCs w:val="20"/>
    </w:rPr>
  </w:style>
  <w:style w:type="character" w:customStyle="1" w:styleId="BodyTextIndent2Char1">
    <w:name w:val="Body Text Indent 2 Char1"/>
    <w:basedOn w:val="Zadanifontodlomka"/>
    <w:uiPriority w:val="99"/>
    <w:semiHidden/>
    <w:rsid w:val="00C363E9"/>
    <w:rPr>
      <w:rFonts w:ascii="Calibri" w:eastAsia="Calibri" w:hAnsi="Calibri" w:cs="Times New Roman"/>
    </w:rPr>
  </w:style>
  <w:style w:type="character" w:customStyle="1" w:styleId="ZaglavljeChar1">
    <w:name w:val="Zaglavlje Char1"/>
    <w:aliases w:val="Char Char1"/>
    <w:basedOn w:val="Zadanifontodlomka"/>
    <w:semiHidden/>
    <w:rsid w:val="00C363E9"/>
    <w:rPr>
      <w:rFonts w:ascii="Times New Roman" w:eastAsia="Arial Unicode MS" w:hAnsi="Times New Roman" w:cs="Times New Roman"/>
      <w:kern w:val="2"/>
      <w:sz w:val="24"/>
      <w:szCs w:val="24"/>
      <w:lang w:eastAsia="hr-HR"/>
    </w:rPr>
  </w:style>
  <w:style w:type="character" w:customStyle="1" w:styleId="Tijeloteksta-uvlaka3Char1">
    <w:name w:val="Tijelo teksta - uvlaka 3 Char1"/>
    <w:aliases w:val="uvlaka 31 Char1"/>
    <w:basedOn w:val="Zadanifontodlomka"/>
    <w:semiHidden/>
    <w:rsid w:val="00C363E9"/>
    <w:rPr>
      <w:rFonts w:ascii="Times New Roman" w:eastAsia="Arial Unicode MS" w:hAnsi="Times New Roman" w:cs="Times New Roman"/>
      <w:kern w:val="2"/>
      <w:sz w:val="16"/>
      <w:szCs w:val="16"/>
      <w:lang w:eastAsia="hr-HR"/>
    </w:rPr>
  </w:style>
  <w:style w:type="character" w:customStyle="1" w:styleId="Heading112">
    <w:name w:val="Heading #1 + 12"/>
    <w:aliases w:val="5 pt,Body text (2) + 4,Body text + 4"/>
    <w:basedOn w:val="Heading3"/>
    <w:rsid w:val="00C363E9"/>
    <w:rPr>
      <w:b/>
      <w:bCs/>
      <w:sz w:val="19"/>
      <w:szCs w:val="19"/>
      <w:shd w:val="clear" w:color="auto" w:fill="FFFFFF"/>
    </w:rPr>
  </w:style>
  <w:style w:type="character" w:customStyle="1" w:styleId="Bodytext2Italic">
    <w:name w:val="Body text (2) + Italic"/>
    <w:aliases w:val="Spacing 0 pt"/>
    <w:basedOn w:val="Bodytext2"/>
    <w:rsid w:val="00C363E9"/>
    <w:rPr>
      <w:rFonts w:ascii="Arial" w:eastAsia="Arial" w:hAnsi="Arial" w:cs="Arial"/>
      <w:i/>
      <w:iCs/>
      <w:spacing w:val="40"/>
      <w:sz w:val="19"/>
      <w:szCs w:val="19"/>
      <w:shd w:val="clear" w:color="auto" w:fill="FFFFFF"/>
    </w:rPr>
  </w:style>
  <w:style w:type="character" w:customStyle="1" w:styleId="Bodytext2Bold">
    <w:name w:val="Body text (2) + Bold"/>
    <w:aliases w:val="Italic"/>
    <w:basedOn w:val="Bodytext2"/>
    <w:rsid w:val="00C363E9"/>
    <w:rPr>
      <w:rFonts w:ascii="Arial" w:eastAsia="Arial" w:hAnsi="Arial" w:cs="Arial"/>
      <w:b/>
      <w:bCs/>
      <w:i/>
      <w:iCs/>
      <w:sz w:val="19"/>
      <w:szCs w:val="19"/>
      <w:shd w:val="clear" w:color="auto" w:fill="FFFFFF"/>
    </w:rPr>
  </w:style>
  <w:style w:type="paragraph" w:customStyle="1" w:styleId="box474123">
    <w:name w:val="box_474123"/>
    <w:basedOn w:val="Normal"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customStyle="1" w:styleId="box470672">
    <w:name w:val="box_470672"/>
    <w:basedOn w:val="Normal"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customStyle="1" w:styleId="tekst">
    <w:name w:val="tekst"/>
    <w:basedOn w:val="Normal"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customStyle="1" w:styleId="box464473">
    <w:name w:val="box_464473"/>
    <w:basedOn w:val="Normal"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customStyle="1" w:styleId="box474970">
    <w:name w:val="box_474970"/>
    <w:basedOn w:val="Normal"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styleId="Citat">
    <w:name w:val="Quote"/>
    <w:basedOn w:val="Normal"/>
    <w:next w:val="Normal"/>
    <w:link w:val="CitatChar"/>
    <w:uiPriority w:val="29"/>
    <w:qFormat/>
    <w:rsid w:val="00C363E9"/>
    <w:pPr>
      <w:spacing w:before="160" w:after="160" w:line="259" w:lineRule="auto"/>
      <w:jc w:val="center"/>
    </w:pPr>
    <w:rPr>
      <w:i/>
      <w:iCs/>
      <w:noProof w:val="0"/>
      <w:color w:val="404040" w:themeColor="text1" w:themeTint="BF"/>
      <w:kern w:val="2"/>
      <w14:ligatures w14:val="standardContextual"/>
    </w:rPr>
  </w:style>
  <w:style w:type="character" w:customStyle="1" w:styleId="CitatChar">
    <w:name w:val="Citat Char"/>
    <w:basedOn w:val="Zadanifontodlomka"/>
    <w:link w:val="Citat"/>
    <w:uiPriority w:val="29"/>
    <w:rsid w:val="00C363E9"/>
    <w:rPr>
      <w:i/>
      <w:iCs/>
      <w:color w:val="404040" w:themeColor="text1" w:themeTint="BF"/>
      <w:kern w:val="2"/>
      <w14:ligatures w14:val="standardContextual"/>
    </w:rPr>
  </w:style>
  <w:style w:type="character" w:styleId="Jakoisticanje">
    <w:name w:val="Intense Emphasis"/>
    <w:basedOn w:val="Zadanifontodlomka"/>
    <w:uiPriority w:val="21"/>
    <w:qFormat/>
    <w:rsid w:val="00C363E9"/>
    <w:rPr>
      <w:i/>
      <w:iCs/>
      <w:color w:val="365F91" w:themeColor="accent1" w:themeShade="BF"/>
    </w:rPr>
  </w:style>
  <w:style w:type="paragraph" w:styleId="Naglaencitat">
    <w:name w:val="Intense Quote"/>
    <w:basedOn w:val="Normal"/>
    <w:next w:val="Normal"/>
    <w:link w:val="NaglaencitatChar"/>
    <w:uiPriority w:val="30"/>
    <w:qFormat/>
    <w:rsid w:val="00C363E9"/>
    <w:pPr>
      <w:pBdr>
        <w:top w:val="single" w:sz="4" w:space="10" w:color="365F91" w:themeColor="accent1" w:themeShade="BF"/>
        <w:bottom w:val="single" w:sz="4" w:space="10" w:color="365F91" w:themeColor="accent1" w:themeShade="BF"/>
      </w:pBdr>
      <w:spacing w:before="360" w:after="360" w:line="259" w:lineRule="auto"/>
      <w:ind w:left="864" w:right="864"/>
      <w:jc w:val="center"/>
    </w:pPr>
    <w:rPr>
      <w:i/>
      <w:iCs/>
      <w:noProof w:val="0"/>
      <w:color w:val="365F91" w:themeColor="accent1" w:themeShade="BF"/>
      <w:kern w:val="2"/>
      <w14:ligatures w14:val="standardContextual"/>
    </w:rPr>
  </w:style>
  <w:style w:type="character" w:customStyle="1" w:styleId="NaglaencitatChar">
    <w:name w:val="Naglašen citat Char"/>
    <w:basedOn w:val="Zadanifontodlomka"/>
    <w:link w:val="Naglaencitat"/>
    <w:uiPriority w:val="30"/>
    <w:rsid w:val="00C363E9"/>
    <w:rPr>
      <w:i/>
      <w:iCs/>
      <w:color w:val="365F91" w:themeColor="accent1" w:themeShade="BF"/>
      <w:kern w:val="2"/>
      <w14:ligatures w14:val="standardContextual"/>
    </w:rPr>
  </w:style>
  <w:style w:type="character" w:styleId="Istaknutareferenca">
    <w:name w:val="Intense Reference"/>
    <w:basedOn w:val="Zadanifontodlomka"/>
    <w:uiPriority w:val="32"/>
    <w:qFormat/>
    <w:rsid w:val="00C363E9"/>
    <w:rPr>
      <w:b/>
      <w:bCs/>
      <w:smallCaps/>
      <w:color w:val="365F91" w:themeColor="accent1" w:themeShade="BF"/>
      <w:spacing w:val="5"/>
    </w:rPr>
  </w:style>
  <w:style w:type="paragraph" w:customStyle="1" w:styleId="Odlomakpopisa1">
    <w:name w:val="Odlomak popisa1"/>
    <w:basedOn w:val="Normal"/>
    <w:qFormat/>
    <w:rsid w:val="00C363E9"/>
    <w:pPr>
      <w:ind w:left="720"/>
    </w:pPr>
    <w:rPr>
      <w:rFonts w:ascii="HRAvantgard" w:eastAsia="Calibri" w:hAnsi="HRAvantgard" w:cs="Times New Roman"/>
      <w:noProof w:val="0"/>
      <w:color w:val="00000A"/>
      <w:sz w:val="24"/>
      <w:szCs w:val="20"/>
      <w:lang w:val="en-US" w:eastAsia="hr-HR"/>
    </w:rPr>
  </w:style>
  <w:style w:type="paragraph" w:customStyle="1" w:styleId="Sadrajitablice">
    <w:name w:val="Sadržaji tablice"/>
    <w:basedOn w:val="Normal"/>
    <w:qFormat/>
    <w:rsid w:val="00C363E9"/>
    <w:pPr>
      <w:suppressLineNumbers/>
      <w:suppressAutoHyphens/>
    </w:pPr>
    <w:rPr>
      <w:rFonts w:ascii="Times New Roman" w:eastAsia="Times New Roman" w:hAnsi="Times New Roman" w:cs="Times New Roman"/>
      <w:noProof w:val="0"/>
      <w:color w:val="00000A"/>
      <w:sz w:val="24"/>
      <w:szCs w:val="24"/>
      <w:lang w:eastAsia="zh-CN"/>
    </w:rPr>
  </w:style>
  <w:style w:type="character" w:customStyle="1" w:styleId="bold1">
    <w:name w:val="bold1"/>
    <w:basedOn w:val="Zadanifontodlomka"/>
    <w:rsid w:val="00C363E9"/>
    <w:rPr>
      <w:b/>
      <w:bCs/>
    </w:rPr>
  </w:style>
  <w:style w:type="character" w:customStyle="1" w:styleId="BodytextBoldSpacing-1pt">
    <w:name w:val="Body text + Bold;Spacing -1 pt"/>
    <w:basedOn w:val="Bodytext"/>
    <w:rsid w:val="00C363E9"/>
    <w:rPr>
      <w:rFonts w:ascii="Times New Roman" w:eastAsia="Times New Roman" w:hAnsi="Times New Roman" w:cs="Times New Roman"/>
      <w:b/>
      <w:bCs/>
      <w:spacing w:val="-20"/>
      <w:sz w:val="18"/>
      <w:szCs w:val="18"/>
      <w:shd w:val="clear" w:color="auto" w:fill="FFFFFF"/>
    </w:rPr>
  </w:style>
  <w:style w:type="paragraph" w:customStyle="1" w:styleId="box476466">
    <w:name w:val="box_476466"/>
    <w:basedOn w:val="Normal"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customStyle="1" w:styleId="box471266">
    <w:name w:val="box_471266"/>
    <w:basedOn w:val="Normal"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table" w:customStyle="1" w:styleId="TableGrid2">
    <w:name w:val="Table Grid2"/>
    <w:basedOn w:val="Obinatablica"/>
    <w:next w:val="Reetkatablice"/>
    <w:uiPriority w:val="59"/>
    <w:rsid w:val="00C363E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21">
    <w:name w:val="Font Style21"/>
    <w:uiPriority w:val="99"/>
    <w:rsid w:val="00C363E9"/>
    <w:rPr>
      <w:rFonts w:ascii="Times New Roman" w:hAnsi="Times New Roman" w:cs="Times New Roman" w:hint="default"/>
      <w:b/>
      <w:bCs/>
      <w:sz w:val="22"/>
      <w:szCs w:val="22"/>
    </w:rPr>
  </w:style>
  <w:style w:type="numbering" w:customStyle="1" w:styleId="WW8Num3">
    <w:name w:val="WW8Num3"/>
    <w:basedOn w:val="Bezpopisa"/>
    <w:rsid w:val="00C363E9"/>
    <w:pPr>
      <w:numPr>
        <w:numId w:val="8"/>
      </w:numPr>
    </w:pPr>
  </w:style>
  <w:style w:type="character" w:customStyle="1" w:styleId="csa863cb311">
    <w:name w:val="csa863cb311"/>
    <w:basedOn w:val="Zadanifontodlomka"/>
    <w:rsid w:val="00C363E9"/>
    <w:rPr>
      <w:rFonts w:ascii="Tahoma" w:hAnsi="Tahoma" w:cs="Tahoma" w:hint="default"/>
      <w:b w:val="0"/>
      <w:bCs w:val="0"/>
      <w:i w:val="0"/>
      <w:iCs w:val="0"/>
      <w:color w:val="000000"/>
      <w:sz w:val="20"/>
      <w:szCs w:val="20"/>
    </w:rPr>
  </w:style>
  <w:style w:type="paragraph" w:customStyle="1" w:styleId="box462115">
    <w:name w:val="box_462115"/>
    <w:basedOn w:val="Normal"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customStyle="1" w:styleId="font5">
    <w:name w:val="font5"/>
    <w:basedOn w:val="Normal"/>
    <w:rsid w:val="00C363E9"/>
    <w:pPr>
      <w:spacing w:before="100" w:beforeAutospacing="1" w:after="100" w:afterAutospacing="1"/>
    </w:pPr>
    <w:rPr>
      <w:rFonts w:ascii="Calibri" w:eastAsia="Times New Roman" w:hAnsi="Calibri" w:cs="Calibri"/>
      <w:noProof w:val="0"/>
      <w:color w:val="00000A"/>
      <w:sz w:val="20"/>
      <w:szCs w:val="20"/>
      <w:lang w:eastAsia="hr-HR"/>
    </w:rPr>
  </w:style>
  <w:style w:type="paragraph" w:customStyle="1" w:styleId="font6">
    <w:name w:val="font6"/>
    <w:basedOn w:val="Normal"/>
    <w:rsid w:val="00C363E9"/>
    <w:pPr>
      <w:spacing w:before="100" w:beforeAutospacing="1" w:after="100" w:afterAutospacing="1"/>
    </w:pPr>
    <w:rPr>
      <w:rFonts w:ascii="Calibri" w:eastAsia="Times New Roman" w:hAnsi="Calibri" w:cs="Calibri"/>
      <w:b/>
      <w:bCs/>
      <w:noProof w:val="0"/>
      <w:color w:val="00000A"/>
      <w:sz w:val="20"/>
      <w:szCs w:val="20"/>
      <w:lang w:eastAsia="hr-HR"/>
    </w:rPr>
  </w:style>
  <w:style w:type="paragraph" w:customStyle="1" w:styleId="xl111">
    <w:name w:val="xl111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12">
    <w:name w:val="xl112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13">
    <w:name w:val="xl113"/>
    <w:basedOn w:val="Normal"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color w:val="00000A"/>
      <w:sz w:val="20"/>
      <w:szCs w:val="20"/>
      <w:lang w:eastAsia="hr-HR"/>
    </w:rPr>
  </w:style>
  <w:style w:type="paragraph" w:customStyle="1" w:styleId="xl114">
    <w:name w:val="xl114"/>
    <w:basedOn w:val="Normal"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15">
    <w:name w:val="xl115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16">
    <w:name w:val="xl116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17">
    <w:name w:val="xl117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18">
    <w:name w:val="xl118"/>
    <w:basedOn w:val="Normal"/>
    <w:rsid w:val="00C363E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19">
    <w:name w:val="xl119"/>
    <w:basedOn w:val="Normal"/>
    <w:rsid w:val="00C363E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20">
    <w:name w:val="xl120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21">
    <w:name w:val="xl121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color w:val="00000A"/>
      <w:sz w:val="20"/>
      <w:szCs w:val="20"/>
      <w:lang w:eastAsia="hr-HR"/>
    </w:rPr>
  </w:style>
  <w:style w:type="paragraph" w:customStyle="1" w:styleId="xl122">
    <w:name w:val="xl122"/>
    <w:basedOn w:val="Normal"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23">
    <w:name w:val="xl123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FF" w:fill="FFFFFF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color w:val="000000"/>
      <w:sz w:val="20"/>
      <w:szCs w:val="20"/>
      <w:lang w:eastAsia="hr-HR"/>
    </w:rPr>
  </w:style>
  <w:style w:type="paragraph" w:customStyle="1" w:styleId="xl124">
    <w:name w:val="xl124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25">
    <w:name w:val="xl125"/>
    <w:basedOn w:val="Normal"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26">
    <w:name w:val="xl126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27">
    <w:name w:val="xl127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28">
    <w:name w:val="xl128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29">
    <w:name w:val="xl129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30">
    <w:name w:val="xl130"/>
    <w:basedOn w:val="Normal"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31">
    <w:name w:val="xl131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32">
    <w:name w:val="xl132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33">
    <w:name w:val="xl133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34">
    <w:name w:val="xl134"/>
    <w:basedOn w:val="Normal"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35">
    <w:name w:val="xl135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36">
    <w:name w:val="xl136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37">
    <w:name w:val="xl137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38">
    <w:name w:val="xl138"/>
    <w:basedOn w:val="Normal"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39">
    <w:name w:val="xl139"/>
    <w:basedOn w:val="Normal"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40">
    <w:name w:val="xl140"/>
    <w:basedOn w:val="Normal"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41">
    <w:name w:val="xl141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42">
    <w:name w:val="xl142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43">
    <w:name w:val="xl143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44">
    <w:name w:val="xl144"/>
    <w:basedOn w:val="Normal"/>
    <w:rsid w:val="00C363E9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color w:val="00000A"/>
      <w:sz w:val="20"/>
      <w:szCs w:val="20"/>
      <w:lang w:eastAsia="hr-HR"/>
    </w:rPr>
  </w:style>
  <w:style w:type="paragraph" w:customStyle="1" w:styleId="xl145">
    <w:name w:val="xl145"/>
    <w:basedOn w:val="Normal"/>
    <w:rsid w:val="00C363E9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46">
    <w:name w:val="xl146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47">
    <w:name w:val="xl147"/>
    <w:basedOn w:val="Normal"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48">
    <w:name w:val="xl148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C2E6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49">
    <w:name w:val="xl149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50">
    <w:name w:val="xl150"/>
    <w:basedOn w:val="Normal"/>
    <w:rsid w:val="00C363E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51">
    <w:name w:val="xl151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52">
    <w:name w:val="xl152"/>
    <w:basedOn w:val="Normal"/>
    <w:rsid w:val="00C363E9"/>
    <w:pP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53">
    <w:name w:val="xl153"/>
    <w:basedOn w:val="Normal"/>
    <w:rsid w:val="00C363E9"/>
    <w:pP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54">
    <w:name w:val="xl154"/>
    <w:basedOn w:val="Normal"/>
    <w:rsid w:val="00C363E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55">
    <w:name w:val="xl155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56">
    <w:name w:val="xl156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57">
    <w:name w:val="xl157"/>
    <w:basedOn w:val="Normal"/>
    <w:rsid w:val="00C363E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58">
    <w:name w:val="xl158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59">
    <w:name w:val="xl159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60">
    <w:name w:val="xl160"/>
    <w:basedOn w:val="Normal"/>
    <w:rsid w:val="00C363E9"/>
    <w:pPr>
      <w:pBdr>
        <w:top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61">
    <w:name w:val="xl161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62">
    <w:name w:val="xl162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63">
    <w:name w:val="xl163"/>
    <w:basedOn w:val="Normal"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64">
    <w:name w:val="xl164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65">
    <w:name w:val="xl165"/>
    <w:basedOn w:val="Normal"/>
    <w:rsid w:val="00C363E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66">
    <w:name w:val="xl166"/>
    <w:basedOn w:val="Normal"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67">
    <w:name w:val="xl167"/>
    <w:basedOn w:val="Normal"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68">
    <w:name w:val="xl168"/>
    <w:basedOn w:val="Normal"/>
    <w:rsid w:val="00C363E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69">
    <w:name w:val="xl169"/>
    <w:basedOn w:val="Normal"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70">
    <w:name w:val="xl170"/>
    <w:basedOn w:val="Normal"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71">
    <w:name w:val="xl171"/>
    <w:basedOn w:val="Normal"/>
    <w:rsid w:val="00C363E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72">
    <w:name w:val="xl172"/>
    <w:basedOn w:val="Normal"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color w:val="00000A"/>
      <w:sz w:val="20"/>
      <w:szCs w:val="20"/>
      <w:lang w:eastAsia="hr-HR"/>
    </w:rPr>
  </w:style>
  <w:style w:type="paragraph" w:customStyle="1" w:styleId="xl173">
    <w:name w:val="xl173"/>
    <w:basedOn w:val="Normal"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color w:val="00000A"/>
      <w:sz w:val="20"/>
      <w:szCs w:val="20"/>
      <w:lang w:eastAsia="hr-HR"/>
    </w:rPr>
  </w:style>
  <w:style w:type="paragraph" w:customStyle="1" w:styleId="xl174">
    <w:name w:val="xl174"/>
    <w:basedOn w:val="Normal"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75">
    <w:name w:val="xl175"/>
    <w:basedOn w:val="Normal"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76">
    <w:name w:val="xl176"/>
    <w:basedOn w:val="Normal"/>
    <w:rsid w:val="00C363E9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77">
    <w:name w:val="xl177"/>
    <w:basedOn w:val="Normal"/>
    <w:rsid w:val="00C363E9"/>
    <w:pPr>
      <w:pBdr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78">
    <w:name w:val="xl178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79">
    <w:name w:val="xl179"/>
    <w:basedOn w:val="Normal"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80">
    <w:name w:val="xl180"/>
    <w:basedOn w:val="Normal"/>
    <w:rsid w:val="00C363E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81">
    <w:name w:val="xl181"/>
    <w:basedOn w:val="Normal"/>
    <w:rsid w:val="00C363E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82">
    <w:name w:val="xl182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83">
    <w:name w:val="xl183"/>
    <w:basedOn w:val="Normal"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84">
    <w:name w:val="xl184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85">
    <w:name w:val="xl185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86">
    <w:name w:val="xl186"/>
    <w:basedOn w:val="Normal"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87">
    <w:name w:val="xl187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88">
    <w:name w:val="xl188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89">
    <w:name w:val="xl189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90">
    <w:name w:val="xl190"/>
    <w:basedOn w:val="Normal"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91">
    <w:name w:val="xl191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92">
    <w:name w:val="xl192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93">
    <w:name w:val="xl193"/>
    <w:basedOn w:val="Normal"/>
    <w:rsid w:val="00C363E9"/>
    <w:pPr>
      <w:pBdr>
        <w:top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94">
    <w:name w:val="xl194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95">
    <w:name w:val="xl195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96">
    <w:name w:val="xl196"/>
    <w:basedOn w:val="Normal"/>
    <w:rsid w:val="00C363E9"/>
    <w:pPr>
      <w:pBdr>
        <w:top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97">
    <w:name w:val="xl197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98">
    <w:name w:val="xl198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99">
    <w:name w:val="xl199"/>
    <w:basedOn w:val="Normal"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00">
    <w:name w:val="xl200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01">
    <w:name w:val="xl201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02">
    <w:name w:val="xl202"/>
    <w:basedOn w:val="Normal"/>
    <w:rsid w:val="00C363E9"/>
    <w:pPr>
      <w:pBdr>
        <w:top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03">
    <w:name w:val="xl203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04">
    <w:name w:val="xl204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05">
    <w:name w:val="xl205"/>
    <w:basedOn w:val="Normal"/>
    <w:rsid w:val="00C363E9"/>
    <w:pPr>
      <w:pBdr>
        <w:left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06">
    <w:name w:val="xl206"/>
    <w:basedOn w:val="Normal"/>
    <w:rsid w:val="00C363E9"/>
    <w:pP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07">
    <w:name w:val="xl207"/>
    <w:basedOn w:val="Normal"/>
    <w:rsid w:val="00C363E9"/>
    <w:pPr>
      <w:pBdr>
        <w:right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08">
    <w:name w:val="xl208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09">
    <w:name w:val="xl209"/>
    <w:basedOn w:val="Normal"/>
    <w:rsid w:val="00C363E9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10">
    <w:name w:val="xl210"/>
    <w:basedOn w:val="Normal"/>
    <w:rsid w:val="00C363E9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11">
    <w:name w:val="xl211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12">
    <w:name w:val="xl212"/>
    <w:basedOn w:val="Normal"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13">
    <w:name w:val="xl213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14">
    <w:name w:val="xl214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15">
    <w:name w:val="xl215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16">
    <w:name w:val="xl216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17">
    <w:name w:val="xl217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18">
    <w:name w:val="xl218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19">
    <w:name w:val="xl219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20">
    <w:name w:val="xl220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21">
    <w:name w:val="xl221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22">
    <w:name w:val="xl222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23">
    <w:name w:val="xl223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24">
    <w:name w:val="xl224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25">
    <w:name w:val="xl225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26">
    <w:name w:val="xl226"/>
    <w:basedOn w:val="Normal"/>
    <w:rsid w:val="00C363E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27">
    <w:name w:val="xl227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28">
    <w:name w:val="xl228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2F75B5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29">
    <w:name w:val="xl229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30">
    <w:name w:val="xl230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31">
    <w:name w:val="xl231"/>
    <w:basedOn w:val="Normal"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32">
    <w:name w:val="xl232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33">
    <w:name w:val="xl233"/>
    <w:basedOn w:val="Normal"/>
    <w:rsid w:val="00C363E9"/>
    <w:pPr>
      <w:pBdr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34">
    <w:name w:val="xl234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35">
    <w:name w:val="xl235"/>
    <w:basedOn w:val="Normal"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36">
    <w:name w:val="xl236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37">
    <w:name w:val="xl237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38">
    <w:name w:val="xl238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39">
    <w:name w:val="xl239"/>
    <w:basedOn w:val="Normal"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40">
    <w:name w:val="xl240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41">
    <w:name w:val="xl241"/>
    <w:basedOn w:val="Normal"/>
    <w:rsid w:val="00C363E9"/>
    <w:pPr>
      <w:pBdr>
        <w:left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42">
    <w:name w:val="xl242"/>
    <w:basedOn w:val="Normal"/>
    <w:rsid w:val="00C363E9"/>
    <w:pPr>
      <w:pBdr>
        <w:bottom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43">
    <w:name w:val="xl243"/>
    <w:basedOn w:val="Normal"/>
    <w:rsid w:val="00C363E9"/>
    <w:pPr>
      <w:pBdr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44">
    <w:name w:val="xl244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45">
    <w:name w:val="xl245"/>
    <w:basedOn w:val="Normal"/>
    <w:rsid w:val="00C363E9"/>
    <w:pPr>
      <w:pBdr>
        <w:top w:val="single" w:sz="4" w:space="0" w:color="auto"/>
        <w:bottom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46">
    <w:name w:val="xl246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47">
    <w:name w:val="xl247"/>
    <w:basedOn w:val="Normal"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48">
    <w:name w:val="xl248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49">
    <w:name w:val="xl249"/>
    <w:basedOn w:val="Normal"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0">
    <w:name w:val="xl250"/>
    <w:basedOn w:val="Normal"/>
    <w:rsid w:val="00C363E9"/>
    <w:pPr>
      <w:pBdr>
        <w:top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1">
    <w:name w:val="xl251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2">
    <w:name w:val="xl252"/>
    <w:basedOn w:val="Normal"/>
    <w:rsid w:val="00C363E9"/>
    <w:pPr>
      <w:pBdr>
        <w:top w:val="single" w:sz="4" w:space="0" w:color="auto"/>
        <w:bottom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3">
    <w:name w:val="xl253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4">
    <w:name w:val="xl254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5">
    <w:name w:val="xl255"/>
    <w:basedOn w:val="Normal"/>
    <w:rsid w:val="00C363E9"/>
    <w:pPr>
      <w:pBdr>
        <w:top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6">
    <w:name w:val="xl256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7">
    <w:name w:val="xl257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8">
    <w:name w:val="xl258"/>
    <w:basedOn w:val="Normal"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9">
    <w:name w:val="xl259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60">
    <w:name w:val="xl260"/>
    <w:basedOn w:val="Normal"/>
    <w:rsid w:val="00C363E9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61">
    <w:name w:val="xl261"/>
    <w:basedOn w:val="Normal"/>
    <w:rsid w:val="00C363E9"/>
    <w:pPr>
      <w:pBdr>
        <w:top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62">
    <w:name w:val="xl262"/>
    <w:basedOn w:val="Normal"/>
    <w:rsid w:val="00C363E9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63">
    <w:name w:val="xl263"/>
    <w:basedOn w:val="Normal"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64">
    <w:name w:val="xl264"/>
    <w:basedOn w:val="Normal"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65">
    <w:name w:val="xl265"/>
    <w:basedOn w:val="Normal"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66">
    <w:name w:val="xl266"/>
    <w:basedOn w:val="Normal"/>
    <w:rsid w:val="00C363E9"/>
    <w:pPr>
      <w:pBdr>
        <w:top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67">
    <w:name w:val="xl267"/>
    <w:basedOn w:val="Normal"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font0">
    <w:name w:val="font0"/>
    <w:basedOn w:val="Normal"/>
    <w:rsid w:val="00C363E9"/>
    <w:pPr>
      <w:spacing w:before="100" w:beforeAutospacing="1" w:after="100" w:afterAutospacing="1"/>
    </w:pPr>
    <w:rPr>
      <w:rFonts w:ascii="Calibri" w:eastAsia="Times New Roman" w:hAnsi="Calibri" w:cs="Calibri"/>
      <w:noProof w:val="0"/>
      <w:color w:val="000000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9239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85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math"/>
    <ds:schemaRef ds:uri="http://schemas.microsoft.com/office/word/2010/wordml"/>
    <ds:schemaRef ds:uri="http://schemas.openxmlformats.org/officeDocument/2006/relationships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microsoft.com/office/word/2012/wordml"/>
    <ds:schemaRef ds:uri="http://schemas.openxmlformats.org/markup-compatibility/2006"/>
    <ds:schemaRef ds:uri="http://schemas.microsoft.com/office/drawing/2010/main"/>
    <ds:schemaRef ds:uri="http://schemas.openxmlformats.org/schemaLibrary/2006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4308</Words>
  <Characters>24557</Characters>
  <Application>Microsoft Office Word</Application>
  <DocSecurity>0</DocSecurity>
  <Lines>204</Lines>
  <Paragraphs>57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28808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MIKRESIMIR</dc:creator>
  <cp:lastModifiedBy>Mario Krizanac</cp:lastModifiedBy>
  <cp:revision>4</cp:revision>
  <cp:lastPrinted>2025-03-26T09:23:00Z</cp:lastPrinted>
  <dcterms:created xsi:type="dcterms:W3CDTF">2025-03-26T19:37:00Z</dcterms:created>
  <dcterms:modified xsi:type="dcterms:W3CDTF">2025-03-27T08:01:00Z</dcterms:modified>
</cp:coreProperties>
</file>